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18251" w14:textId="2C38CD3A" w:rsidR="00077609" w:rsidRPr="004642E0" w:rsidRDefault="00077609" w:rsidP="00077609">
      <w:pPr>
        <w:suppressAutoHyphens w:val="0"/>
        <w:ind w:left="6372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Załącznik do specyfikacji</w:t>
      </w:r>
    </w:p>
    <w:p w14:paraId="0D8162BA" w14:textId="77777777" w:rsidR="00077609" w:rsidRPr="004642E0" w:rsidRDefault="00077609" w:rsidP="00077609">
      <w:pPr>
        <w:ind w:left="3540" w:firstLine="708"/>
        <w:rPr>
          <w:rFonts w:ascii="Arial" w:hAnsi="Arial" w:cs="Arial"/>
          <w:b/>
          <w:sz w:val="22"/>
          <w:szCs w:val="22"/>
        </w:rPr>
      </w:pPr>
    </w:p>
    <w:p w14:paraId="37B53271" w14:textId="77777777" w:rsidR="00077609" w:rsidRPr="004642E0" w:rsidRDefault="00077609" w:rsidP="00077609">
      <w:pPr>
        <w:ind w:left="3540" w:firstLine="708"/>
        <w:rPr>
          <w:rFonts w:ascii="Arial" w:hAnsi="Arial" w:cs="Arial"/>
          <w:b/>
          <w:sz w:val="22"/>
          <w:szCs w:val="22"/>
        </w:rPr>
      </w:pPr>
      <w:r w:rsidRPr="004642E0">
        <w:rPr>
          <w:rFonts w:ascii="Arial" w:hAnsi="Arial" w:cs="Arial"/>
          <w:b/>
          <w:sz w:val="22"/>
          <w:szCs w:val="22"/>
        </w:rPr>
        <w:t>Zamawiający:</w:t>
      </w:r>
    </w:p>
    <w:p w14:paraId="3D5CEDB8" w14:textId="77777777" w:rsidR="00077609" w:rsidRPr="004642E0" w:rsidRDefault="00077609" w:rsidP="00077609">
      <w:pPr>
        <w:ind w:left="4248"/>
        <w:rPr>
          <w:rFonts w:ascii="Arial" w:hAnsi="Arial" w:cs="Arial"/>
          <w:b/>
          <w:bCs/>
          <w:sz w:val="20"/>
          <w:szCs w:val="20"/>
        </w:rPr>
      </w:pPr>
      <w:r w:rsidRPr="004642E0">
        <w:rPr>
          <w:rFonts w:ascii="Arial" w:hAnsi="Arial" w:cs="Arial"/>
          <w:b/>
          <w:bCs/>
          <w:sz w:val="20"/>
          <w:szCs w:val="20"/>
        </w:rPr>
        <w:t>Miasto Kalisz – Zarząd Dróg Miejskich w Kaliszu</w:t>
      </w:r>
    </w:p>
    <w:p w14:paraId="31188F6D" w14:textId="77777777" w:rsidR="00077609" w:rsidRPr="004642E0" w:rsidRDefault="00077609" w:rsidP="00077609">
      <w:pPr>
        <w:ind w:left="4248"/>
        <w:rPr>
          <w:rFonts w:ascii="Arial" w:hAnsi="Arial" w:cs="Arial"/>
          <w:b/>
          <w:bCs/>
          <w:sz w:val="20"/>
          <w:szCs w:val="20"/>
        </w:rPr>
      </w:pPr>
      <w:r w:rsidRPr="004642E0">
        <w:rPr>
          <w:rFonts w:ascii="Arial" w:hAnsi="Arial" w:cs="Arial"/>
          <w:b/>
          <w:bCs/>
          <w:sz w:val="20"/>
          <w:szCs w:val="20"/>
        </w:rPr>
        <w:t>ul. Złota 43</w:t>
      </w:r>
    </w:p>
    <w:p w14:paraId="16430B70" w14:textId="77777777" w:rsidR="00077609" w:rsidRPr="004642E0" w:rsidRDefault="00077609" w:rsidP="00077609">
      <w:pPr>
        <w:ind w:left="4248"/>
        <w:rPr>
          <w:rFonts w:ascii="Arial" w:hAnsi="Arial" w:cs="Arial"/>
          <w:b/>
          <w:bCs/>
          <w:sz w:val="20"/>
          <w:szCs w:val="20"/>
        </w:rPr>
      </w:pPr>
      <w:r w:rsidRPr="004642E0">
        <w:rPr>
          <w:rFonts w:ascii="Arial" w:hAnsi="Arial" w:cs="Arial"/>
          <w:b/>
          <w:bCs/>
          <w:sz w:val="20"/>
          <w:szCs w:val="20"/>
        </w:rPr>
        <w:t>62-800 Kalisz</w:t>
      </w:r>
    </w:p>
    <w:p w14:paraId="251A7C10" w14:textId="77777777" w:rsidR="00077609" w:rsidRPr="004642E0" w:rsidRDefault="00077609" w:rsidP="00077609">
      <w:pPr>
        <w:rPr>
          <w:rFonts w:ascii="Arial" w:hAnsi="Arial" w:cs="Arial"/>
          <w:b/>
          <w:sz w:val="22"/>
          <w:szCs w:val="22"/>
        </w:rPr>
      </w:pPr>
    </w:p>
    <w:p w14:paraId="04164A62" w14:textId="0B6C22EA" w:rsidR="00077609" w:rsidRPr="004642E0" w:rsidRDefault="00077609" w:rsidP="00077609">
      <w:pPr>
        <w:spacing w:line="288" w:lineRule="auto"/>
        <w:rPr>
          <w:rFonts w:ascii="Arial" w:hAnsi="Arial" w:cs="Arial"/>
          <w:b/>
          <w:bCs/>
          <w:sz w:val="22"/>
          <w:szCs w:val="22"/>
          <w:u w:val="single"/>
        </w:rPr>
      </w:pPr>
      <w:bookmarkStart w:id="0" w:name="_Hlk125373024"/>
      <w:r w:rsidRPr="004642E0">
        <w:rPr>
          <w:rFonts w:ascii="Arial" w:hAnsi="Arial" w:cs="Arial"/>
          <w:sz w:val="22"/>
          <w:szCs w:val="22"/>
        </w:rPr>
        <w:t>……………..………………..……</w:t>
      </w:r>
      <w:r w:rsidRPr="004642E0">
        <w:rPr>
          <w:rFonts w:ascii="Arial" w:hAnsi="Arial" w:cs="Arial"/>
          <w:b/>
          <w:bCs/>
          <w:sz w:val="22"/>
          <w:szCs w:val="22"/>
          <w:vertAlign w:val="superscript"/>
        </w:rPr>
        <w:t>1), 2)</w:t>
      </w:r>
      <w:r w:rsidR="00762971" w:rsidRPr="004642E0">
        <w:rPr>
          <w:rFonts w:ascii="Arial" w:hAnsi="Arial" w:cs="Arial"/>
          <w:b/>
          <w:bCs/>
          <w:sz w:val="22"/>
          <w:szCs w:val="22"/>
          <w:vertAlign w:val="superscript"/>
        </w:rPr>
        <w:t>, 3)</w:t>
      </w:r>
    </w:p>
    <w:p w14:paraId="66303989" w14:textId="77777777" w:rsidR="00077609" w:rsidRPr="004642E0" w:rsidRDefault="00077609" w:rsidP="00077609">
      <w:pPr>
        <w:rPr>
          <w:rFonts w:ascii="Arial" w:hAnsi="Arial" w:cs="Arial"/>
          <w:sz w:val="22"/>
          <w:szCs w:val="22"/>
        </w:rPr>
      </w:pPr>
    </w:p>
    <w:p w14:paraId="631C35DA" w14:textId="77777777" w:rsidR="00077609" w:rsidRPr="004642E0" w:rsidRDefault="00077609" w:rsidP="00077609">
      <w:pPr>
        <w:ind w:right="5953"/>
        <w:rPr>
          <w:rFonts w:ascii="Arial" w:hAnsi="Arial" w:cs="Arial"/>
          <w:i/>
          <w:sz w:val="22"/>
          <w:szCs w:val="22"/>
        </w:rPr>
      </w:pPr>
      <w:r w:rsidRPr="004642E0">
        <w:rPr>
          <w:rFonts w:ascii="Arial" w:hAnsi="Arial" w:cs="Arial"/>
          <w:i/>
          <w:sz w:val="22"/>
          <w:szCs w:val="22"/>
        </w:rPr>
        <w:t>(pełna nazwa/firma, adres, w zależności od podmiotu: NIP/PESEL, KRS/</w:t>
      </w:r>
      <w:proofErr w:type="spellStart"/>
      <w:r w:rsidRPr="004642E0">
        <w:rPr>
          <w:rFonts w:ascii="Arial" w:hAnsi="Arial" w:cs="Arial"/>
          <w:i/>
          <w:sz w:val="22"/>
          <w:szCs w:val="22"/>
        </w:rPr>
        <w:t>CEiDG</w:t>
      </w:r>
      <w:proofErr w:type="spellEnd"/>
      <w:r w:rsidRPr="004642E0">
        <w:rPr>
          <w:rFonts w:ascii="Arial" w:hAnsi="Arial" w:cs="Arial"/>
          <w:i/>
          <w:sz w:val="22"/>
          <w:szCs w:val="22"/>
        </w:rPr>
        <w:t>)</w:t>
      </w:r>
    </w:p>
    <w:p w14:paraId="4C4ADA6A" w14:textId="77777777" w:rsidR="00077609" w:rsidRPr="004642E0" w:rsidRDefault="00077609" w:rsidP="00077609">
      <w:pPr>
        <w:rPr>
          <w:rFonts w:ascii="Arial" w:hAnsi="Arial" w:cs="Arial"/>
          <w:sz w:val="22"/>
          <w:szCs w:val="22"/>
          <w:u w:val="single"/>
        </w:rPr>
      </w:pPr>
    </w:p>
    <w:p w14:paraId="6EA9F5C3" w14:textId="77777777" w:rsidR="00077609" w:rsidRPr="004642E0" w:rsidRDefault="00077609" w:rsidP="00077609">
      <w:pPr>
        <w:rPr>
          <w:rFonts w:ascii="Arial" w:hAnsi="Arial" w:cs="Arial"/>
          <w:sz w:val="22"/>
          <w:szCs w:val="22"/>
          <w:u w:val="single"/>
        </w:rPr>
      </w:pPr>
      <w:r w:rsidRPr="004642E0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09463134" w14:textId="77777777" w:rsidR="00077609" w:rsidRPr="004642E0" w:rsidRDefault="00077609" w:rsidP="00077609">
      <w:pPr>
        <w:rPr>
          <w:rFonts w:ascii="Arial" w:hAnsi="Arial" w:cs="Arial"/>
          <w:sz w:val="22"/>
          <w:szCs w:val="22"/>
          <w:u w:val="single"/>
        </w:rPr>
      </w:pPr>
    </w:p>
    <w:p w14:paraId="64DA5900" w14:textId="77777777" w:rsidR="00077609" w:rsidRPr="004642E0" w:rsidRDefault="00077609" w:rsidP="00077609">
      <w:pPr>
        <w:rPr>
          <w:rFonts w:ascii="Arial" w:hAnsi="Arial" w:cs="Arial"/>
          <w:sz w:val="22"/>
          <w:szCs w:val="22"/>
          <w:u w:val="single"/>
        </w:rPr>
      </w:pPr>
    </w:p>
    <w:p w14:paraId="27954F49" w14:textId="77777777" w:rsidR="00077609" w:rsidRPr="004642E0" w:rsidRDefault="00077609" w:rsidP="00077609">
      <w:pPr>
        <w:spacing w:line="100" w:lineRule="atLeast"/>
        <w:ind w:right="5954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………………………………………</w:t>
      </w:r>
    </w:p>
    <w:p w14:paraId="260F67C8" w14:textId="77777777" w:rsidR="00077609" w:rsidRPr="004642E0" w:rsidRDefault="00077609" w:rsidP="00077609">
      <w:pPr>
        <w:spacing w:line="100" w:lineRule="atLeast"/>
        <w:ind w:right="5953"/>
        <w:rPr>
          <w:rFonts w:ascii="Arial" w:hAnsi="Arial" w:cs="Arial"/>
          <w:i/>
          <w:sz w:val="22"/>
          <w:szCs w:val="22"/>
        </w:rPr>
      </w:pPr>
      <w:r w:rsidRPr="004642E0">
        <w:rPr>
          <w:rFonts w:ascii="Arial" w:hAnsi="Arial" w:cs="Arial"/>
          <w:i/>
          <w:sz w:val="22"/>
          <w:szCs w:val="22"/>
        </w:rPr>
        <w:t>(imię, nazwisko, stanowisko/podstawa do reprezentacji)</w:t>
      </w:r>
    </w:p>
    <w:p w14:paraId="380D2957" w14:textId="77777777" w:rsidR="00077609" w:rsidRPr="004642E0" w:rsidRDefault="00077609" w:rsidP="00077609">
      <w:pPr>
        <w:rPr>
          <w:rFonts w:ascii="Arial" w:hAnsi="Arial" w:cs="Arial"/>
          <w:sz w:val="22"/>
          <w:szCs w:val="22"/>
        </w:rPr>
      </w:pPr>
    </w:p>
    <w:p w14:paraId="6C1405EA" w14:textId="77777777" w:rsidR="00762971" w:rsidRPr="004642E0" w:rsidRDefault="00762971" w:rsidP="00762971">
      <w:pPr>
        <w:spacing w:line="288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4642E0">
        <w:rPr>
          <w:rFonts w:ascii="Arial" w:hAnsi="Arial" w:cs="Arial"/>
          <w:b/>
          <w:sz w:val="22"/>
          <w:szCs w:val="22"/>
        </w:rPr>
        <w:t>Oświadczenie</w:t>
      </w:r>
      <w:r w:rsidRPr="004642E0">
        <w:rPr>
          <w:rFonts w:ascii="Arial" w:hAnsi="Arial" w:cs="Arial"/>
          <w:b/>
          <w:bCs/>
          <w:sz w:val="22"/>
          <w:szCs w:val="22"/>
          <w:vertAlign w:val="superscript"/>
        </w:rPr>
        <w:t>1), 2), 3)</w:t>
      </w:r>
    </w:p>
    <w:p w14:paraId="5733D88B" w14:textId="77777777" w:rsidR="00762971" w:rsidRPr="004642E0" w:rsidRDefault="00762971" w:rsidP="0076297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642E0">
        <w:rPr>
          <w:rFonts w:ascii="Arial" w:hAnsi="Arial" w:cs="Arial"/>
          <w:b/>
          <w:sz w:val="22"/>
          <w:szCs w:val="22"/>
        </w:rPr>
        <w:t>składane na podstawie art. 125 ust. 1 ustawy z dnia 11 września 2019r.</w:t>
      </w:r>
    </w:p>
    <w:p w14:paraId="7B07341E" w14:textId="77777777" w:rsidR="00762971" w:rsidRPr="004642E0" w:rsidRDefault="00762971" w:rsidP="0076297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642E0">
        <w:rPr>
          <w:rFonts w:ascii="Arial" w:hAnsi="Arial" w:cs="Arial"/>
          <w:b/>
          <w:sz w:val="22"/>
          <w:szCs w:val="22"/>
        </w:rPr>
        <w:t xml:space="preserve">Prawo zamówień publicznych (dalej jako: ustawa </w:t>
      </w:r>
      <w:proofErr w:type="spellStart"/>
      <w:r w:rsidRPr="004642E0">
        <w:rPr>
          <w:rFonts w:ascii="Arial" w:hAnsi="Arial" w:cs="Arial"/>
          <w:b/>
          <w:sz w:val="22"/>
          <w:szCs w:val="22"/>
        </w:rPr>
        <w:t>Pzp</w:t>
      </w:r>
      <w:proofErr w:type="spellEnd"/>
      <w:r w:rsidRPr="004642E0">
        <w:rPr>
          <w:rFonts w:ascii="Arial" w:hAnsi="Arial" w:cs="Arial"/>
          <w:b/>
          <w:sz w:val="22"/>
          <w:szCs w:val="22"/>
        </w:rPr>
        <w:t>),</w:t>
      </w:r>
    </w:p>
    <w:p w14:paraId="5E676B1E" w14:textId="77777777" w:rsidR="00762971" w:rsidRPr="004642E0" w:rsidRDefault="00762971" w:rsidP="0076297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085406E" w14:textId="77777777" w:rsidR="00762971" w:rsidRPr="004642E0" w:rsidRDefault="00762971" w:rsidP="00762971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4642E0">
        <w:rPr>
          <w:rFonts w:ascii="Arial" w:hAnsi="Arial" w:cs="Arial"/>
          <w:b/>
          <w:sz w:val="22"/>
          <w:szCs w:val="22"/>
          <w:u w:val="single"/>
        </w:rPr>
        <w:t>DOTYCZĄCE PRZESŁANEK WYKLUCZENIA Z POSTĘPOWANIA</w:t>
      </w:r>
    </w:p>
    <w:p w14:paraId="53059054" w14:textId="77777777" w:rsidR="00762971" w:rsidRPr="004642E0" w:rsidRDefault="00762971" w:rsidP="0076297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77ED497" w14:textId="0D89D993" w:rsidR="00762971" w:rsidRPr="004642E0" w:rsidRDefault="00762971" w:rsidP="00762971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Na potrzeby postępowania o udzielenie zamówienia publicznego pn</w:t>
      </w:r>
      <w:r w:rsidRPr="001F766B">
        <w:rPr>
          <w:rFonts w:ascii="Arial" w:hAnsi="Arial" w:cs="Arial"/>
          <w:sz w:val="22"/>
          <w:szCs w:val="22"/>
        </w:rPr>
        <w:t>.</w:t>
      </w:r>
      <w:r w:rsidRPr="004642E0">
        <w:rPr>
          <w:rFonts w:ascii="Arial" w:hAnsi="Arial" w:cs="Arial"/>
          <w:b/>
          <w:bCs/>
          <w:sz w:val="22"/>
          <w:szCs w:val="22"/>
        </w:rPr>
        <w:t xml:space="preserve"> </w:t>
      </w:r>
      <w:r w:rsidRPr="00294709">
        <w:rPr>
          <w:rFonts w:ascii="Arial" w:hAnsi="Arial" w:cs="Arial"/>
          <w:b/>
          <w:bCs/>
          <w:sz w:val="22"/>
          <w:szCs w:val="22"/>
        </w:rPr>
        <w:t>„</w:t>
      </w:r>
      <w:r w:rsidR="00294709" w:rsidRPr="00294709">
        <w:rPr>
          <w:rFonts w:ascii="Arial" w:hAnsi="Arial" w:cs="Arial"/>
          <w:b/>
          <w:bCs/>
          <w:sz w:val="22"/>
          <w:szCs w:val="22"/>
        </w:rPr>
        <w:t xml:space="preserve">Rozbudowa </w:t>
      </w:r>
      <w:r w:rsidR="00294709">
        <w:rPr>
          <w:rFonts w:ascii="Arial" w:hAnsi="Arial" w:cs="Arial"/>
          <w:b/>
          <w:bCs/>
          <w:sz w:val="22"/>
          <w:szCs w:val="22"/>
        </w:rPr>
        <w:t xml:space="preserve">                                 </w:t>
      </w:r>
      <w:r w:rsidR="00294709" w:rsidRPr="00294709">
        <w:rPr>
          <w:rFonts w:ascii="Arial" w:hAnsi="Arial" w:cs="Arial"/>
          <w:b/>
          <w:bCs/>
          <w:sz w:val="22"/>
          <w:szCs w:val="22"/>
        </w:rPr>
        <w:t xml:space="preserve">ul. </w:t>
      </w:r>
      <w:r w:rsidR="006A2958">
        <w:rPr>
          <w:rFonts w:ascii="Arial" w:hAnsi="Arial" w:cs="Arial"/>
          <w:b/>
          <w:bCs/>
          <w:sz w:val="22"/>
          <w:szCs w:val="22"/>
        </w:rPr>
        <w:t>Romańskiej</w:t>
      </w:r>
      <w:r w:rsidR="00294709" w:rsidRPr="00294709">
        <w:rPr>
          <w:rFonts w:ascii="Arial" w:hAnsi="Arial" w:cs="Arial"/>
          <w:b/>
          <w:bCs/>
          <w:sz w:val="22"/>
          <w:szCs w:val="22"/>
        </w:rPr>
        <w:t xml:space="preserve"> w Kaliszu</w:t>
      </w:r>
      <w:r w:rsidRPr="004642E0">
        <w:rPr>
          <w:rFonts w:ascii="Arial" w:hAnsi="Arial" w:cs="Arial"/>
          <w:b/>
          <w:bCs/>
          <w:sz w:val="22"/>
          <w:szCs w:val="22"/>
        </w:rPr>
        <w:t>”</w:t>
      </w:r>
      <w:r w:rsidRPr="004642E0">
        <w:rPr>
          <w:rFonts w:ascii="Arial" w:hAnsi="Arial" w:cs="Arial"/>
          <w:sz w:val="22"/>
          <w:szCs w:val="22"/>
        </w:rPr>
        <w:t>,</w:t>
      </w:r>
      <w:r w:rsidRPr="004642E0">
        <w:rPr>
          <w:rFonts w:ascii="Arial" w:hAnsi="Arial" w:cs="Arial"/>
          <w:i/>
          <w:sz w:val="22"/>
          <w:szCs w:val="22"/>
        </w:rPr>
        <w:t xml:space="preserve"> </w:t>
      </w:r>
      <w:r w:rsidRPr="004642E0">
        <w:rPr>
          <w:rFonts w:ascii="Arial" w:hAnsi="Arial" w:cs="Arial"/>
          <w:sz w:val="22"/>
          <w:szCs w:val="22"/>
        </w:rPr>
        <w:t xml:space="preserve">prowadzonego przez </w:t>
      </w:r>
      <w:r w:rsidRPr="004642E0">
        <w:rPr>
          <w:rFonts w:ascii="Arial" w:hAnsi="Arial" w:cs="Arial"/>
          <w:b/>
          <w:bCs/>
          <w:sz w:val="22"/>
          <w:szCs w:val="22"/>
        </w:rPr>
        <w:t xml:space="preserve">Miasto Kalisz – Zarząd Dróg Miejskich </w:t>
      </w:r>
      <w:r w:rsidR="006A2958">
        <w:rPr>
          <w:rFonts w:ascii="Arial" w:hAnsi="Arial" w:cs="Arial"/>
          <w:b/>
          <w:bCs/>
          <w:sz w:val="22"/>
          <w:szCs w:val="22"/>
        </w:rPr>
        <w:t xml:space="preserve">                    </w:t>
      </w:r>
      <w:r w:rsidRPr="004642E0">
        <w:rPr>
          <w:rFonts w:ascii="Arial" w:hAnsi="Arial" w:cs="Arial"/>
          <w:b/>
          <w:bCs/>
          <w:sz w:val="22"/>
          <w:szCs w:val="22"/>
        </w:rPr>
        <w:t>w Kaliszu</w:t>
      </w:r>
      <w:r w:rsidRPr="004642E0">
        <w:rPr>
          <w:rFonts w:ascii="Arial" w:hAnsi="Arial" w:cs="Arial"/>
          <w:i/>
          <w:sz w:val="22"/>
          <w:szCs w:val="22"/>
        </w:rPr>
        <w:t xml:space="preserve">, </w:t>
      </w:r>
      <w:r w:rsidRPr="004642E0">
        <w:rPr>
          <w:rFonts w:ascii="Arial" w:hAnsi="Arial" w:cs="Arial"/>
          <w:sz w:val="22"/>
          <w:szCs w:val="22"/>
        </w:rPr>
        <w:t>oświadczam, że:</w:t>
      </w:r>
    </w:p>
    <w:p w14:paraId="77AE51CF" w14:textId="77777777" w:rsidR="00762971" w:rsidRPr="004642E0" w:rsidRDefault="00762971" w:rsidP="007629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758571CD" w14:textId="77777777" w:rsidR="00762971" w:rsidRPr="004642E0" w:rsidRDefault="00762971" w:rsidP="00D472A3">
      <w:pPr>
        <w:pStyle w:val="Akapitzlist"/>
        <w:numPr>
          <w:ilvl w:val="0"/>
          <w:numId w:val="80"/>
        </w:numPr>
        <w:spacing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nie podlegam wykluczeniu z postępowania na podstawie art. 108 ust. 1 ustawy </w:t>
      </w:r>
      <w:proofErr w:type="spellStart"/>
      <w:r w:rsidRPr="004642E0">
        <w:rPr>
          <w:rFonts w:ascii="Arial" w:hAnsi="Arial" w:cs="Arial"/>
          <w:sz w:val="22"/>
          <w:szCs w:val="22"/>
        </w:rPr>
        <w:t>Pzp</w:t>
      </w:r>
      <w:proofErr w:type="spellEnd"/>
      <w:r w:rsidRPr="004642E0">
        <w:rPr>
          <w:rFonts w:ascii="Arial" w:hAnsi="Arial" w:cs="Arial"/>
          <w:sz w:val="22"/>
          <w:szCs w:val="22"/>
        </w:rPr>
        <w:t>.</w:t>
      </w:r>
    </w:p>
    <w:p w14:paraId="1B6BAC34" w14:textId="0EDB97B1" w:rsidR="00762971" w:rsidRPr="004642E0" w:rsidRDefault="00762971" w:rsidP="00D472A3">
      <w:pPr>
        <w:pStyle w:val="Akapitzlist1"/>
        <w:numPr>
          <w:ilvl w:val="0"/>
          <w:numId w:val="80"/>
        </w:numPr>
        <w:spacing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nie podlegam wykluczeniu z postępowania na podstawie art. 109 ust. 1 pkt 1, 4, 8-10 ustawy </w:t>
      </w:r>
      <w:proofErr w:type="spellStart"/>
      <w:r w:rsidRPr="004642E0">
        <w:rPr>
          <w:rFonts w:ascii="Arial" w:hAnsi="Arial" w:cs="Arial"/>
          <w:sz w:val="22"/>
          <w:szCs w:val="22"/>
        </w:rPr>
        <w:t>Pzp</w:t>
      </w:r>
      <w:proofErr w:type="spellEnd"/>
      <w:r w:rsidRPr="004642E0">
        <w:rPr>
          <w:rFonts w:ascii="Arial" w:hAnsi="Arial" w:cs="Arial"/>
          <w:sz w:val="22"/>
          <w:szCs w:val="22"/>
        </w:rPr>
        <w:t>.</w:t>
      </w:r>
    </w:p>
    <w:p w14:paraId="0CB9FB92" w14:textId="77777777" w:rsidR="00762971" w:rsidRPr="004642E0" w:rsidRDefault="00762971" w:rsidP="00D472A3">
      <w:pPr>
        <w:pStyle w:val="Akapitzlist1"/>
        <w:numPr>
          <w:ilvl w:val="0"/>
          <w:numId w:val="80"/>
        </w:numPr>
        <w:spacing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55F4B7C0" w14:textId="77777777" w:rsidR="00762971" w:rsidRPr="004642E0" w:rsidRDefault="00762971" w:rsidP="00762971">
      <w:pPr>
        <w:pStyle w:val="Akapitzlist1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83A24EE" w14:textId="77777777" w:rsidR="00762971" w:rsidRPr="004642E0" w:rsidRDefault="00762971" w:rsidP="00762971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</w:p>
    <w:p w14:paraId="59A792AE" w14:textId="77777777" w:rsidR="00762971" w:rsidRPr="004642E0" w:rsidRDefault="00762971" w:rsidP="00762971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………….………….……......</w:t>
      </w:r>
    </w:p>
    <w:p w14:paraId="0CB2FD59" w14:textId="77777777" w:rsidR="00762971" w:rsidRPr="004642E0" w:rsidRDefault="00762971" w:rsidP="00762971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  <w:r w:rsidRPr="004642E0">
        <w:rPr>
          <w:rFonts w:ascii="Arial" w:hAnsi="Arial" w:cs="Arial"/>
          <w:sz w:val="18"/>
          <w:szCs w:val="18"/>
        </w:rPr>
        <w:t xml:space="preserve">      </w:t>
      </w:r>
      <w:r w:rsidRPr="004642E0">
        <w:rPr>
          <w:rFonts w:ascii="Arial" w:hAnsi="Arial" w:cs="Arial"/>
          <w:i/>
          <w:sz w:val="20"/>
          <w:szCs w:val="20"/>
        </w:rPr>
        <w:t>(podpis)</w:t>
      </w:r>
    </w:p>
    <w:p w14:paraId="49ADF488" w14:textId="77777777" w:rsidR="00762971" w:rsidRPr="004642E0" w:rsidRDefault="00762971" w:rsidP="00762971">
      <w:pPr>
        <w:spacing w:line="360" w:lineRule="auto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ab/>
      </w:r>
      <w:r w:rsidRPr="004642E0">
        <w:rPr>
          <w:rFonts w:ascii="Arial" w:hAnsi="Arial" w:cs="Arial"/>
          <w:sz w:val="22"/>
          <w:szCs w:val="22"/>
        </w:rPr>
        <w:tab/>
      </w:r>
    </w:p>
    <w:p w14:paraId="318ADDE6" w14:textId="77777777" w:rsidR="00762971" w:rsidRPr="004642E0" w:rsidRDefault="00762971" w:rsidP="00762971">
      <w:pPr>
        <w:spacing w:line="360" w:lineRule="auto"/>
        <w:rPr>
          <w:rFonts w:ascii="Arial" w:hAnsi="Arial" w:cs="Arial"/>
          <w:sz w:val="22"/>
          <w:szCs w:val="22"/>
        </w:rPr>
      </w:pPr>
    </w:p>
    <w:p w14:paraId="376F87E3" w14:textId="77777777" w:rsidR="00762971" w:rsidRPr="004642E0" w:rsidRDefault="00762971" w:rsidP="00762971">
      <w:pPr>
        <w:spacing w:line="360" w:lineRule="auto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ab/>
      </w:r>
      <w:r w:rsidRPr="004642E0">
        <w:rPr>
          <w:rFonts w:ascii="Arial" w:hAnsi="Arial" w:cs="Arial"/>
          <w:sz w:val="22"/>
          <w:szCs w:val="22"/>
        </w:rPr>
        <w:tab/>
      </w:r>
    </w:p>
    <w:p w14:paraId="16B5A7FD" w14:textId="77777777" w:rsidR="005370DA" w:rsidRDefault="005370DA">
      <w:p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5B803203" w14:textId="76723705" w:rsidR="00762971" w:rsidRPr="004642E0" w:rsidRDefault="00762971" w:rsidP="00762971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lastRenderedPageBreak/>
        <w:t>Oświadczam, że zachodzą w stosunku do mnie podstawy wykluczenia z postępowania na podstawie art. ………….</w:t>
      </w:r>
      <w:r w:rsidRPr="004642E0">
        <w:rPr>
          <w:rFonts w:ascii="Arial" w:hAnsi="Arial" w:cs="Arial"/>
          <w:sz w:val="22"/>
          <w:szCs w:val="22"/>
          <w:vertAlign w:val="superscript"/>
        </w:rPr>
        <w:t>4)</w:t>
      </w:r>
      <w:r w:rsidRPr="004642E0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Pr="004642E0">
        <w:rPr>
          <w:rFonts w:ascii="Arial" w:hAnsi="Arial" w:cs="Arial"/>
          <w:sz w:val="22"/>
          <w:szCs w:val="22"/>
        </w:rPr>
        <w:t>Pzp</w:t>
      </w:r>
      <w:proofErr w:type="spellEnd"/>
      <w:r w:rsidRPr="004642E0">
        <w:rPr>
          <w:rFonts w:ascii="Arial" w:hAnsi="Arial" w:cs="Arial"/>
          <w:sz w:val="22"/>
          <w:szCs w:val="22"/>
        </w:rPr>
        <w:t xml:space="preserve"> </w:t>
      </w:r>
      <w:r w:rsidRPr="004642E0">
        <w:rPr>
          <w:rFonts w:ascii="Arial" w:hAnsi="Arial" w:cs="Arial"/>
          <w:i/>
          <w:sz w:val="22"/>
          <w:szCs w:val="22"/>
        </w:rPr>
        <w:t xml:space="preserve">(podać mającą zastosowanie podstawę wykluczenia spośród wymienionych w art. 108 ust. 1 pkt 1, 2, 5 i 6 lub art. 109 ust. 1, 4, 8-10 ustawy </w:t>
      </w:r>
      <w:proofErr w:type="spellStart"/>
      <w:r w:rsidRPr="004642E0">
        <w:rPr>
          <w:rFonts w:ascii="Arial" w:hAnsi="Arial" w:cs="Arial"/>
          <w:i/>
          <w:sz w:val="22"/>
          <w:szCs w:val="22"/>
        </w:rPr>
        <w:t>Pzp</w:t>
      </w:r>
      <w:proofErr w:type="spellEnd"/>
      <w:r w:rsidRPr="004642E0">
        <w:rPr>
          <w:rFonts w:ascii="Arial" w:hAnsi="Arial" w:cs="Arial"/>
          <w:i/>
          <w:sz w:val="22"/>
          <w:szCs w:val="22"/>
        </w:rPr>
        <w:t>).</w:t>
      </w:r>
      <w:r w:rsidRPr="004642E0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110 ust. 2                ustawy </w:t>
      </w:r>
      <w:proofErr w:type="spellStart"/>
      <w:r w:rsidRPr="004642E0">
        <w:rPr>
          <w:rFonts w:ascii="Arial" w:hAnsi="Arial" w:cs="Arial"/>
          <w:sz w:val="22"/>
          <w:szCs w:val="22"/>
        </w:rPr>
        <w:t>Pzp</w:t>
      </w:r>
      <w:proofErr w:type="spellEnd"/>
      <w:r w:rsidRPr="004642E0">
        <w:rPr>
          <w:rFonts w:ascii="Arial" w:hAnsi="Arial" w:cs="Arial"/>
          <w:sz w:val="22"/>
          <w:szCs w:val="22"/>
        </w:rPr>
        <w:t xml:space="preserve"> podjąłem następujące środki naprawcze …………………..............................………</w:t>
      </w:r>
      <w:r w:rsidRPr="004642E0">
        <w:rPr>
          <w:rFonts w:ascii="Arial" w:hAnsi="Arial" w:cs="Arial"/>
          <w:sz w:val="22"/>
          <w:szCs w:val="22"/>
          <w:vertAlign w:val="superscript"/>
        </w:rPr>
        <w:t>4)</w:t>
      </w:r>
    </w:p>
    <w:p w14:paraId="600B829E" w14:textId="77777777" w:rsidR="00762971" w:rsidRPr="004642E0" w:rsidRDefault="00762971" w:rsidP="0076297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49EC5F5" w14:textId="77777777" w:rsidR="00762971" w:rsidRPr="004642E0" w:rsidRDefault="00762971" w:rsidP="00762971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</w:p>
    <w:p w14:paraId="4A1D2AAF" w14:textId="77777777" w:rsidR="00762971" w:rsidRPr="004642E0" w:rsidRDefault="00762971" w:rsidP="00762971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………….………….……......</w:t>
      </w:r>
    </w:p>
    <w:p w14:paraId="5BFB5DE1" w14:textId="77777777" w:rsidR="00762971" w:rsidRPr="004642E0" w:rsidRDefault="00762971" w:rsidP="00762971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  <w:r w:rsidRPr="004642E0">
        <w:rPr>
          <w:rFonts w:ascii="Arial" w:hAnsi="Arial" w:cs="Arial"/>
          <w:sz w:val="18"/>
          <w:szCs w:val="18"/>
        </w:rPr>
        <w:t xml:space="preserve">      </w:t>
      </w:r>
      <w:r w:rsidRPr="004642E0">
        <w:rPr>
          <w:rFonts w:ascii="Arial" w:hAnsi="Arial" w:cs="Arial"/>
          <w:i/>
          <w:sz w:val="20"/>
          <w:szCs w:val="20"/>
        </w:rPr>
        <w:t>(podpis)</w:t>
      </w:r>
    </w:p>
    <w:p w14:paraId="554D6691" w14:textId="77777777" w:rsidR="00762971" w:rsidRPr="004642E0" w:rsidRDefault="00762971" w:rsidP="00762971">
      <w:pPr>
        <w:spacing w:line="360" w:lineRule="auto"/>
        <w:ind w:left="2832" w:firstLine="708"/>
        <w:jc w:val="both"/>
        <w:rPr>
          <w:rFonts w:ascii="Arial" w:hAnsi="Arial" w:cs="Arial"/>
          <w:sz w:val="22"/>
          <w:szCs w:val="22"/>
        </w:rPr>
      </w:pPr>
    </w:p>
    <w:p w14:paraId="15649CC0" w14:textId="77777777" w:rsidR="00762971" w:rsidRPr="004642E0" w:rsidRDefault="00762971" w:rsidP="00762971">
      <w:pPr>
        <w:ind w:left="4248"/>
        <w:rPr>
          <w:sz w:val="16"/>
        </w:rPr>
      </w:pPr>
      <w:r w:rsidRPr="004642E0">
        <w:rPr>
          <w:rFonts w:ascii="Arial" w:hAnsi="Arial" w:cs="Arial"/>
          <w:sz w:val="22"/>
          <w:szCs w:val="22"/>
        </w:rPr>
        <w:tab/>
      </w:r>
      <w:r w:rsidRPr="004642E0">
        <w:rPr>
          <w:rFonts w:ascii="Arial" w:hAnsi="Arial" w:cs="Arial"/>
          <w:sz w:val="22"/>
          <w:szCs w:val="22"/>
        </w:rPr>
        <w:tab/>
      </w:r>
      <w:r w:rsidRPr="004642E0">
        <w:rPr>
          <w:rFonts w:ascii="Arial" w:hAnsi="Arial" w:cs="Arial"/>
          <w:sz w:val="22"/>
          <w:szCs w:val="22"/>
        </w:rPr>
        <w:tab/>
      </w:r>
      <w:r w:rsidRPr="004642E0">
        <w:rPr>
          <w:rFonts w:ascii="Arial" w:hAnsi="Arial" w:cs="Arial"/>
          <w:sz w:val="22"/>
          <w:szCs w:val="22"/>
        </w:rPr>
        <w:tab/>
      </w:r>
    </w:p>
    <w:p w14:paraId="4FDE1D95" w14:textId="77777777" w:rsidR="00762971" w:rsidRPr="004642E0" w:rsidRDefault="00762971" w:rsidP="007629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 w:rsidRPr="004642E0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1721C0F0" w14:textId="77777777" w:rsidR="00762971" w:rsidRPr="004642E0" w:rsidRDefault="00762971" w:rsidP="00762971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4642E0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4F36892" w14:textId="77777777" w:rsidR="00762971" w:rsidRPr="004642E0" w:rsidRDefault="00762971" w:rsidP="0076297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8FF510E" w14:textId="77777777" w:rsidR="00762971" w:rsidRPr="004642E0" w:rsidRDefault="00762971" w:rsidP="00762971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</w:p>
    <w:p w14:paraId="45D53969" w14:textId="77777777" w:rsidR="00762971" w:rsidRPr="004642E0" w:rsidRDefault="00762971" w:rsidP="00762971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………….………….……......</w:t>
      </w:r>
    </w:p>
    <w:p w14:paraId="20085B3F" w14:textId="77777777" w:rsidR="00762971" w:rsidRPr="004642E0" w:rsidRDefault="00762971" w:rsidP="00762971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  <w:r w:rsidRPr="004642E0">
        <w:rPr>
          <w:rFonts w:ascii="Arial" w:hAnsi="Arial" w:cs="Arial"/>
          <w:sz w:val="18"/>
          <w:szCs w:val="18"/>
        </w:rPr>
        <w:t xml:space="preserve">      </w:t>
      </w:r>
      <w:r w:rsidRPr="004642E0">
        <w:rPr>
          <w:rFonts w:ascii="Arial" w:hAnsi="Arial" w:cs="Arial"/>
          <w:i/>
          <w:sz w:val="20"/>
          <w:szCs w:val="20"/>
        </w:rPr>
        <w:t>(podpis)</w:t>
      </w:r>
    </w:p>
    <w:p w14:paraId="7BA13B27" w14:textId="77777777" w:rsidR="00762971" w:rsidRPr="004642E0" w:rsidRDefault="00762971" w:rsidP="0076297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3673B01" w14:textId="77777777" w:rsidR="00762971" w:rsidRPr="004642E0" w:rsidRDefault="00762971" w:rsidP="0076297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4F8EAC" w14:textId="77777777" w:rsidR="00762971" w:rsidRPr="004642E0" w:rsidRDefault="00762971" w:rsidP="00762971">
      <w:pPr>
        <w:jc w:val="center"/>
        <w:rPr>
          <w:rFonts w:asciiTheme="minorHAnsi" w:hAnsiTheme="minorHAnsi"/>
          <w:i/>
          <w:iCs/>
          <w:sz w:val="16"/>
        </w:rPr>
      </w:pPr>
      <w:r w:rsidRPr="004642E0">
        <w:rPr>
          <w:rFonts w:asciiTheme="minorHAnsi" w:hAnsiTheme="minorHAnsi" w:cs="Arial"/>
          <w:i/>
          <w:iCs/>
          <w:sz w:val="22"/>
          <w:szCs w:val="22"/>
        </w:rPr>
        <w:t>Dokument należy wypełnić i podpisać kwalifikowanym podpisem elektronicznym lub podpisem zaufanym lub podpisem osobistym</w:t>
      </w:r>
    </w:p>
    <w:p w14:paraId="39213952" w14:textId="77777777" w:rsidR="00762971" w:rsidRPr="004642E0" w:rsidRDefault="00762971" w:rsidP="00762971">
      <w:pPr>
        <w:spacing w:line="100" w:lineRule="atLeast"/>
        <w:rPr>
          <w:rFonts w:ascii="Arial" w:hAnsi="Arial" w:cs="Arial"/>
          <w:sz w:val="18"/>
          <w:szCs w:val="18"/>
          <w:u w:val="single"/>
        </w:rPr>
      </w:pPr>
    </w:p>
    <w:p w14:paraId="4AA0DAA7" w14:textId="77777777" w:rsidR="00762971" w:rsidRPr="004642E0" w:rsidRDefault="00762971" w:rsidP="00762971">
      <w:pPr>
        <w:spacing w:line="100" w:lineRule="atLeast"/>
        <w:rPr>
          <w:rFonts w:ascii="Arial" w:hAnsi="Arial" w:cs="Arial"/>
          <w:sz w:val="18"/>
          <w:szCs w:val="18"/>
          <w:u w:val="single"/>
        </w:rPr>
      </w:pPr>
    </w:p>
    <w:p w14:paraId="17F106AC" w14:textId="77777777" w:rsidR="00762971" w:rsidRPr="004642E0" w:rsidRDefault="00762971" w:rsidP="00762971">
      <w:pPr>
        <w:spacing w:line="100" w:lineRule="atLeast"/>
        <w:rPr>
          <w:rFonts w:ascii="Arial" w:hAnsi="Arial" w:cs="Arial"/>
          <w:sz w:val="18"/>
          <w:szCs w:val="18"/>
          <w:u w:val="single"/>
        </w:rPr>
      </w:pPr>
    </w:p>
    <w:p w14:paraId="1499AB56" w14:textId="77777777" w:rsidR="00762971" w:rsidRPr="004642E0" w:rsidRDefault="00762971" w:rsidP="00762971">
      <w:pPr>
        <w:spacing w:line="100" w:lineRule="atLeast"/>
        <w:rPr>
          <w:rFonts w:ascii="Arial" w:hAnsi="Arial" w:cs="Arial"/>
          <w:sz w:val="18"/>
          <w:szCs w:val="18"/>
          <w:u w:val="single"/>
        </w:rPr>
      </w:pPr>
    </w:p>
    <w:p w14:paraId="5491CC87" w14:textId="77777777" w:rsidR="00762971" w:rsidRPr="004642E0" w:rsidRDefault="00762971" w:rsidP="00762971">
      <w:pPr>
        <w:spacing w:line="100" w:lineRule="atLeast"/>
        <w:rPr>
          <w:rFonts w:ascii="Arial" w:hAnsi="Arial" w:cs="Arial"/>
          <w:sz w:val="18"/>
          <w:szCs w:val="18"/>
          <w:u w:val="single"/>
        </w:rPr>
      </w:pPr>
    </w:p>
    <w:p w14:paraId="78604436" w14:textId="77777777" w:rsidR="00762971" w:rsidRPr="004642E0" w:rsidRDefault="00762971" w:rsidP="00762971">
      <w:pPr>
        <w:spacing w:line="100" w:lineRule="atLeast"/>
        <w:rPr>
          <w:rFonts w:ascii="Arial" w:hAnsi="Arial" w:cs="Arial"/>
          <w:sz w:val="18"/>
          <w:szCs w:val="18"/>
          <w:u w:val="single"/>
        </w:rPr>
      </w:pPr>
    </w:p>
    <w:p w14:paraId="2025BE69" w14:textId="77777777" w:rsidR="00762971" w:rsidRPr="004642E0" w:rsidRDefault="00762971" w:rsidP="00762971">
      <w:pPr>
        <w:spacing w:line="100" w:lineRule="atLeast"/>
        <w:rPr>
          <w:rFonts w:ascii="Arial" w:hAnsi="Arial" w:cs="Arial"/>
          <w:sz w:val="18"/>
          <w:szCs w:val="18"/>
          <w:u w:val="single"/>
        </w:rPr>
      </w:pPr>
    </w:p>
    <w:p w14:paraId="6306801C" w14:textId="77777777" w:rsidR="00762971" w:rsidRPr="004642E0" w:rsidRDefault="00762971" w:rsidP="00762971">
      <w:pPr>
        <w:spacing w:line="100" w:lineRule="atLeast"/>
        <w:rPr>
          <w:rFonts w:ascii="Arial" w:hAnsi="Arial" w:cs="Arial"/>
          <w:sz w:val="18"/>
          <w:szCs w:val="18"/>
          <w:u w:val="single"/>
        </w:rPr>
      </w:pPr>
      <w:r w:rsidRPr="004642E0">
        <w:rPr>
          <w:rFonts w:ascii="Arial" w:hAnsi="Arial" w:cs="Arial"/>
          <w:sz w:val="18"/>
          <w:szCs w:val="18"/>
          <w:u w:val="single"/>
        </w:rPr>
        <w:t>Objaśnienia:</w:t>
      </w:r>
    </w:p>
    <w:p w14:paraId="0B6D9455" w14:textId="77777777" w:rsidR="00762971" w:rsidRPr="004642E0" w:rsidRDefault="00762971" w:rsidP="00762971">
      <w:pPr>
        <w:tabs>
          <w:tab w:val="right" w:pos="284"/>
        </w:tabs>
        <w:suppressAutoHyphens w:val="0"/>
        <w:spacing w:before="240" w:after="120"/>
        <w:jc w:val="both"/>
        <w:rPr>
          <w:rFonts w:ascii="Arial" w:hAnsi="Arial" w:cs="Arial"/>
          <w:b/>
          <w:sz w:val="18"/>
          <w:szCs w:val="18"/>
          <w:vertAlign w:val="superscript"/>
        </w:rPr>
      </w:pPr>
      <w:r w:rsidRPr="004642E0">
        <w:rPr>
          <w:rFonts w:ascii="Arial" w:hAnsi="Arial" w:cs="Arial"/>
          <w:i/>
          <w:sz w:val="18"/>
          <w:szCs w:val="18"/>
          <w:vertAlign w:val="superscript"/>
        </w:rPr>
        <w:t>1)</w:t>
      </w:r>
      <w:r w:rsidRPr="004642E0">
        <w:rPr>
          <w:rFonts w:ascii="Arial" w:hAnsi="Arial" w:cs="Arial"/>
          <w:b/>
          <w:sz w:val="18"/>
          <w:szCs w:val="18"/>
          <w:vertAlign w:val="superscript"/>
        </w:rPr>
        <w:t xml:space="preserve"> </w:t>
      </w:r>
      <w:r w:rsidRPr="004642E0">
        <w:rPr>
          <w:rFonts w:ascii="Arial" w:hAnsi="Arial" w:cs="Arial"/>
          <w:bCs/>
          <w:i/>
          <w:iCs/>
          <w:sz w:val="18"/>
          <w:szCs w:val="18"/>
        </w:rPr>
        <w:t>Niniejsze oświadczenie składają odpowiednio Wykonawca, każdy z wykonawców wspólnie ubiegający się o udzielenie zamówienia (jeśli dotyczy), podmiot udostepniający zasoby Wykonawcy (jeśli dotyczy)</w:t>
      </w:r>
    </w:p>
    <w:p w14:paraId="05E03269" w14:textId="77777777" w:rsidR="00762971" w:rsidRPr="004642E0" w:rsidRDefault="00762971" w:rsidP="00762971">
      <w:pPr>
        <w:tabs>
          <w:tab w:val="right" w:pos="284"/>
        </w:tabs>
        <w:suppressAutoHyphens w:val="0"/>
        <w:spacing w:before="240" w:after="120"/>
        <w:jc w:val="both"/>
        <w:rPr>
          <w:rFonts w:ascii="Arial" w:hAnsi="Arial" w:cs="Arial"/>
          <w:i/>
          <w:sz w:val="18"/>
          <w:szCs w:val="18"/>
        </w:rPr>
      </w:pPr>
      <w:r w:rsidRPr="004642E0">
        <w:rPr>
          <w:rFonts w:ascii="Arial" w:hAnsi="Arial" w:cs="Arial"/>
          <w:i/>
          <w:sz w:val="18"/>
          <w:szCs w:val="18"/>
          <w:vertAlign w:val="superscript"/>
        </w:rPr>
        <w:t>2)</w:t>
      </w:r>
      <w:r w:rsidRPr="004642E0">
        <w:rPr>
          <w:rFonts w:ascii="Arial" w:hAnsi="Arial" w:cs="Arial"/>
          <w:b/>
          <w:sz w:val="18"/>
          <w:szCs w:val="18"/>
          <w:vertAlign w:val="superscript"/>
        </w:rPr>
        <w:t xml:space="preserve"> </w:t>
      </w:r>
      <w:r w:rsidRPr="004642E0">
        <w:rPr>
          <w:rFonts w:ascii="Arial" w:hAnsi="Arial" w:cs="Arial"/>
          <w:i/>
          <w:sz w:val="18"/>
          <w:szCs w:val="18"/>
        </w:rPr>
        <w:t>W przypadku Wykonawców wspólnie ubiegających się o zamówienie, każdy z nich (np. członek konsorcjum, wspólnik spółki cywilnej) składa niniejsze oświadczenie w zakresie nie podlega wykluczeniu.</w:t>
      </w:r>
      <w:r w:rsidRPr="004642E0">
        <w:rPr>
          <w:rFonts w:ascii="Arial" w:hAnsi="Arial" w:cs="Arial"/>
          <w:sz w:val="18"/>
          <w:szCs w:val="18"/>
          <w:u w:val="single"/>
        </w:rPr>
        <w:t xml:space="preserve"> </w:t>
      </w:r>
      <w:r w:rsidRPr="004642E0">
        <w:rPr>
          <w:rFonts w:ascii="Arial" w:hAnsi="Arial" w:cs="Arial"/>
          <w:i/>
          <w:sz w:val="18"/>
          <w:szCs w:val="18"/>
          <w:u w:val="single"/>
        </w:rPr>
        <w:t>W przypadku gdy oferta składana jest przez spółkę cywilną należy zwrócić uwagę, że oświadczenie to musi zostać złożone w imieniu każdego ze wspólników tworzących tę spółkę (a nie spółki jako całości), w tym celu należy podać firmę (nazwę) każdego przedsiębiorcy tworzącego spółkę zgodnie z wpisem do Centralnej Ewidencji i Informacji o Działalności Gospodarczej</w:t>
      </w:r>
      <w:r w:rsidRPr="004642E0">
        <w:rPr>
          <w:rFonts w:ascii="Arial" w:hAnsi="Arial" w:cs="Arial"/>
          <w:i/>
          <w:sz w:val="18"/>
          <w:szCs w:val="18"/>
        </w:rPr>
        <w:t xml:space="preserve"> (np. Jan Kowalski Zakład budowlany), </w:t>
      </w:r>
      <w:r w:rsidRPr="004642E0">
        <w:rPr>
          <w:rFonts w:ascii="Arial" w:hAnsi="Arial" w:cs="Arial"/>
          <w:i/>
          <w:sz w:val="18"/>
          <w:szCs w:val="18"/>
          <w:u w:val="single"/>
        </w:rPr>
        <w:t>a nie nazwę spółki cywilnej</w:t>
      </w:r>
      <w:r w:rsidRPr="004642E0">
        <w:rPr>
          <w:rFonts w:ascii="Arial" w:hAnsi="Arial" w:cs="Arial"/>
          <w:i/>
          <w:sz w:val="18"/>
          <w:szCs w:val="18"/>
        </w:rPr>
        <w:t xml:space="preserve"> (np. Jan Kowalski, Paweł Nowak Zakład budowlany spółka cywilna).</w:t>
      </w:r>
    </w:p>
    <w:p w14:paraId="04FA9C19" w14:textId="77777777" w:rsidR="00762971" w:rsidRPr="004642E0" w:rsidRDefault="00762971" w:rsidP="00762971">
      <w:pPr>
        <w:tabs>
          <w:tab w:val="right" w:pos="284"/>
        </w:tabs>
        <w:suppressAutoHyphens w:val="0"/>
        <w:spacing w:before="240" w:after="120"/>
        <w:jc w:val="both"/>
        <w:rPr>
          <w:rFonts w:ascii="Arial" w:hAnsi="Arial" w:cs="Arial"/>
          <w:i/>
          <w:sz w:val="18"/>
          <w:szCs w:val="18"/>
        </w:rPr>
      </w:pPr>
      <w:r w:rsidRPr="004642E0">
        <w:rPr>
          <w:rFonts w:ascii="Arial" w:hAnsi="Arial" w:cs="Arial"/>
          <w:i/>
          <w:sz w:val="18"/>
          <w:szCs w:val="18"/>
          <w:vertAlign w:val="superscript"/>
        </w:rPr>
        <w:t>3)</w:t>
      </w:r>
      <w:r w:rsidRPr="004642E0">
        <w:rPr>
          <w:rFonts w:ascii="Arial" w:hAnsi="Arial" w:cs="Arial"/>
          <w:b/>
          <w:sz w:val="18"/>
          <w:szCs w:val="18"/>
          <w:vertAlign w:val="superscript"/>
        </w:rPr>
        <w:t xml:space="preserve"> </w:t>
      </w:r>
      <w:r w:rsidRPr="004642E0">
        <w:rPr>
          <w:rFonts w:ascii="Arial" w:hAnsi="Arial" w:cs="Arial"/>
          <w:i/>
          <w:sz w:val="18"/>
          <w:szCs w:val="18"/>
        </w:rPr>
        <w:t xml:space="preserve">W przypadku polegania na zdolnościach podmiotu udostępniającego zasoby powyższe oświadczenia składa także podmiot udostępniający zasób. W przypadku skorzystania przez Wykonawcę z tej instytucji do oferty należy dołączyć zobowiązanie podmiotu udostępniającego zasoby, o którym mowa w pkt 12.3 SWZ (spełniające zawarte w tym punkcie wymagania, co do ich treści i formy) oraz spełnić pozostałe wymagania zawarte w pkt 13 SWZ, jak i przepisach ustawy </w:t>
      </w:r>
      <w:proofErr w:type="spellStart"/>
      <w:r w:rsidRPr="004642E0">
        <w:rPr>
          <w:rFonts w:ascii="Arial" w:hAnsi="Arial" w:cs="Arial"/>
          <w:i/>
          <w:sz w:val="18"/>
          <w:szCs w:val="18"/>
        </w:rPr>
        <w:t>Pzp</w:t>
      </w:r>
      <w:proofErr w:type="spellEnd"/>
      <w:r w:rsidRPr="004642E0">
        <w:rPr>
          <w:rFonts w:ascii="Arial" w:hAnsi="Arial" w:cs="Arial"/>
          <w:i/>
          <w:sz w:val="18"/>
          <w:szCs w:val="18"/>
        </w:rPr>
        <w:t xml:space="preserve"> w zakresie polegania na zasobach innego podmiotu w celu wykazania spełniania warunków udziału w postępowaniu.</w:t>
      </w:r>
    </w:p>
    <w:p w14:paraId="28CA8D8A" w14:textId="1D43162B" w:rsidR="00077609" w:rsidRPr="004642E0" w:rsidRDefault="00762971" w:rsidP="00762971">
      <w:pPr>
        <w:tabs>
          <w:tab w:val="right" w:pos="284"/>
        </w:tabs>
        <w:suppressAutoHyphens w:val="0"/>
        <w:spacing w:before="240" w:after="120"/>
        <w:jc w:val="both"/>
        <w:rPr>
          <w:rFonts w:ascii="Arial" w:hAnsi="Arial" w:cs="Arial"/>
          <w:i/>
          <w:sz w:val="18"/>
          <w:szCs w:val="18"/>
        </w:rPr>
      </w:pPr>
      <w:r w:rsidRPr="004642E0">
        <w:rPr>
          <w:rFonts w:ascii="Arial" w:hAnsi="Arial" w:cs="Arial"/>
          <w:sz w:val="18"/>
          <w:szCs w:val="18"/>
          <w:vertAlign w:val="superscript"/>
        </w:rPr>
        <w:t>4)</w:t>
      </w:r>
      <w:r w:rsidRPr="004642E0">
        <w:rPr>
          <w:rFonts w:ascii="Arial" w:hAnsi="Arial" w:cs="Arial"/>
          <w:sz w:val="18"/>
          <w:szCs w:val="18"/>
        </w:rPr>
        <w:t xml:space="preserve"> </w:t>
      </w:r>
      <w:r w:rsidRPr="004642E0">
        <w:rPr>
          <w:rFonts w:ascii="Arial" w:hAnsi="Arial" w:cs="Arial"/>
          <w:i/>
          <w:sz w:val="18"/>
          <w:szCs w:val="18"/>
        </w:rPr>
        <w:t>Wykreślić jeśli nie dotyczy albo wypełnić odpowiednio.</w:t>
      </w:r>
      <w:r w:rsidR="00077609" w:rsidRPr="004642E0">
        <w:rPr>
          <w:rFonts w:ascii="Arial" w:hAnsi="Arial" w:cs="Arial"/>
          <w:sz w:val="22"/>
          <w:szCs w:val="22"/>
        </w:rPr>
        <w:tab/>
      </w:r>
      <w:r w:rsidR="00077609" w:rsidRPr="004642E0">
        <w:rPr>
          <w:rFonts w:ascii="Arial" w:hAnsi="Arial" w:cs="Arial"/>
          <w:sz w:val="22"/>
          <w:szCs w:val="22"/>
        </w:rPr>
        <w:tab/>
      </w:r>
      <w:r w:rsidR="00077609" w:rsidRPr="004642E0">
        <w:rPr>
          <w:rFonts w:ascii="Arial" w:hAnsi="Arial" w:cs="Arial"/>
          <w:sz w:val="22"/>
          <w:szCs w:val="22"/>
        </w:rPr>
        <w:tab/>
      </w:r>
      <w:r w:rsidR="00077609" w:rsidRPr="004642E0">
        <w:rPr>
          <w:rFonts w:ascii="Arial" w:hAnsi="Arial" w:cs="Arial"/>
          <w:sz w:val="22"/>
          <w:szCs w:val="22"/>
        </w:rPr>
        <w:tab/>
      </w:r>
    </w:p>
    <w:p w14:paraId="7DA4C11E" w14:textId="77777777" w:rsidR="00077609" w:rsidRPr="004642E0" w:rsidRDefault="00077609" w:rsidP="00077609">
      <w:pPr>
        <w:suppressAutoHyphens w:val="0"/>
        <w:rPr>
          <w:rFonts w:ascii="Arial" w:hAnsi="Arial" w:cs="Arial"/>
          <w:i/>
          <w:sz w:val="18"/>
          <w:szCs w:val="18"/>
        </w:rPr>
        <w:sectPr w:rsidR="00077609" w:rsidRPr="004642E0" w:rsidSect="00E51FE8">
          <w:headerReference w:type="default" r:id="rId8"/>
          <w:footerReference w:type="default" r:id="rId9"/>
          <w:pgSz w:w="11906" w:h="16838"/>
          <w:pgMar w:top="1113" w:right="1134" w:bottom="1418" w:left="1418" w:header="0" w:footer="640" w:gutter="0"/>
          <w:cols w:space="708"/>
        </w:sectPr>
      </w:pPr>
    </w:p>
    <w:p w14:paraId="3491A1DF" w14:textId="77777777" w:rsidR="00077609" w:rsidRPr="004642E0" w:rsidRDefault="00077609" w:rsidP="00077609">
      <w:pPr>
        <w:pageBreakBefore/>
        <w:spacing w:line="480" w:lineRule="auto"/>
        <w:ind w:left="5246" w:firstLine="708"/>
        <w:jc w:val="right"/>
        <w:rPr>
          <w:rFonts w:ascii="Arial" w:hAnsi="Arial" w:cs="Arial"/>
          <w:iCs/>
          <w:sz w:val="22"/>
          <w:szCs w:val="22"/>
        </w:rPr>
      </w:pPr>
      <w:r w:rsidRPr="004642E0">
        <w:rPr>
          <w:rFonts w:ascii="Arial" w:hAnsi="Arial" w:cs="Arial"/>
          <w:iCs/>
          <w:sz w:val="22"/>
          <w:szCs w:val="22"/>
        </w:rPr>
        <w:lastRenderedPageBreak/>
        <w:t>Załącznik do specyfikacji</w:t>
      </w:r>
    </w:p>
    <w:p w14:paraId="51FBB929" w14:textId="77777777" w:rsidR="00077609" w:rsidRPr="004642E0" w:rsidRDefault="00077609" w:rsidP="00077609">
      <w:pPr>
        <w:ind w:left="3540" w:firstLine="708"/>
        <w:rPr>
          <w:rFonts w:ascii="Arial" w:hAnsi="Arial" w:cs="Arial"/>
          <w:b/>
          <w:sz w:val="22"/>
          <w:szCs w:val="22"/>
        </w:rPr>
      </w:pPr>
      <w:r w:rsidRPr="004642E0">
        <w:rPr>
          <w:rFonts w:ascii="Arial" w:hAnsi="Arial" w:cs="Arial"/>
          <w:b/>
          <w:sz w:val="22"/>
          <w:szCs w:val="22"/>
        </w:rPr>
        <w:t>Zamawiający:</w:t>
      </w:r>
    </w:p>
    <w:p w14:paraId="40FB28DF" w14:textId="77777777" w:rsidR="00077609" w:rsidRPr="004642E0" w:rsidRDefault="00077609" w:rsidP="00077609">
      <w:pPr>
        <w:ind w:left="4248"/>
        <w:rPr>
          <w:rFonts w:ascii="Arial" w:hAnsi="Arial" w:cs="Arial"/>
          <w:b/>
          <w:bCs/>
          <w:sz w:val="20"/>
          <w:szCs w:val="20"/>
        </w:rPr>
      </w:pPr>
      <w:r w:rsidRPr="004642E0">
        <w:rPr>
          <w:rFonts w:ascii="Arial" w:hAnsi="Arial" w:cs="Arial"/>
          <w:b/>
          <w:bCs/>
          <w:sz w:val="20"/>
          <w:szCs w:val="20"/>
        </w:rPr>
        <w:t>Miasto Kalisz – Zarząd Dróg Miejskich w Kaliszu</w:t>
      </w:r>
    </w:p>
    <w:p w14:paraId="7E5BB7B8" w14:textId="77777777" w:rsidR="00077609" w:rsidRPr="004642E0" w:rsidRDefault="00077609" w:rsidP="00077609">
      <w:pPr>
        <w:ind w:left="4248"/>
        <w:rPr>
          <w:rFonts w:ascii="Arial" w:hAnsi="Arial" w:cs="Arial"/>
          <w:b/>
          <w:bCs/>
          <w:sz w:val="20"/>
          <w:szCs w:val="20"/>
        </w:rPr>
      </w:pPr>
      <w:r w:rsidRPr="004642E0">
        <w:rPr>
          <w:rFonts w:ascii="Arial" w:hAnsi="Arial" w:cs="Arial"/>
          <w:b/>
          <w:bCs/>
          <w:sz w:val="20"/>
          <w:szCs w:val="20"/>
        </w:rPr>
        <w:t>ul. Złota 43</w:t>
      </w:r>
    </w:p>
    <w:p w14:paraId="1FA3FD57" w14:textId="77777777" w:rsidR="00077609" w:rsidRPr="004642E0" w:rsidRDefault="00077609" w:rsidP="00077609">
      <w:pPr>
        <w:ind w:left="4248"/>
        <w:rPr>
          <w:rFonts w:ascii="Arial" w:hAnsi="Arial" w:cs="Arial"/>
          <w:b/>
          <w:bCs/>
          <w:sz w:val="20"/>
          <w:szCs w:val="20"/>
        </w:rPr>
      </w:pPr>
      <w:r w:rsidRPr="004642E0">
        <w:rPr>
          <w:rFonts w:ascii="Arial" w:hAnsi="Arial" w:cs="Arial"/>
          <w:b/>
          <w:bCs/>
          <w:sz w:val="20"/>
          <w:szCs w:val="20"/>
        </w:rPr>
        <w:t>62-800 Kalisz</w:t>
      </w:r>
    </w:p>
    <w:p w14:paraId="713AB0DE" w14:textId="77777777" w:rsidR="00077609" w:rsidRPr="004642E0" w:rsidRDefault="00077609" w:rsidP="00077609">
      <w:pPr>
        <w:spacing w:line="288" w:lineRule="auto"/>
        <w:rPr>
          <w:rFonts w:ascii="Arial" w:hAnsi="Arial" w:cs="Arial"/>
          <w:sz w:val="22"/>
          <w:szCs w:val="22"/>
        </w:rPr>
      </w:pPr>
    </w:p>
    <w:p w14:paraId="73A032AD" w14:textId="4A9D9FCD" w:rsidR="00077609" w:rsidRPr="004642E0" w:rsidRDefault="00077609" w:rsidP="00077609">
      <w:pPr>
        <w:spacing w:line="288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4642E0">
        <w:rPr>
          <w:rFonts w:ascii="Arial" w:hAnsi="Arial" w:cs="Arial"/>
          <w:sz w:val="22"/>
          <w:szCs w:val="22"/>
        </w:rPr>
        <w:t>……………..………………..……</w:t>
      </w:r>
      <w:r w:rsidRPr="004642E0">
        <w:rPr>
          <w:rFonts w:ascii="Arial" w:hAnsi="Arial" w:cs="Arial"/>
          <w:b/>
          <w:bCs/>
          <w:sz w:val="22"/>
          <w:szCs w:val="22"/>
          <w:vertAlign w:val="superscript"/>
        </w:rPr>
        <w:t>1), 2)</w:t>
      </w:r>
      <w:r w:rsidR="00762971" w:rsidRPr="004642E0">
        <w:rPr>
          <w:rFonts w:ascii="Arial" w:hAnsi="Arial" w:cs="Arial"/>
          <w:b/>
          <w:bCs/>
          <w:sz w:val="22"/>
          <w:szCs w:val="22"/>
          <w:vertAlign w:val="superscript"/>
        </w:rPr>
        <w:t>, 3)</w:t>
      </w:r>
    </w:p>
    <w:p w14:paraId="63C504C4" w14:textId="77777777" w:rsidR="00077609" w:rsidRPr="004642E0" w:rsidRDefault="00077609" w:rsidP="00077609">
      <w:pPr>
        <w:spacing w:line="100" w:lineRule="atLeast"/>
        <w:ind w:right="5953"/>
        <w:rPr>
          <w:rFonts w:ascii="Arial" w:hAnsi="Arial" w:cs="Arial"/>
          <w:i/>
          <w:sz w:val="22"/>
          <w:szCs w:val="22"/>
        </w:rPr>
      </w:pPr>
      <w:r w:rsidRPr="004642E0">
        <w:rPr>
          <w:rFonts w:ascii="Arial" w:hAnsi="Arial" w:cs="Arial"/>
          <w:i/>
          <w:sz w:val="22"/>
          <w:szCs w:val="22"/>
        </w:rPr>
        <w:t>(pełna nazwa/firma, adres, w zależności od podmiotu: NIP/PESEL, KRS/</w:t>
      </w:r>
      <w:proofErr w:type="spellStart"/>
      <w:r w:rsidRPr="004642E0">
        <w:rPr>
          <w:rFonts w:ascii="Arial" w:hAnsi="Arial" w:cs="Arial"/>
          <w:i/>
          <w:sz w:val="22"/>
          <w:szCs w:val="22"/>
        </w:rPr>
        <w:t>CEiDG</w:t>
      </w:r>
      <w:proofErr w:type="spellEnd"/>
      <w:r w:rsidRPr="004642E0">
        <w:rPr>
          <w:rFonts w:ascii="Arial" w:hAnsi="Arial" w:cs="Arial"/>
          <w:i/>
          <w:sz w:val="22"/>
          <w:szCs w:val="22"/>
        </w:rPr>
        <w:t>)</w:t>
      </w:r>
    </w:p>
    <w:p w14:paraId="1854BF07" w14:textId="77777777" w:rsidR="00077609" w:rsidRPr="004642E0" w:rsidRDefault="00077609" w:rsidP="00077609">
      <w:pPr>
        <w:rPr>
          <w:rFonts w:ascii="Arial" w:hAnsi="Arial" w:cs="Arial"/>
          <w:sz w:val="22"/>
          <w:szCs w:val="22"/>
          <w:u w:val="single"/>
        </w:rPr>
      </w:pPr>
    </w:p>
    <w:p w14:paraId="063131A2" w14:textId="77777777" w:rsidR="00077609" w:rsidRPr="004642E0" w:rsidRDefault="00077609" w:rsidP="00077609">
      <w:pPr>
        <w:spacing w:line="480" w:lineRule="auto"/>
        <w:rPr>
          <w:rFonts w:ascii="Arial" w:hAnsi="Arial" w:cs="Arial"/>
          <w:sz w:val="22"/>
          <w:szCs w:val="22"/>
          <w:u w:val="single"/>
        </w:rPr>
      </w:pPr>
      <w:r w:rsidRPr="004642E0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2849CF45" w14:textId="77777777" w:rsidR="00077609" w:rsidRPr="004642E0" w:rsidRDefault="00077609" w:rsidP="00077609">
      <w:pPr>
        <w:spacing w:line="100" w:lineRule="atLeast"/>
        <w:ind w:right="5954"/>
        <w:rPr>
          <w:rFonts w:ascii="Arial" w:hAnsi="Arial" w:cs="Arial"/>
          <w:sz w:val="22"/>
          <w:szCs w:val="22"/>
        </w:rPr>
      </w:pPr>
    </w:p>
    <w:p w14:paraId="32A1657B" w14:textId="77777777" w:rsidR="00077609" w:rsidRPr="004642E0" w:rsidRDefault="00077609" w:rsidP="00077609">
      <w:pPr>
        <w:spacing w:line="100" w:lineRule="atLeast"/>
        <w:ind w:right="5954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……………………………………</w:t>
      </w:r>
    </w:p>
    <w:p w14:paraId="74BEEA3C" w14:textId="77777777" w:rsidR="00077609" w:rsidRPr="004642E0" w:rsidRDefault="00077609" w:rsidP="00077609">
      <w:pPr>
        <w:spacing w:line="100" w:lineRule="atLeast"/>
        <w:ind w:right="5953"/>
        <w:rPr>
          <w:rFonts w:ascii="Arial" w:hAnsi="Arial" w:cs="Arial"/>
          <w:i/>
          <w:sz w:val="22"/>
          <w:szCs w:val="22"/>
        </w:rPr>
      </w:pPr>
      <w:r w:rsidRPr="004642E0">
        <w:rPr>
          <w:rFonts w:ascii="Arial" w:hAnsi="Arial" w:cs="Arial"/>
          <w:i/>
          <w:sz w:val="22"/>
          <w:szCs w:val="22"/>
        </w:rPr>
        <w:t>(imię, nazwisko, stanowisko/podstawa do  reprezentacji)</w:t>
      </w:r>
    </w:p>
    <w:p w14:paraId="5B2CF5BC" w14:textId="77777777" w:rsidR="00077609" w:rsidRPr="004642E0" w:rsidRDefault="00077609" w:rsidP="00077609">
      <w:pPr>
        <w:rPr>
          <w:rFonts w:ascii="Arial" w:hAnsi="Arial" w:cs="Arial"/>
          <w:sz w:val="22"/>
          <w:szCs w:val="22"/>
        </w:rPr>
      </w:pPr>
    </w:p>
    <w:p w14:paraId="66DC038A" w14:textId="77777777" w:rsidR="00077609" w:rsidRPr="004642E0" w:rsidRDefault="00077609" w:rsidP="00077609">
      <w:pPr>
        <w:rPr>
          <w:rFonts w:ascii="Arial" w:hAnsi="Arial" w:cs="Arial"/>
          <w:sz w:val="22"/>
          <w:szCs w:val="22"/>
        </w:rPr>
      </w:pPr>
    </w:p>
    <w:p w14:paraId="2180A199" w14:textId="77777777" w:rsidR="00077609" w:rsidRPr="004642E0" w:rsidRDefault="00077609" w:rsidP="00077609">
      <w:pPr>
        <w:rPr>
          <w:rFonts w:ascii="Arial" w:hAnsi="Arial" w:cs="Arial"/>
          <w:sz w:val="22"/>
          <w:szCs w:val="22"/>
        </w:rPr>
      </w:pPr>
    </w:p>
    <w:bookmarkEnd w:id="0"/>
    <w:p w14:paraId="4C36E127" w14:textId="77777777" w:rsidR="00762971" w:rsidRPr="004642E0" w:rsidRDefault="00762971" w:rsidP="00762971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4642E0">
        <w:rPr>
          <w:rFonts w:ascii="Arial" w:hAnsi="Arial" w:cs="Arial"/>
          <w:b/>
          <w:sz w:val="22"/>
          <w:szCs w:val="22"/>
        </w:rPr>
        <w:t xml:space="preserve">Oświadczenie </w:t>
      </w:r>
      <w:r w:rsidRPr="004642E0">
        <w:rPr>
          <w:rFonts w:ascii="Arial" w:hAnsi="Arial" w:cs="Arial"/>
          <w:b/>
          <w:sz w:val="22"/>
          <w:szCs w:val="22"/>
          <w:vertAlign w:val="superscript"/>
        </w:rPr>
        <w:t>1), 2), 3)</w:t>
      </w:r>
      <w:r w:rsidRPr="004642E0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70687838" w14:textId="77777777" w:rsidR="00762971" w:rsidRPr="004642E0" w:rsidRDefault="00762971" w:rsidP="00762971">
      <w:pPr>
        <w:spacing w:line="288" w:lineRule="auto"/>
        <w:jc w:val="center"/>
        <w:rPr>
          <w:rFonts w:ascii="Arial" w:hAnsi="Arial" w:cs="Arial"/>
          <w:b/>
          <w:sz w:val="22"/>
          <w:szCs w:val="22"/>
        </w:rPr>
      </w:pPr>
      <w:r w:rsidRPr="004642E0">
        <w:rPr>
          <w:rFonts w:ascii="Arial" w:hAnsi="Arial" w:cs="Arial"/>
          <w:b/>
          <w:sz w:val="22"/>
          <w:szCs w:val="22"/>
        </w:rPr>
        <w:t>składane na podstawie art. 125 ust. 1 ustawy z dnia 11 września 2019r.</w:t>
      </w:r>
    </w:p>
    <w:p w14:paraId="72D9017D" w14:textId="77777777" w:rsidR="00762971" w:rsidRPr="004642E0" w:rsidRDefault="00762971" w:rsidP="00762971">
      <w:pPr>
        <w:spacing w:line="288" w:lineRule="auto"/>
        <w:jc w:val="center"/>
        <w:rPr>
          <w:rFonts w:ascii="Arial" w:hAnsi="Arial" w:cs="Arial"/>
          <w:b/>
          <w:sz w:val="22"/>
          <w:szCs w:val="22"/>
        </w:rPr>
      </w:pPr>
      <w:r w:rsidRPr="004642E0">
        <w:rPr>
          <w:rFonts w:ascii="Arial" w:hAnsi="Arial" w:cs="Arial"/>
          <w:b/>
          <w:sz w:val="22"/>
          <w:szCs w:val="22"/>
        </w:rPr>
        <w:t xml:space="preserve">Prawo zamówień publicznych (dalej jako: ustawa </w:t>
      </w:r>
      <w:proofErr w:type="spellStart"/>
      <w:r w:rsidRPr="004642E0">
        <w:rPr>
          <w:rFonts w:ascii="Arial" w:hAnsi="Arial" w:cs="Arial"/>
          <w:b/>
          <w:sz w:val="22"/>
          <w:szCs w:val="22"/>
        </w:rPr>
        <w:t>Pzp</w:t>
      </w:r>
      <w:proofErr w:type="spellEnd"/>
      <w:r w:rsidRPr="004642E0">
        <w:rPr>
          <w:rFonts w:ascii="Arial" w:hAnsi="Arial" w:cs="Arial"/>
          <w:b/>
          <w:sz w:val="22"/>
          <w:szCs w:val="22"/>
        </w:rPr>
        <w:t xml:space="preserve">), </w:t>
      </w:r>
    </w:p>
    <w:p w14:paraId="0A1B1013" w14:textId="77777777" w:rsidR="00762971" w:rsidRPr="004642E0" w:rsidRDefault="00762971" w:rsidP="00762971">
      <w:pPr>
        <w:spacing w:line="288" w:lineRule="auto"/>
        <w:jc w:val="center"/>
        <w:rPr>
          <w:rFonts w:ascii="Arial" w:hAnsi="Arial" w:cs="Arial"/>
          <w:b/>
          <w:sz w:val="22"/>
          <w:szCs w:val="22"/>
        </w:rPr>
      </w:pPr>
    </w:p>
    <w:p w14:paraId="4B445F86" w14:textId="77777777" w:rsidR="00762971" w:rsidRPr="004642E0" w:rsidRDefault="00762971" w:rsidP="00762971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4642E0">
        <w:rPr>
          <w:rFonts w:ascii="Arial" w:hAnsi="Arial" w:cs="Arial"/>
          <w:b/>
          <w:sz w:val="22"/>
          <w:szCs w:val="22"/>
          <w:u w:val="single"/>
        </w:rPr>
        <w:t xml:space="preserve">DOTYCZĄCE SPEŁNIANIA WARUNKÓW UDZIAŁU W POSTĘPOWANIU </w:t>
      </w:r>
      <w:r w:rsidRPr="004642E0">
        <w:rPr>
          <w:rFonts w:ascii="Arial" w:hAnsi="Arial" w:cs="Arial"/>
          <w:b/>
          <w:sz w:val="22"/>
          <w:szCs w:val="22"/>
          <w:u w:val="single"/>
        </w:rPr>
        <w:br/>
      </w:r>
    </w:p>
    <w:p w14:paraId="1911817B" w14:textId="11F0494C" w:rsidR="00762971" w:rsidRPr="004642E0" w:rsidRDefault="00762971" w:rsidP="00995D4A">
      <w:pPr>
        <w:spacing w:line="288" w:lineRule="auto"/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Na potrzeby postępowania o udzielenie zamówienia publicznego                                               pn. </w:t>
      </w:r>
      <w:r w:rsidRPr="00294709">
        <w:rPr>
          <w:rFonts w:ascii="Arial" w:hAnsi="Arial" w:cs="Arial"/>
          <w:b/>
          <w:bCs/>
          <w:sz w:val="22"/>
          <w:szCs w:val="22"/>
        </w:rPr>
        <w:t>„</w:t>
      </w:r>
      <w:r w:rsidR="00294709" w:rsidRPr="00294709">
        <w:rPr>
          <w:rFonts w:ascii="Arial" w:hAnsi="Arial" w:cs="Arial"/>
          <w:b/>
          <w:bCs/>
          <w:sz w:val="22"/>
          <w:szCs w:val="22"/>
        </w:rPr>
        <w:t xml:space="preserve">Rozbudowa ul. </w:t>
      </w:r>
      <w:r w:rsidR="006A2958">
        <w:rPr>
          <w:rFonts w:ascii="Arial" w:hAnsi="Arial" w:cs="Arial"/>
          <w:b/>
          <w:bCs/>
          <w:sz w:val="22"/>
          <w:szCs w:val="22"/>
        </w:rPr>
        <w:t>Romańskiej</w:t>
      </w:r>
      <w:r w:rsidR="00294709" w:rsidRPr="00294709">
        <w:rPr>
          <w:rFonts w:ascii="Arial" w:hAnsi="Arial" w:cs="Arial"/>
          <w:b/>
          <w:bCs/>
          <w:sz w:val="22"/>
          <w:szCs w:val="22"/>
        </w:rPr>
        <w:t xml:space="preserve"> w Kaliszu</w:t>
      </w:r>
      <w:r w:rsidRPr="00294709">
        <w:rPr>
          <w:rFonts w:ascii="Arial" w:hAnsi="Arial" w:cs="Arial"/>
          <w:b/>
          <w:bCs/>
          <w:sz w:val="22"/>
          <w:szCs w:val="22"/>
        </w:rPr>
        <w:t>”,</w:t>
      </w:r>
      <w:r w:rsidRPr="004642E0">
        <w:rPr>
          <w:rFonts w:ascii="Arial" w:hAnsi="Arial" w:cs="Arial"/>
          <w:i/>
          <w:sz w:val="22"/>
          <w:szCs w:val="22"/>
        </w:rPr>
        <w:t xml:space="preserve"> (nazwa postępowania)</w:t>
      </w:r>
      <w:r w:rsidRPr="004642E0">
        <w:rPr>
          <w:rFonts w:ascii="Arial" w:hAnsi="Arial" w:cs="Arial"/>
          <w:sz w:val="22"/>
          <w:szCs w:val="22"/>
        </w:rPr>
        <w:t xml:space="preserve">, prowadzonego przez </w:t>
      </w:r>
      <w:r w:rsidRPr="004642E0">
        <w:rPr>
          <w:rFonts w:ascii="Arial" w:hAnsi="Arial" w:cs="Arial"/>
          <w:b/>
          <w:bCs/>
          <w:sz w:val="22"/>
          <w:szCs w:val="22"/>
        </w:rPr>
        <w:t>Miasto Kalisz</w:t>
      </w:r>
      <w:r w:rsidR="00294709">
        <w:rPr>
          <w:rFonts w:ascii="Arial" w:hAnsi="Arial" w:cs="Arial"/>
          <w:b/>
          <w:bCs/>
          <w:sz w:val="22"/>
          <w:szCs w:val="22"/>
        </w:rPr>
        <w:t xml:space="preserve"> </w:t>
      </w:r>
      <w:r w:rsidRPr="004642E0">
        <w:rPr>
          <w:rFonts w:ascii="Arial" w:hAnsi="Arial" w:cs="Arial"/>
          <w:b/>
          <w:bCs/>
          <w:sz w:val="22"/>
          <w:szCs w:val="22"/>
        </w:rPr>
        <w:t>-</w:t>
      </w:r>
      <w:r w:rsidRPr="004642E0">
        <w:rPr>
          <w:rFonts w:ascii="Arial" w:hAnsi="Arial" w:cs="Arial"/>
          <w:sz w:val="22"/>
          <w:szCs w:val="22"/>
        </w:rPr>
        <w:t xml:space="preserve"> </w:t>
      </w:r>
      <w:r w:rsidRPr="004642E0">
        <w:rPr>
          <w:rFonts w:ascii="Arial" w:hAnsi="Arial" w:cs="Arial"/>
          <w:b/>
          <w:bCs/>
          <w:sz w:val="22"/>
          <w:szCs w:val="22"/>
        </w:rPr>
        <w:t>Zarząd Dróg Miejskich w Kaliszu</w:t>
      </w:r>
      <w:r w:rsidRPr="004642E0">
        <w:rPr>
          <w:rFonts w:ascii="Arial" w:hAnsi="Arial" w:cs="Arial"/>
          <w:i/>
          <w:sz w:val="22"/>
          <w:szCs w:val="22"/>
        </w:rPr>
        <w:t xml:space="preserve">, </w:t>
      </w:r>
      <w:r w:rsidRPr="004642E0">
        <w:rPr>
          <w:rFonts w:ascii="Arial" w:hAnsi="Arial" w:cs="Arial"/>
          <w:sz w:val="22"/>
          <w:szCs w:val="22"/>
        </w:rPr>
        <w:t>oświadczam, że spełniam warunki udziału w postępowaniu określone w </w:t>
      </w:r>
      <w:r w:rsidRPr="004642E0">
        <w:rPr>
          <w:rFonts w:ascii="Arial" w:hAnsi="Arial" w:cs="Arial"/>
          <w:b/>
          <w:bCs/>
          <w:sz w:val="22"/>
          <w:szCs w:val="22"/>
        </w:rPr>
        <w:t>pkt 9.2. Specyfikacji warunków zamówienia,</w:t>
      </w:r>
      <w:r w:rsidRPr="004642E0">
        <w:rPr>
          <w:rFonts w:ascii="Arial" w:hAnsi="Arial" w:cs="Arial"/>
          <w:sz w:val="22"/>
          <w:szCs w:val="22"/>
        </w:rPr>
        <w:t xml:space="preserve"> przez Zamawiającego</w:t>
      </w:r>
      <w:r w:rsidRPr="004642E0">
        <w:rPr>
          <w:rFonts w:ascii="Arial" w:hAnsi="Arial" w:cs="Arial"/>
          <w:b/>
          <w:bCs/>
          <w:sz w:val="22"/>
          <w:szCs w:val="22"/>
        </w:rPr>
        <w:t xml:space="preserve"> </w:t>
      </w:r>
      <w:r w:rsidRPr="004642E0">
        <w:rPr>
          <w:rFonts w:ascii="Arial" w:hAnsi="Arial" w:cs="Arial"/>
          <w:sz w:val="22"/>
          <w:szCs w:val="22"/>
        </w:rPr>
        <w:t xml:space="preserve">tj. </w:t>
      </w:r>
      <w:r w:rsidRPr="004642E0">
        <w:rPr>
          <w:rFonts w:ascii="Arial" w:hAnsi="Arial" w:cs="Arial"/>
          <w:b/>
          <w:bCs/>
          <w:sz w:val="22"/>
          <w:szCs w:val="22"/>
        </w:rPr>
        <w:t>Miasto Kalisz</w:t>
      </w:r>
      <w:r w:rsidR="00D73D93" w:rsidRPr="004642E0">
        <w:rPr>
          <w:rFonts w:ascii="Arial" w:hAnsi="Arial" w:cs="Arial"/>
          <w:b/>
          <w:bCs/>
          <w:sz w:val="22"/>
          <w:szCs w:val="22"/>
        </w:rPr>
        <w:t xml:space="preserve"> </w:t>
      </w:r>
      <w:r w:rsidRPr="004642E0">
        <w:rPr>
          <w:rFonts w:ascii="Arial" w:hAnsi="Arial" w:cs="Arial"/>
          <w:b/>
          <w:bCs/>
          <w:sz w:val="22"/>
          <w:szCs w:val="22"/>
        </w:rPr>
        <w:t>- Zarząd Dróg Miejskich w Kaliszu</w:t>
      </w:r>
      <w:r w:rsidRPr="004642E0">
        <w:rPr>
          <w:rFonts w:ascii="Arial" w:hAnsi="Arial" w:cs="Arial"/>
          <w:sz w:val="22"/>
          <w:szCs w:val="22"/>
        </w:rPr>
        <w:t xml:space="preserve"> </w:t>
      </w:r>
      <w:r w:rsidRPr="004642E0">
        <w:rPr>
          <w:rFonts w:ascii="Arial" w:hAnsi="Arial" w:cs="Arial"/>
          <w:i/>
          <w:sz w:val="22"/>
          <w:szCs w:val="22"/>
        </w:rPr>
        <w:t>(wskazać dokument</w:t>
      </w:r>
      <w:r w:rsidR="00294709">
        <w:rPr>
          <w:rFonts w:ascii="Arial" w:hAnsi="Arial" w:cs="Arial"/>
          <w:i/>
          <w:sz w:val="22"/>
          <w:szCs w:val="22"/>
        </w:rPr>
        <w:t xml:space="preserve"> </w:t>
      </w:r>
      <w:r w:rsidR="006A2958">
        <w:rPr>
          <w:rFonts w:ascii="Arial" w:hAnsi="Arial" w:cs="Arial"/>
          <w:i/>
          <w:sz w:val="22"/>
          <w:szCs w:val="22"/>
        </w:rPr>
        <w:t xml:space="preserve">              </w:t>
      </w:r>
      <w:r w:rsidRPr="004642E0">
        <w:rPr>
          <w:rFonts w:ascii="Arial" w:hAnsi="Arial" w:cs="Arial"/>
          <w:i/>
          <w:sz w:val="22"/>
          <w:szCs w:val="22"/>
        </w:rPr>
        <w:t>i</w:t>
      </w:r>
      <w:r w:rsidR="0000794B">
        <w:rPr>
          <w:rFonts w:ascii="Arial" w:hAnsi="Arial" w:cs="Arial"/>
          <w:i/>
          <w:sz w:val="22"/>
          <w:szCs w:val="22"/>
        </w:rPr>
        <w:t xml:space="preserve"> </w:t>
      </w:r>
      <w:r w:rsidRPr="004642E0">
        <w:rPr>
          <w:rFonts w:ascii="Arial" w:hAnsi="Arial" w:cs="Arial"/>
          <w:i/>
          <w:sz w:val="22"/>
          <w:szCs w:val="22"/>
        </w:rPr>
        <w:t>właściwą jednostkę redakcyjną dokumentu,</w:t>
      </w:r>
      <w:r w:rsidR="00995D4A" w:rsidRPr="004642E0">
        <w:rPr>
          <w:rFonts w:ascii="Arial" w:hAnsi="Arial" w:cs="Arial"/>
          <w:i/>
          <w:sz w:val="22"/>
          <w:szCs w:val="22"/>
        </w:rPr>
        <w:t xml:space="preserve"> </w:t>
      </w:r>
      <w:r w:rsidRPr="004642E0">
        <w:rPr>
          <w:rFonts w:ascii="Arial" w:hAnsi="Arial" w:cs="Arial"/>
          <w:i/>
          <w:sz w:val="22"/>
          <w:szCs w:val="22"/>
        </w:rPr>
        <w:t xml:space="preserve">w której określono warunki udziału </w:t>
      </w:r>
      <w:r w:rsidR="006A2958">
        <w:rPr>
          <w:rFonts w:ascii="Arial" w:hAnsi="Arial" w:cs="Arial"/>
          <w:i/>
          <w:sz w:val="22"/>
          <w:szCs w:val="22"/>
        </w:rPr>
        <w:t xml:space="preserve">                                    </w:t>
      </w:r>
      <w:r w:rsidRPr="004642E0">
        <w:rPr>
          <w:rFonts w:ascii="Arial" w:hAnsi="Arial" w:cs="Arial"/>
          <w:i/>
          <w:sz w:val="22"/>
          <w:szCs w:val="22"/>
        </w:rPr>
        <w:t>w postępowaniu)</w:t>
      </w:r>
      <w:r w:rsidRPr="004642E0">
        <w:rPr>
          <w:rFonts w:ascii="Arial" w:hAnsi="Arial" w:cs="Arial"/>
          <w:sz w:val="22"/>
          <w:szCs w:val="22"/>
        </w:rPr>
        <w:t>.</w:t>
      </w:r>
    </w:p>
    <w:p w14:paraId="4FA11171" w14:textId="77777777" w:rsidR="00762971" w:rsidRPr="004642E0" w:rsidRDefault="00762971" w:rsidP="0076297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126FA02" w14:textId="77777777" w:rsidR="00762971" w:rsidRPr="004642E0" w:rsidRDefault="00762971" w:rsidP="00762971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</w:p>
    <w:p w14:paraId="7F521662" w14:textId="77777777" w:rsidR="00762971" w:rsidRPr="004642E0" w:rsidRDefault="00762971" w:rsidP="00762971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………….………….……......</w:t>
      </w:r>
    </w:p>
    <w:p w14:paraId="0B31B0F4" w14:textId="77777777" w:rsidR="00762971" w:rsidRPr="004642E0" w:rsidRDefault="00762971" w:rsidP="00762971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  <w:r w:rsidRPr="004642E0">
        <w:rPr>
          <w:rFonts w:ascii="Arial" w:hAnsi="Arial" w:cs="Arial"/>
          <w:sz w:val="18"/>
          <w:szCs w:val="18"/>
        </w:rPr>
        <w:t xml:space="preserve">      </w:t>
      </w:r>
      <w:r w:rsidRPr="004642E0">
        <w:rPr>
          <w:rFonts w:ascii="Arial" w:hAnsi="Arial" w:cs="Arial"/>
          <w:i/>
          <w:sz w:val="20"/>
          <w:szCs w:val="20"/>
        </w:rPr>
        <w:t>(podpis)</w:t>
      </w:r>
    </w:p>
    <w:p w14:paraId="0C5E4428" w14:textId="77777777" w:rsidR="00762971" w:rsidRPr="004642E0" w:rsidRDefault="00762971" w:rsidP="00762971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 </w:t>
      </w:r>
    </w:p>
    <w:p w14:paraId="176958E6" w14:textId="77777777" w:rsidR="00762971" w:rsidRDefault="00762971" w:rsidP="00762971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E9CCB10" w14:textId="77777777" w:rsidR="009058D6" w:rsidRPr="004642E0" w:rsidRDefault="009058D6" w:rsidP="00762971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F842308" w14:textId="77777777" w:rsidR="00762971" w:rsidRPr="004642E0" w:rsidRDefault="00762971" w:rsidP="00762971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0746EEB" w14:textId="77777777" w:rsidR="00294709" w:rsidRDefault="00294709">
      <w:pPr>
        <w:suppressAutoHyphens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0BDA436A" w14:textId="3D6395BE" w:rsidR="00762971" w:rsidRPr="004642E0" w:rsidRDefault="00762971" w:rsidP="00762971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642E0">
        <w:rPr>
          <w:rFonts w:ascii="Arial" w:hAnsi="Arial" w:cs="Arial"/>
          <w:b/>
          <w:bCs/>
          <w:sz w:val="22"/>
          <w:szCs w:val="22"/>
        </w:rPr>
        <w:lastRenderedPageBreak/>
        <w:t xml:space="preserve">INFORMACJA W ZWIĄZKU Z POLEGANIEM NA ZASOBACH INNYCH PODMIOTÓW </w:t>
      </w:r>
      <w:r w:rsidRPr="004642E0">
        <w:rPr>
          <w:rFonts w:ascii="Arial" w:hAnsi="Arial" w:cs="Arial"/>
          <w:b/>
          <w:bCs/>
          <w:sz w:val="22"/>
          <w:szCs w:val="22"/>
          <w:vertAlign w:val="superscript"/>
        </w:rPr>
        <w:t xml:space="preserve">5) </w:t>
      </w:r>
      <w:r w:rsidRPr="004642E0">
        <w:rPr>
          <w:rFonts w:ascii="Arial" w:hAnsi="Arial" w:cs="Arial"/>
          <w:b/>
          <w:bCs/>
          <w:sz w:val="22"/>
          <w:szCs w:val="22"/>
        </w:rPr>
        <w:t>:</w:t>
      </w:r>
    </w:p>
    <w:p w14:paraId="4F58F407" w14:textId="55CF7C46" w:rsidR="00762971" w:rsidRPr="004642E0" w:rsidRDefault="00762971" w:rsidP="00762971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Oświadczam, że w celu wykazania spełniania warunków udziału w postępowaniu, określonych w </w:t>
      </w:r>
      <w:r w:rsidRPr="004642E0">
        <w:rPr>
          <w:rFonts w:ascii="Arial" w:hAnsi="Arial" w:cs="Arial"/>
          <w:b/>
          <w:bCs/>
          <w:sz w:val="22"/>
          <w:szCs w:val="22"/>
        </w:rPr>
        <w:t>pkt 9.2. Specyfikacji warunków zamówienia,</w:t>
      </w:r>
      <w:r w:rsidRPr="004642E0">
        <w:rPr>
          <w:rFonts w:ascii="Arial" w:hAnsi="Arial" w:cs="Arial"/>
          <w:sz w:val="22"/>
          <w:szCs w:val="22"/>
        </w:rPr>
        <w:t xml:space="preserve"> przez Zamawiającego tj. </w:t>
      </w:r>
      <w:r w:rsidRPr="004642E0">
        <w:rPr>
          <w:rFonts w:ascii="Arial" w:hAnsi="Arial" w:cs="Arial"/>
          <w:b/>
          <w:bCs/>
          <w:sz w:val="22"/>
          <w:szCs w:val="22"/>
        </w:rPr>
        <w:t xml:space="preserve">Miasto Kalisz </w:t>
      </w:r>
      <w:r w:rsidR="00D73D93" w:rsidRPr="004642E0">
        <w:rPr>
          <w:rFonts w:ascii="Arial" w:hAnsi="Arial" w:cs="Arial"/>
          <w:b/>
          <w:bCs/>
          <w:sz w:val="22"/>
          <w:szCs w:val="22"/>
        </w:rPr>
        <w:t xml:space="preserve">                    </w:t>
      </w:r>
      <w:r w:rsidRPr="004642E0">
        <w:rPr>
          <w:rFonts w:ascii="Arial" w:hAnsi="Arial" w:cs="Arial"/>
          <w:b/>
          <w:bCs/>
          <w:sz w:val="22"/>
          <w:szCs w:val="22"/>
        </w:rPr>
        <w:t>- Zarząd Dróg Miejskich w Kaliszu</w:t>
      </w:r>
      <w:r w:rsidRPr="004642E0">
        <w:rPr>
          <w:rFonts w:ascii="Arial" w:hAnsi="Arial" w:cs="Arial"/>
          <w:i/>
          <w:sz w:val="22"/>
          <w:szCs w:val="22"/>
        </w:rPr>
        <w:t>,</w:t>
      </w:r>
      <w:r w:rsidRPr="004642E0">
        <w:rPr>
          <w:rFonts w:ascii="Arial" w:hAnsi="Arial" w:cs="Arial"/>
          <w:sz w:val="22"/>
          <w:szCs w:val="22"/>
        </w:rPr>
        <w:t xml:space="preserve"> polegam na zasobach następującego/</w:t>
      </w:r>
      <w:proofErr w:type="spellStart"/>
      <w:r w:rsidRPr="004642E0">
        <w:rPr>
          <w:rFonts w:ascii="Arial" w:hAnsi="Arial" w:cs="Arial"/>
          <w:sz w:val="22"/>
          <w:szCs w:val="22"/>
        </w:rPr>
        <w:t>ych</w:t>
      </w:r>
      <w:proofErr w:type="spellEnd"/>
      <w:r w:rsidRPr="004642E0">
        <w:rPr>
          <w:rFonts w:ascii="Arial" w:hAnsi="Arial" w:cs="Arial"/>
          <w:sz w:val="22"/>
          <w:szCs w:val="22"/>
        </w:rPr>
        <w:t xml:space="preserve"> podmiotu/ów:</w:t>
      </w:r>
    </w:p>
    <w:p w14:paraId="22968510" w14:textId="77777777" w:rsidR="00762971" w:rsidRPr="004642E0" w:rsidRDefault="00762971" w:rsidP="00762971">
      <w:pPr>
        <w:spacing w:line="288" w:lineRule="auto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…………………………………………………….....................................................................…</w:t>
      </w:r>
      <w:r w:rsidRPr="004642E0">
        <w:rPr>
          <w:rFonts w:ascii="Arial" w:hAnsi="Arial" w:cs="Arial"/>
          <w:sz w:val="22"/>
          <w:szCs w:val="22"/>
          <w:vertAlign w:val="superscript"/>
        </w:rPr>
        <w:t>4</w:t>
      </w:r>
      <w:r w:rsidRPr="004642E0">
        <w:rPr>
          <w:rFonts w:ascii="Arial" w:hAnsi="Arial" w:cs="Arial"/>
          <w:b/>
          <w:bCs/>
          <w:sz w:val="22"/>
          <w:szCs w:val="22"/>
          <w:vertAlign w:val="superscript"/>
        </w:rPr>
        <w:t>)</w:t>
      </w:r>
      <w:r w:rsidRPr="004642E0">
        <w:rPr>
          <w:rFonts w:ascii="Arial" w:hAnsi="Arial" w:cs="Arial"/>
          <w:sz w:val="22"/>
          <w:szCs w:val="22"/>
        </w:rPr>
        <w:t>,</w:t>
      </w:r>
    </w:p>
    <w:p w14:paraId="037B8C76" w14:textId="77777777" w:rsidR="00762971" w:rsidRPr="004642E0" w:rsidRDefault="00762971" w:rsidP="00762971">
      <w:pPr>
        <w:spacing w:line="288" w:lineRule="auto"/>
        <w:rPr>
          <w:rFonts w:ascii="Arial" w:hAnsi="Arial" w:cs="Arial"/>
          <w:i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w następującym zakresie: .........................………......…..……………………………</w:t>
      </w:r>
      <w:r w:rsidRPr="004642E0">
        <w:rPr>
          <w:rFonts w:ascii="Arial" w:hAnsi="Arial" w:cs="Arial"/>
          <w:sz w:val="22"/>
          <w:szCs w:val="22"/>
          <w:vertAlign w:val="superscript"/>
        </w:rPr>
        <w:t xml:space="preserve"> 4</w:t>
      </w:r>
      <w:r w:rsidRPr="004642E0">
        <w:rPr>
          <w:rFonts w:ascii="Arial" w:hAnsi="Arial" w:cs="Arial"/>
          <w:b/>
          <w:bCs/>
          <w:sz w:val="22"/>
          <w:szCs w:val="22"/>
          <w:vertAlign w:val="superscript"/>
        </w:rPr>
        <w:t xml:space="preserve">) </w:t>
      </w:r>
      <w:r w:rsidRPr="004642E0">
        <w:rPr>
          <w:rFonts w:ascii="Arial" w:hAnsi="Arial" w:cs="Arial"/>
          <w:i/>
          <w:sz w:val="22"/>
          <w:szCs w:val="22"/>
        </w:rPr>
        <w:t xml:space="preserve">(wskazać podmiot i określić odpowiedni zakres dla wskazanego podmiotu). </w:t>
      </w:r>
    </w:p>
    <w:p w14:paraId="35C82F95" w14:textId="77777777" w:rsidR="00762971" w:rsidRPr="004642E0" w:rsidRDefault="00762971" w:rsidP="00762971">
      <w:pPr>
        <w:spacing w:line="288" w:lineRule="auto"/>
        <w:rPr>
          <w:rFonts w:ascii="Arial" w:hAnsi="Arial" w:cs="Arial"/>
          <w:i/>
          <w:sz w:val="22"/>
          <w:szCs w:val="22"/>
        </w:rPr>
      </w:pPr>
    </w:p>
    <w:p w14:paraId="5BD6411E" w14:textId="77777777" w:rsidR="00762971" w:rsidRPr="004642E0" w:rsidRDefault="00762971" w:rsidP="00762971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</w:p>
    <w:p w14:paraId="458CFB82" w14:textId="77777777" w:rsidR="00762971" w:rsidRPr="004642E0" w:rsidRDefault="00762971" w:rsidP="00762971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………….………….……......</w:t>
      </w:r>
    </w:p>
    <w:p w14:paraId="4C997B60" w14:textId="77777777" w:rsidR="00762971" w:rsidRPr="004642E0" w:rsidRDefault="00762971" w:rsidP="00762971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  <w:r w:rsidRPr="004642E0">
        <w:rPr>
          <w:rFonts w:ascii="Arial" w:hAnsi="Arial" w:cs="Arial"/>
          <w:sz w:val="18"/>
          <w:szCs w:val="18"/>
        </w:rPr>
        <w:t xml:space="preserve">      </w:t>
      </w:r>
      <w:r w:rsidRPr="004642E0">
        <w:rPr>
          <w:rFonts w:ascii="Arial" w:hAnsi="Arial" w:cs="Arial"/>
          <w:i/>
          <w:sz w:val="20"/>
          <w:szCs w:val="20"/>
        </w:rPr>
        <w:t>(podpis)</w:t>
      </w:r>
    </w:p>
    <w:p w14:paraId="371EE0DA" w14:textId="77777777" w:rsidR="00762971" w:rsidRPr="004642E0" w:rsidRDefault="00762971" w:rsidP="00762971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36A4CFE8" w14:textId="77777777" w:rsidR="00762971" w:rsidRPr="004642E0" w:rsidRDefault="00762971" w:rsidP="00762971">
      <w:pPr>
        <w:spacing w:line="100" w:lineRule="atLeast"/>
        <w:jc w:val="right"/>
        <w:rPr>
          <w:rFonts w:ascii="Arial" w:hAnsi="Arial" w:cs="Arial"/>
          <w:i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ab/>
      </w:r>
      <w:r w:rsidRPr="004642E0">
        <w:rPr>
          <w:rFonts w:ascii="Arial" w:hAnsi="Arial" w:cs="Arial"/>
          <w:sz w:val="22"/>
          <w:szCs w:val="22"/>
        </w:rPr>
        <w:tab/>
      </w:r>
      <w:r w:rsidRPr="004642E0">
        <w:rPr>
          <w:rFonts w:ascii="Arial" w:hAnsi="Arial" w:cs="Arial"/>
          <w:sz w:val="22"/>
          <w:szCs w:val="22"/>
        </w:rPr>
        <w:tab/>
      </w:r>
      <w:r w:rsidRPr="004642E0">
        <w:rPr>
          <w:rFonts w:ascii="Arial" w:hAnsi="Arial" w:cs="Arial"/>
          <w:sz w:val="22"/>
          <w:szCs w:val="22"/>
        </w:rPr>
        <w:tab/>
      </w:r>
      <w:r w:rsidRPr="004642E0">
        <w:rPr>
          <w:rFonts w:ascii="Arial" w:hAnsi="Arial" w:cs="Arial"/>
          <w:sz w:val="22"/>
          <w:szCs w:val="22"/>
        </w:rPr>
        <w:tab/>
      </w:r>
      <w:r w:rsidRPr="004642E0">
        <w:rPr>
          <w:rFonts w:ascii="Arial" w:hAnsi="Arial" w:cs="Arial"/>
          <w:sz w:val="22"/>
          <w:szCs w:val="22"/>
        </w:rPr>
        <w:tab/>
      </w:r>
      <w:r w:rsidRPr="004642E0">
        <w:rPr>
          <w:rFonts w:ascii="Arial" w:hAnsi="Arial" w:cs="Arial"/>
          <w:sz w:val="22"/>
          <w:szCs w:val="22"/>
        </w:rPr>
        <w:tab/>
      </w:r>
    </w:p>
    <w:p w14:paraId="6BC8C069" w14:textId="77777777" w:rsidR="00762971" w:rsidRPr="004642E0" w:rsidRDefault="00762971" w:rsidP="00762971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642E0">
        <w:rPr>
          <w:rFonts w:ascii="Arial" w:hAnsi="Arial" w:cs="Arial"/>
          <w:b/>
          <w:bCs/>
          <w:sz w:val="22"/>
          <w:szCs w:val="22"/>
        </w:rPr>
        <w:t>OŚWIADCZENIE DOTYCZĄCE PODANYCH INFORMACJI:</w:t>
      </w:r>
    </w:p>
    <w:p w14:paraId="0F8A60C7" w14:textId="77777777" w:rsidR="00762971" w:rsidRPr="004642E0" w:rsidRDefault="00762971" w:rsidP="00762971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AF63AC" w14:textId="77777777" w:rsidR="00762971" w:rsidRPr="004642E0" w:rsidRDefault="00762971" w:rsidP="00762971">
      <w:pPr>
        <w:spacing w:line="360" w:lineRule="auto"/>
        <w:ind w:left="2832"/>
        <w:jc w:val="both"/>
        <w:rPr>
          <w:rFonts w:ascii="Arial" w:hAnsi="Arial" w:cs="Arial"/>
          <w:sz w:val="22"/>
          <w:szCs w:val="22"/>
        </w:rPr>
      </w:pPr>
    </w:p>
    <w:p w14:paraId="458F8BDC" w14:textId="77777777" w:rsidR="00762971" w:rsidRPr="004642E0" w:rsidRDefault="00762971" w:rsidP="00762971">
      <w:pPr>
        <w:spacing w:line="360" w:lineRule="auto"/>
        <w:ind w:left="2832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          </w:t>
      </w:r>
    </w:p>
    <w:p w14:paraId="2EF5509D" w14:textId="77777777" w:rsidR="00762971" w:rsidRPr="004642E0" w:rsidRDefault="00762971" w:rsidP="00762971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………….………….……......</w:t>
      </w:r>
    </w:p>
    <w:p w14:paraId="14225AC6" w14:textId="77777777" w:rsidR="00762971" w:rsidRPr="004642E0" w:rsidRDefault="00762971" w:rsidP="00762971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  <w:r w:rsidRPr="004642E0">
        <w:rPr>
          <w:rFonts w:ascii="Arial" w:hAnsi="Arial" w:cs="Arial"/>
          <w:sz w:val="18"/>
          <w:szCs w:val="18"/>
        </w:rPr>
        <w:t xml:space="preserve">     </w:t>
      </w:r>
      <w:r w:rsidRPr="004642E0">
        <w:rPr>
          <w:rFonts w:ascii="Arial" w:hAnsi="Arial" w:cs="Arial"/>
          <w:i/>
          <w:sz w:val="20"/>
          <w:szCs w:val="20"/>
        </w:rPr>
        <w:t>(podpis)</w:t>
      </w:r>
    </w:p>
    <w:p w14:paraId="05011934" w14:textId="77777777" w:rsidR="00762971" w:rsidRPr="004642E0" w:rsidRDefault="00762971" w:rsidP="00762971">
      <w:pPr>
        <w:spacing w:line="360" w:lineRule="auto"/>
        <w:jc w:val="both"/>
        <w:rPr>
          <w:rFonts w:ascii="Arial" w:hAnsi="Arial" w:cs="Arial"/>
          <w:i/>
          <w:iCs/>
          <w:sz w:val="18"/>
          <w:szCs w:val="18"/>
          <w:vertAlign w:val="superscript"/>
        </w:rPr>
      </w:pPr>
    </w:p>
    <w:p w14:paraId="16308702" w14:textId="77777777" w:rsidR="00762971" w:rsidRPr="004642E0" w:rsidRDefault="00762971" w:rsidP="00762971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ab/>
      </w:r>
      <w:r w:rsidRPr="004642E0">
        <w:rPr>
          <w:rFonts w:ascii="Arial" w:hAnsi="Arial" w:cs="Arial"/>
          <w:sz w:val="22"/>
          <w:szCs w:val="22"/>
        </w:rPr>
        <w:tab/>
      </w:r>
      <w:r w:rsidRPr="004642E0">
        <w:rPr>
          <w:rFonts w:ascii="Arial" w:hAnsi="Arial" w:cs="Arial"/>
          <w:sz w:val="22"/>
          <w:szCs w:val="22"/>
        </w:rPr>
        <w:tab/>
      </w:r>
      <w:r w:rsidRPr="004642E0">
        <w:rPr>
          <w:rFonts w:ascii="Arial" w:hAnsi="Arial" w:cs="Arial"/>
          <w:sz w:val="22"/>
          <w:szCs w:val="22"/>
        </w:rPr>
        <w:tab/>
      </w:r>
      <w:r w:rsidRPr="004642E0">
        <w:rPr>
          <w:rFonts w:ascii="Arial" w:hAnsi="Arial" w:cs="Arial"/>
          <w:sz w:val="22"/>
          <w:szCs w:val="22"/>
        </w:rPr>
        <w:tab/>
      </w:r>
      <w:r w:rsidRPr="004642E0">
        <w:rPr>
          <w:rFonts w:ascii="Arial" w:hAnsi="Arial" w:cs="Arial"/>
          <w:sz w:val="22"/>
          <w:szCs w:val="22"/>
        </w:rPr>
        <w:tab/>
      </w:r>
    </w:p>
    <w:p w14:paraId="5EB80428" w14:textId="77777777" w:rsidR="00762971" w:rsidRPr="004642E0" w:rsidRDefault="00762971" w:rsidP="00762971">
      <w:pPr>
        <w:jc w:val="center"/>
        <w:rPr>
          <w:rFonts w:asciiTheme="minorHAnsi" w:hAnsiTheme="minorHAnsi"/>
          <w:i/>
          <w:iCs/>
          <w:sz w:val="16"/>
        </w:rPr>
      </w:pPr>
      <w:r w:rsidRPr="004642E0">
        <w:rPr>
          <w:rFonts w:asciiTheme="minorHAnsi" w:hAnsiTheme="minorHAnsi" w:cs="Arial"/>
          <w:i/>
          <w:iCs/>
          <w:sz w:val="22"/>
          <w:szCs w:val="22"/>
        </w:rPr>
        <w:t>Dokument należy wypełnić i podpisać kwalifikowanym podpisem elektronicznym lub podpisem zaufanym lub podpisem osobistym</w:t>
      </w:r>
    </w:p>
    <w:p w14:paraId="548467B8" w14:textId="77777777" w:rsidR="00762971" w:rsidRPr="004642E0" w:rsidRDefault="00762971" w:rsidP="00762971">
      <w:pPr>
        <w:spacing w:line="100" w:lineRule="atLeast"/>
        <w:rPr>
          <w:rFonts w:ascii="Arial" w:hAnsi="Arial" w:cs="Arial"/>
          <w:sz w:val="18"/>
          <w:szCs w:val="18"/>
          <w:u w:val="single"/>
        </w:rPr>
      </w:pPr>
    </w:p>
    <w:p w14:paraId="768BDAFA" w14:textId="77777777" w:rsidR="00762971" w:rsidRPr="004642E0" w:rsidRDefault="00762971" w:rsidP="00762971">
      <w:pPr>
        <w:spacing w:line="100" w:lineRule="atLeast"/>
        <w:rPr>
          <w:rFonts w:ascii="Arial" w:hAnsi="Arial" w:cs="Arial"/>
          <w:sz w:val="18"/>
          <w:szCs w:val="18"/>
          <w:u w:val="single"/>
        </w:rPr>
      </w:pPr>
      <w:r w:rsidRPr="004642E0">
        <w:rPr>
          <w:rFonts w:ascii="Arial" w:hAnsi="Arial" w:cs="Arial"/>
          <w:sz w:val="18"/>
          <w:szCs w:val="18"/>
          <w:u w:val="single"/>
        </w:rPr>
        <w:t>Objaśnienia:</w:t>
      </w:r>
    </w:p>
    <w:p w14:paraId="6E5CA08E" w14:textId="77777777" w:rsidR="00762971" w:rsidRPr="004642E0" w:rsidRDefault="00762971" w:rsidP="00762971">
      <w:pPr>
        <w:tabs>
          <w:tab w:val="right" w:pos="284"/>
        </w:tabs>
        <w:suppressAutoHyphens w:val="0"/>
        <w:spacing w:before="240" w:after="120"/>
        <w:jc w:val="both"/>
        <w:rPr>
          <w:rFonts w:ascii="Arial" w:hAnsi="Arial" w:cs="Arial"/>
          <w:b/>
          <w:sz w:val="18"/>
          <w:szCs w:val="18"/>
          <w:vertAlign w:val="superscript"/>
        </w:rPr>
      </w:pPr>
      <w:r w:rsidRPr="004642E0">
        <w:rPr>
          <w:rFonts w:ascii="Arial" w:hAnsi="Arial" w:cs="Arial"/>
          <w:i/>
          <w:sz w:val="18"/>
          <w:szCs w:val="18"/>
          <w:vertAlign w:val="superscript"/>
        </w:rPr>
        <w:t>1)</w:t>
      </w:r>
      <w:r w:rsidRPr="004642E0">
        <w:rPr>
          <w:rFonts w:ascii="Arial" w:hAnsi="Arial" w:cs="Arial"/>
          <w:b/>
          <w:sz w:val="18"/>
          <w:szCs w:val="18"/>
          <w:vertAlign w:val="superscript"/>
        </w:rPr>
        <w:t xml:space="preserve"> </w:t>
      </w:r>
      <w:r w:rsidRPr="004642E0">
        <w:rPr>
          <w:rFonts w:ascii="Arial" w:hAnsi="Arial" w:cs="Arial"/>
          <w:bCs/>
          <w:i/>
          <w:iCs/>
          <w:sz w:val="18"/>
          <w:szCs w:val="18"/>
        </w:rPr>
        <w:t>Niniejsze oświadczenie składają odpowiednio Wykonawca, każdy z wykonawców wspólnie ubiegający się o udzielenie zamówienia (jeśli dotyczy), podmiot udostepniający zasoby Wykonawcy (jeśli dotyczy)</w:t>
      </w:r>
    </w:p>
    <w:p w14:paraId="72884B9D" w14:textId="77777777" w:rsidR="00762971" w:rsidRPr="004642E0" w:rsidRDefault="00762971" w:rsidP="00762971">
      <w:pPr>
        <w:tabs>
          <w:tab w:val="right" w:pos="284"/>
        </w:tabs>
        <w:suppressAutoHyphens w:val="0"/>
        <w:spacing w:before="240" w:after="120"/>
        <w:jc w:val="both"/>
        <w:rPr>
          <w:rFonts w:ascii="Arial" w:hAnsi="Arial" w:cs="Arial"/>
          <w:i/>
          <w:sz w:val="18"/>
          <w:szCs w:val="18"/>
        </w:rPr>
      </w:pPr>
      <w:r w:rsidRPr="004642E0">
        <w:rPr>
          <w:rFonts w:ascii="Arial" w:hAnsi="Arial" w:cs="Arial"/>
          <w:i/>
          <w:sz w:val="18"/>
          <w:szCs w:val="18"/>
          <w:vertAlign w:val="superscript"/>
        </w:rPr>
        <w:t>2)</w:t>
      </w:r>
      <w:r w:rsidRPr="004642E0">
        <w:rPr>
          <w:rFonts w:ascii="Arial" w:hAnsi="Arial" w:cs="Arial"/>
          <w:b/>
          <w:sz w:val="18"/>
          <w:szCs w:val="18"/>
          <w:vertAlign w:val="superscript"/>
        </w:rPr>
        <w:t xml:space="preserve"> </w:t>
      </w:r>
      <w:r w:rsidRPr="004642E0">
        <w:rPr>
          <w:rFonts w:ascii="Arial" w:hAnsi="Arial" w:cs="Arial"/>
          <w:i/>
          <w:sz w:val="18"/>
          <w:szCs w:val="18"/>
        </w:rPr>
        <w:t>W przypadku Wykonawców wspólnie ubiegających się o zamówienie, każdy z nich (np. członek konsorcjum, wspólnik spółki cywilnej) składa niniejsze oświadczenie w zakresie, w którym wykazuje spełnianie warunków udziału w postępowaniu.</w:t>
      </w:r>
      <w:r w:rsidRPr="004642E0">
        <w:rPr>
          <w:rFonts w:ascii="Arial" w:hAnsi="Arial" w:cs="Arial"/>
          <w:sz w:val="18"/>
          <w:szCs w:val="18"/>
          <w:u w:val="single"/>
        </w:rPr>
        <w:t xml:space="preserve"> </w:t>
      </w:r>
      <w:r w:rsidRPr="004642E0">
        <w:rPr>
          <w:rFonts w:ascii="Arial" w:hAnsi="Arial" w:cs="Arial"/>
          <w:i/>
          <w:sz w:val="18"/>
          <w:szCs w:val="18"/>
          <w:u w:val="single"/>
        </w:rPr>
        <w:t>W przypadku gdy oferta składana jest przez spółkę cywilną należy zwrócić uwagę, że oświadczenie to musi zostać złożone w imieniu każdego ze wspólników tworzących tę spółkę (a nie spółki jako całości), w tym celu należy podać firmę (nazwę) każdego przedsiębiorcy tworzącego spółkę zgodnie z wpisem do Centralnej Ewidencji i Informacji o Działalności Gospodarczej</w:t>
      </w:r>
      <w:r w:rsidRPr="004642E0">
        <w:rPr>
          <w:rFonts w:ascii="Arial" w:hAnsi="Arial" w:cs="Arial"/>
          <w:i/>
          <w:sz w:val="18"/>
          <w:szCs w:val="18"/>
        </w:rPr>
        <w:t xml:space="preserve"> (np. Jan Kowalski Zakład budowlany), </w:t>
      </w:r>
      <w:r w:rsidRPr="004642E0">
        <w:rPr>
          <w:rFonts w:ascii="Arial" w:hAnsi="Arial" w:cs="Arial"/>
          <w:i/>
          <w:sz w:val="18"/>
          <w:szCs w:val="18"/>
          <w:u w:val="single"/>
        </w:rPr>
        <w:t>a nie nazwę spółki cywilnej</w:t>
      </w:r>
      <w:r w:rsidRPr="004642E0">
        <w:rPr>
          <w:rFonts w:ascii="Arial" w:hAnsi="Arial" w:cs="Arial"/>
          <w:i/>
          <w:sz w:val="18"/>
          <w:szCs w:val="18"/>
        </w:rPr>
        <w:t xml:space="preserve"> (np. Jan Kowalski, Paweł Nowak Zakład budowlany spółka cywilna).</w:t>
      </w:r>
    </w:p>
    <w:p w14:paraId="71C9B2C1" w14:textId="77777777" w:rsidR="00762971" w:rsidRPr="004642E0" w:rsidRDefault="00762971" w:rsidP="00762971">
      <w:pPr>
        <w:tabs>
          <w:tab w:val="right" w:pos="284"/>
        </w:tabs>
        <w:suppressAutoHyphens w:val="0"/>
        <w:spacing w:before="240" w:after="120"/>
        <w:jc w:val="both"/>
        <w:rPr>
          <w:rFonts w:ascii="Arial" w:hAnsi="Arial" w:cs="Arial"/>
          <w:i/>
          <w:sz w:val="18"/>
          <w:szCs w:val="18"/>
        </w:rPr>
      </w:pPr>
      <w:r w:rsidRPr="004642E0">
        <w:rPr>
          <w:rFonts w:ascii="Arial" w:hAnsi="Arial" w:cs="Arial"/>
          <w:i/>
          <w:sz w:val="18"/>
          <w:szCs w:val="18"/>
          <w:vertAlign w:val="superscript"/>
        </w:rPr>
        <w:t>3)</w:t>
      </w:r>
      <w:r w:rsidRPr="004642E0">
        <w:rPr>
          <w:rFonts w:ascii="Arial" w:hAnsi="Arial" w:cs="Arial"/>
          <w:b/>
          <w:sz w:val="18"/>
          <w:szCs w:val="18"/>
          <w:vertAlign w:val="superscript"/>
        </w:rPr>
        <w:t xml:space="preserve"> </w:t>
      </w:r>
      <w:r w:rsidRPr="004642E0">
        <w:rPr>
          <w:rFonts w:ascii="Arial" w:hAnsi="Arial" w:cs="Arial"/>
          <w:i/>
          <w:sz w:val="18"/>
          <w:szCs w:val="18"/>
        </w:rPr>
        <w:t xml:space="preserve">W przypadku polegania na zdolnościach podmiotu udostępniającego zasoby powyższe oświadczenia składa także podmiot udostępniający zasób. W przypadku skorzystania przez Wykonawcę z tej instytucji do oferty należy dołączyć zobowiązanie podmiotu udostępniającego zasoby, o którym mowa w pkt 12.3 SWZ (spełniające zawarte w tym punkcie wymagania, co do ich treści i formy) oraz spełnić pozostałe wymagania zawarte w pkt 13 SWZ, jak i przepisach ustawy </w:t>
      </w:r>
      <w:proofErr w:type="spellStart"/>
      <w:r w:rsidRPr="004642E0">
        <w:rPr>
          <w:rFonts w:ascii="Arial" w:hAnsi="Arial" w:cs="Arial"/>
          <w:i/>
          <w:sz w:val="18"/>
          <w:szCs w:val="18"/>
        </w:rPr>
        <w:t>Pzp</w:t>
      </w:r>
      <w:proofErr w:type="spellEnd"/>
      <w:r w:rsidRPr="004642E0">
        <w:rPr>
          <w:rFonts w:ascii="Arial" w:hAnsi="Arial" w:cs="Arial"/>
          <w:i/>
          <w:sz w:val="18"/>
          <w:szCs w:val="18"/>
        </w:rPr>
        <w:t xml:space="preserve"> w zakresie polegania na zasobach innego podmiotu w celu wykazania spełniania warunków udziału w postępowaniu.</w:t>
      </w:r>
    </w:p>
    <w:p w14:paraId="61DB8588" w14:textId="77777777" w:rsidR="00762971" w:rsidRPr="004642E0" w:rsidRDefault="00762971" w:rsidP="00762971">
      <w:pPr>
        <w:tabs>
          <w:tab w:val="left" w:pos="-12694"/>
          <w:tab w:val="left" w:pos="-10366"/>
        </w:tabs>
        <w:spacing w:after="120" w:line="360" w:lineRule="auto"/>
        <w:ind w:left="281" w:hanging="281"/>
        <w:jc w:val="both"/>
        <w:rPr>
          <w:rFonts w:ascii="Arial" w:hAnsi="Arial" w:cs="Arial"/>
          <w:i/>
          <w:sz w:val="22"/>
          <w:szCs w:val="22"/>
        </w:rPr>
      </w:pPr>
      <w:r w:rsidRPr="004642E0">
        <w:rPr>
          <w:rFonts w:ascii="Arial" w:hAnsi="Arial" w:cs="Arial"/>
          <w:i/>
          <w:sz w:val="18"/>
          <w:szCs w:val="18"/>
          <w:vertAlign w:val="superscript"/>
        </w:rPr>
        <w:t>4)</w:t>
      </w:r>
      <w:r w:rsidRPr="004642E0">
        <w:rPr>
          <w:rFonts w:ascii="Arial" w:hAnsi="Arial" w:cs="Arial"/>
          <w:i/>
          <w:sz w:val="18"/>
          <w:szCs w:val="18"/>
        </w:rPr>
        <w:t xml:space="preserve"> Wykreślić jeśli nie dotyczy albo wypełnić odpowiednio.</w:t>
      </w:r>
    </w:p>
    <w:p w14:paraId="3D9E9024" w14:textId="77777777" w:rsidR="00762971" w:rsidRPr="004642E0" w:rsidRDefault="00762971" w:rsidP="00762971">
      <w:pPr>
        <w:tabs>
          <w:tab w:val="left" w:pos="-12694"/>
          <w:tab w:val="left" w:pos="-10366"/>
        </w:tabs>
        <w:spacing w:after="120" w:line="360" w:lineRule="auto"/>
        <w:ind w:left="281" w:hanging="281"/>
        <w:jc w:val="both"/>
        <w:rPr>
          <w:rFonts w:ascii="Arial" w:hAnsi="Arial" w:cs="Arial"/>
          <w:i/>
          <w:sz w:val="22"/>
          <w:szCs w:val="22"/>
        </w:rPr>
      </w:pPr>
      <w:r w:rsidRPr="004642E0">
        <w:rPr>
          <w:rFonts w:ascii="Arial" w:hAnsi="Arial" w:cs="Arial"/>
          <w:i/>
          <w:sz w:val="18"/>
          <w:szCs w:val="18"/>
          <w:vertAlign w:val="superscript"/>
        </w:rPr>
        <w:t xml:space="preserve">5) </w:t>
      </w:r>
      <w:r w:rsidRPr="004642E0">
        <w:rPr>
          <w:rFonts w:ascii="Arial" w:hAnsi="Arial" w:cs="Arial"/>
          <w:i/>
          <w:sz w:val="18"/>
          <w:szCs w:val="18"/>
        </w:rPr>
        <w:t>Wypełnia tylko Wykonawca, który w celu wykazania spełnienia warunków udziału polega na zasobach podmiotu.</w:t>
      </w:r>
    </w:p>
    <w:p w14:paraId="6FB6C2CB" w14:textId="73C6CA9F" w:rsidR="00235AD0" w:rsidRPr="004642E0" w:rsidRDefault="00762971" w:rsidP="00A508DE">
      <w:pPr>
        <w:suppressAutoHyphens w:val="0"/>
        <w:jc w:val="right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br w:type="page"/>
      </w:r>
      <w:r w:rsidR="00235AD0" w:rsidRPr="004642E0">
        <w:rPr>
          <w:rFonts w:ascii="Arial" w:hAnsi="Arial" w:cs="Arial"/>
          <w:sz w:val="22"/>
          <w:szCs w:val="22"/>
        </w:rPr>
        <w:lastRenderedPageBreak/>
        <w:t>Załącznik do specyfikacji</w:t>
      </w:r>
    </w:p>
    <w:p w14:paraId="38189EFD" w14:textId="77777777" w:rsidR="0043334D" w:rsidRPr="004642E0" w:rsidRDefault="0043334D" w:rsidP="0043334D">
      <w:pPr>
        <w:spacing w:line="276" w:lineRule="auto"/>
        <w:jc w:val="center"/>
        <w:rPr>
          <w:rFonts w:ascii="Arial" w:hAnsi="Arial" w:cs="Arial"/>
          <w:b/>
          <w:sz w:val="16"/>
          <w:szCs w:val="16"/>
        </w:rPr>
      </w:pPr>
    </w:p>
    <w:p w14:paraId="23982D1F" w14:textId="77777777" w:rsidR="0043334D" w:rsidRPr="004642E0" w:rsidRDefault="0043334D" w:rsidP="0043334D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4642E0">
        <w:rPr>
          <w:rFonts w:ascii="Arial" w:hAnsi="Arial" w:cs="Arial"/>
          <w:b/>
          <w:sz w:val="28"/>
          <w:szCs w:val="28"/>
        </w:rPr>
        <w:t>OŚWIADCZENIE WYKONAWCY</w:t>
      </w:r>
    </w:p>
    <w:p w14:paraId="2007D69B" w14:textId="52FF1040" w:rsidR="0043334D" w:rsidRPr="004642E0" w:rsidRDefault="0043334D" w:rsidP="0043334D">
      <w:pPr>
        <w:spacing w:line="276" w:lineRule="auto"/>
        <w:jc w:val="center"/>
        <w:rPr>
          <w:rFonts w:ascii="Arial" w:hAnsi="Arial" w:cs="Arial"/>
          <w:b/>
          <w:szCs w:val="18"/>
          <w:vertAlign w:val="superscript"/>
        </w:rPr>
      </w:pPr>
      <w:r w:rsidRPr="004642E0">
        <w:rPr>
          <w:rFonts w:ascii="Arial" w:hAnsi="Arial" w:cs="Arial"/>
          <w:b/>
          <w:szCs w:val="28"/>
        </w:rPr>
        <w:t xml:space="preserve">dotyczące przynależności do grupy kapitałowej w rozumieniu </w:t>
      </w:r>
      <w:r w:rsidRPr="004642E0">
        <w:rPr>
          <w:rFonts w:ascii="Arial" w:hAnsi="Arial" w:cs="Arial"/>
          <w:b/>
          <w:szCs w:val="28"/>
        </w:rPr>
        <w:br/>
        <w:t xml:space="preserve">ustawy z dnia 16 lutego 2007 r. o ochronie konkurencji i konsumentów </w:t>
      </w:r>
      <w:r w:rsidRPr="004642E0">
        <w:rPr>
          <w:rFonts w:ascii="Arial" w:hAnsi="Arial" w:cs="Arial"/>
          <w:b/>
          <w:szCs w:val="28"/>
        </w:rPr>
        <w:br/>
        <w:t>(Dz. U. z 20</w:t>
      </w:r>
      <w:r w:rsidR="000271AA" w:rsidRPr="004642E0">
        <w:rPr>
          <w:rFonts w:ascii="Arial" w:hAnsi="Arial" w:cs="Arial"/>
          <w:b/>
          <w:szCs w:val="28"/>
        </w:rPr>
        <w:t>20</w:t>
      </w:r>
      <w:r w:rsidRPr="004642E0">
        <w:rPr>
          <w:rFonts w:ascii="Arial" w:hAnsi="Arial" w:cs="Arial"/>
          <w:b/>
          <w:szCs w:val="28"/>
        </w:rPr>
        <w:t xml:space="preserve">r. poz. </w:t>
      </w:r>
      <w:r w:rsidR="000271AA" w:rsidRPr="004642E0">
        <w:rPr>
          <w:rFonts w:ascii="Arial" w:hAnsi="Arial" w:cs="Arial"/>
          <w:b/>
          <w:szCs w:val="28"/>
        </w:rPr>
        <w:t>1076 i 1086</w:t>
      </w:r>
      <w:r w:rsidRPr="004642E0">
        <w:rPr>
          <w:rFonts w:ascii="Arial" w:hAnsi="Arial" w:cs="Arial"/>
          <w:b/>
          <w:szCs w:val="28"/>
        </w:rPr>
        <w:t xml:space="preserve">) </w:t>
      </w:r>
      <w:r w:rsidRPr="004642E0">
        <w:rPr>
          <w:rFonts w:ascii="Arial" w:hAnsi="Arial" w:cs="Arial"/>
          <w:b/>
          <w:szCs w:val="18"/>
          <w:vertAlign w:val="superscript"/>
        </w:rPr>
        <w:t>1)</w:t>
      </w:r>
    </w:p>
    <w:p w14:paraId="67C0B1B4" w14:textId="715902B8" w:rsidR="0043334D" w:rsidRPr="004642E0" w:rsidRDefault="0043334D" w:rsidP="0043334D">
      <w:pPr>
        <w:spacing w:line="276" w:lineRule="auto"/>
        <w:rPr>
          <w:rFonts w:ascii="Arial" w:hAnsi="Arial" w:cs="Arial"/>
          <w:sz w:val="16"/>
          <w:szCs w:val="16"/>
        </w:rPr>
      </w:pPr>
    </w:p>
    <w:p w14:paraId="5B8551C4" w14:textId="77777777" w:rsidR="007F4961" w:rsidRPr="004642E0" w:rsidRDefault="007F4961" w:rsidP="007F4961">
      <w:pPr>
        <w:spacing w:line="276" w:lineRule="auto"/>
        <w:rPr>
          <w:rFonts w:ascii="Arial" w:hAnsi="Arial" w:cs="Arial"/>
          <w:sz w:val="16"/>
          <w:szCs w:val="16"/>
        </w:rPr>
      </w:pPr>
    </w:p>
    <w:p w14:paraId="249EC31E" w14:textId="77777777" w:rsidR="007F4961" w:rsidRPr="004642E0" w:rsidRDefault="007F4961" w:rsidP="007F4961">
      <w:pPr>
        <w:spacing w:line="276" w:lineRule="auto"/>
        <w:rPr>
          <w:rFonts w:ascii="Arial" w:hAnsi="Arial" w:cs="Arial"/>
          <w:sz w:val="16"/>
          <w:szCs w:val="16"/>
        </w:rPr>
      </w:pPr>
    </w:p>
    <w:p w14:paraId="79B0137C" w14:textId="318953EB" w:rsidR="007F4961" w:rsidRPr="004642E0" w:rsidRDefault="00C24EE1" w:rsidP="00A508DE">
      <w:pPr>
        <w:spacing w:line="288" w:lineRule="auto"/>
        <w:ind w:firstLine="539"/>
        <w:jc w:val="both"/>
        <w:rPr>
          <w:rFonts w:ascii="Arial" w:hAnsi="Arial" w:cs="Arial"/>
          <w:b/>
          <w:bCs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N</w:t>
      </w:r>
      <w:r w:rsidR="007F4961" w:rsidRPr="004642E0">
        <w:rPr>
          <w:rFonts w:ascii="Arial" w:hAnsi="Arial" w:cs="Arial"/>
          <w:sz w:val="22"/>
          <w:szCs w:val="22"/>
        </w:rPr>
        <w:t xml:space="preserve">a potrzeby postępowania o udzielenie zamówienia publicznego pn.: </w:t>
      </w:r>
      <w:r w:rsidR="00267569" w:rsidRPr="004642E0">
        <w:rPr>
          <w:rFonts w:ascii="Arial" w:hAnsi="Arial" w:cs="Arial"/>
          <w:b/>
          <w:bCs/>
          <w:sz w:val="22"/>
          <w:szCs w:val="22"/>
        </w:rPr>
        <w:t>„</w:t>
      </w:r>
      <w:r w:rsidR="00294709" w:rsidRPr="00294709">
        <w:rPr>
          <w:rFonts w:ascii="Arial" w:hAnsi="Arial" w:cs="Arial"/>
          <w:b/>
          <w:sz w:val="22"/>
          <w:szCs w:val="22"/>
        </w:rPr>
        <w:t xml:space="preserve">Rozbudowa </w:t>
      </w:r>
      <w:r w:rsidR="00294709">
        <w:rPr>
          <w:rFonts w:ascii="Arial" w:hAnsi="Arial" w:cs="Arial"/>
          <w:b/>
          <w:sz w:val="22"/>
          <w:szCs w:val="22"/>
        </w:rPr>
        <w:t xml:space="preserve">                </w:t>
      </w:r>
      <w:r w:rsidR="00294709" w:rsidRPr="00294709">
        <w:rPr>
          <w:rFonts w:ascii="Arial" w:hAnsi="Arial" w:cs="Arial"/>
          <w:b/>
          <w:sz w:val="22"/>
          <w:szCs w:val="22"/>
        </w:rPr>
        <w:t xml:space="preserve">ul. </w:t>
      </w:r>
      <w:r w:rsidR="006A2958">
        <w:rPr>
          <w:rFonts w:ascii="Arial" w:hAnsi="Arial" w:cs="Arial"/>
          <w:b/>
          <w:bCs/>
          <w:sz w:val="22"/>
          <w:szCs w:val="22"/>
        </w:rPr>
        <w:t>Romańskiej</w:t>
      </w:r>
      <w:r w:rsidR="00294709" w:rsidRPr="00294709">
        <w:rPr>
          <w:rFonts w:ascii="Arial" w:hAnsi="Arial" w:cs="Arial"/>
          <w:b/>
          <w:sz w:val="22"/>
          <w:szCs w:val="22"/>
        </w:rPr>
        <w:t xml:space="preserve"> w Kaliszu</w:t>
      </w:r>
      <w:r w:rsidR="00267569" w:rsidRPr="004642E0">
        <w:rPr>
          <w:rFonts w:ascii="Arial" w:hAnsi="Arial" w:cs="Arial"/>
          <w:b/>
          <w:bCs/>
          <w:sz w:val="22"/>
          <w:szCs w:val="22"/>
        </w:rPr>
        <w:t>”</w:t>
      </w:r>
      <w:r w:rsidR="00267569" w:rsidRPr="004642E0">
        <w:rPr>
          <w:rFonts w:ascii="Arial" w:hAnsi="Arial" w:cs="Arial"/>
          <w:sz w:val="22"/>
          <w:szCs w:val="22"/>
        </w:rPr>
        <w:t>,</w:t>
      </w:r>
      <w:r w:rsidR="007F4961" w:rsidRPr="004642E0">
        <w:rPr>
          <w:rFonts w:ascii="Arial" w:hAnsi="Arial" w:cs="Arial"/>
          <w:b/>
          <w:sz w:val="22"/>
          <w:szCs w:val="22"/>
        </w:rPr>
        <w:t xml:space="preserve"> </w:t>
      </w:r>
      <w:r w:rsidR="007F4961" w:rsidRPr="004642E0">
        <w:rPr>
          <w:rFonts w:ascii="Arial" w:hAnsi="Arial" w:cs="Arial"/>
          <w:sz w:val="22"/>
          <w:szCs w:val="22"/>
        </w:rPr>
        <w:t>prowadzonego przez Miasto Kalisz –</w:t>
      </w:r>
      <w:r w:rsidR="001B51AD" w:rsidRPr="004642E0">
        <w:rPr>
          <w:rFonts w:ascii="Arial" w:hAnsi="Arial" w:cs="Arial"/>
          <w:sz w:val="22"/>
          <w:szCs w:val="22"/>
        </w:rPr>
        <w:t xml:space="preserve"> </w:t>
      </w:r>
      <w:r w:rsidR="007F4961" w:rsidRPr="004642E0">
        <w:rPr>
          <w:rFonts w:ascii="Arial" w:hAnsi="Arial" w:cs="Arial"/>
          <w:sz w:val="22"/>
          <w:szCs w:val="22"/>
        </w:rPr>
        <w:t xml:space="preserve">Zarząd Dróg </w:t>
      </w:r>
      <w:r w:rsidRPr="004642E0">
        <w:rPr>
          <w:rFonts w:ascii="Arial" w:hAnsi="Arial" w:cs="Arial"/>
          <w:sz w:val="22"/>
          <w:szCs w:val="22"/>
        </w:rPr>
        <w:t>Miejskich</w:t>
      </w:r>
      <w:r w:rsidR="007F4961" w:rsidRPr="004642E0">
        <w:rPr>
          <w:rFonts w:ascii="Arial" w:hAnsi="Arial" w:cs="Arial"/>
          <w:sz w:val="22"/>
          <w:szCs w:val="22"/>
        </w:rPr>
        <w:t xml:space="preserve"> </w:t>
      </w:r>
      <w:r w:rsidR="006A2958">
        <w:rPr>
          <w:rFonts w:ascii="Arial" w:hAnsi="Arial" w:cs="Arial"/>
          <w:sz w:val="22"/>
          <w:szCs w:val="22"/>
        </w:rPr>
        <w:t xml:space="preserve">                    </w:t>
      </w:r>
      <w:r w:rsidR="007F4961" w:rsidRPr="004642E0">
        <w:rPr>
          <w:rFonts w:ascii="Arial" w:hAnsi="Arial" w:cs="Arial"/>
          <w:sz w:val="22"/>
          <w:szCs w:val="22"/>
        </w:rPr>
        <w:t>w Kaliszu (Zamawiającego) oświadczam(y), że reprezentowany przeze mnie (nas) Wykonawca:</w:t>
      </w:r>
    </w:p>
    <w:p w14:paraId="355195CC" w14:textId="77777777" w:rsidR="007F4961" w:rsidRPr="004642E0" w:rsidRDefault="007F4961" w:rsidP="007F4961">
      <w:pPr>
        <w:spacing w:line="276" w:lineRule="auto"/>
        <w:jc w:val="both"/>
        <w:rPr>
          <w:rFonts w:ascii="Arial" w:hAnsi="Arial" w:cs="Arial"/>
          <w:sz w:val="20"/>
          <w:szCs w:val="22"/>
        </w:rPr>
      </w:pPr>
    </w:p>
    <w:p w14:paraId="15EC72A7" w14:textId="77777777" w:rsidR="007F4961" w:rsidRPr="004642E0" w:rsidRDefault="007F4961" w:rsidP="007F4961">
      <w:pPr>
        <w:spacing w:line="276" w:lineRule="auto"/>
        <w:jc w:val="both"/>
        <w:rPr>
          <w:rFonts w:ascii="Arial" w:hAnsi="Arial" w:cs="Arial"/>
          <w:b/>
          <w:szCs w:val="28"/>
          <w:vertAlign w:val="superscript"/>
        </w:rPr>
      </w:pPr>
      <w:r w:rsidRPr="004642E0">
        <w:rPr>
          <w:rFonts w:ascii="Arial" w:hAnsi="Arial" w:cs="Arial"/>
          <w:sz w:val="20"/>
          <w:szCs w:val="22"/>
        </w:rPr>
        <w:t>tj</w:t>
      </w:r>
      <w:r w:rsidRPr="004642E0">
        <w:rPr>
          <w:rFonts w:ascii="Arial" w:hAnsi="Arial" w:cs="Arial"/>
          <w:i/>
          <w:sz w:val="20"/>
          <w:szCs w:val="22"/>
        </w:rPr>
        <w:t>.</w:t>
      </w:r>
      <w:r w:rsidRPr="004642E0">
        <w:rPr>
          <w:rFonts w:ascii="Arial" w:hAnsi="Arial" w:cs="Arial"/>
          <w:i/>
          <w:sz w:val="14"/>
          <w:szCs w:val="16"/>
        </w:rPr>
        <w:t>:</w:t>
      </w:r>
      <w:r w:rsidRPr="004642E0">
        <w:rPr>
          <w:rFonts w:ascii="Arial" w:hAnsi="Arial" w:cs="Arial"/>
          <w:b/>
          <w:sz w:val="18"/>
        </w:rPr>
        <w:t xml:space="preserve">………..…………………………...……………….………………………………………..………………………..……. </w:t>
      </w:r>
      <w:r w:rsidRPr="004642E0">
        <w:rPr>
          <w:rFonts w:ascii="Arial" w:hAnsi="Arial" w:cs="Arial"/>
          <w:b/>
          <w:vertAlign w:val="superscript"/>
        </w:rPr>
        <w:t>2)</w:t>
      </w:r>
    </w:p>
    <w:p w14:paraId="2AF72558" w14:textId="77777777" w:rsidR="007F4961" w:rsidRPr="004642E0" w:rsidRDefault="007F4961" w:rsidP="007F4961">
      <w:pPr>
        <w:spacing w:before="120" w:line="276" w:lineRule="auto"/>
        <w:ind w:firstLine="539"/>
        <w:jc w:val="center"/>
        <w:rPr>
          <w:rFonts w:ascii="Arial" w:hAnsi="Arial" w:cs="Arial"/>
          <w:i/>
          <w:sz w:val="16"/>
          <w:szCs w:val="18"/>
        </w:rPr>
      </w:pPr>
      <w:r w:rsidRPr="004642E0">
        <w:rPr>
          <w:rFonts w:ascii="Arial" w:hAnsi="Arial" w:cs="Arial"/>
          <w:i/>
          <w:sz w:val="16"/>
          <w:szCs w:val="18"/>
        </w:rPr>
        <w:t>(</w:t>
      </w:r>
      <w:r w:rsidRPr="004642E0">
        <w:rPr>
          <w:rFonts w:ascii="Arial" w:hAnsi="Arial" w:cs="Arial"/>
          <w:b/>
          <w:i/>
          <w:sz w:val="16"/>
          <w:szCs w:val="18"/>
          <w:u w:val="single"/>
        </w:rPr>
        <w:t>należy podać nazwę i adres Wykonawcy</w:t>
      </w:r>
      <w:r w:rsidRPr="004642E0">
        <w:rPr>
          <w:rFonts w:ascii="Arial" w:hAnsi="Arial" w:cs="Arial"/>
          <w:i/>
          <w:sz w:val="16"/>
          <w:szCs w:val="18"/>
        </w:rPr>
        <w:t>)</w:t>
      </w:r>
    </w:p>
    <w:p w14:paraId="66606F0B" w14:textId="77777777" w:rsidR="007F4961" w:rsidRPr="004642E0" w:rsidRDefault="007F4961" w:rsidP="007F4961">
      <w:pPr>
        <w:spacing w:line="276" w:lineRule="auto"/>
        <w:jc w:val="both"/>
        <w:rPr>
          <w:rFonts w:ascii="Arial" w:hAnsi="Arial" w:cs="Arial"/>
          <w:sz w:val="20"/>
          <w:szCs w:val="22"/>
        </w:rPr>
      </w:pPr>
    </w:p>
    <w:p w14:paraId="1C90DD2D" w14:textId="2CE05467" w:rsidR="007F4961" w:rsidRPr="004642E0" w:rsidRDefault="007F4961" w:rsidP="007F4961">
      <w:pPr>
        <w:spacing w:before="120" w:after="120" w:line="276" w:lineRule="auto"/>
        <w:ind w:left="851" w:hanging="851"/>
        <w:jc w:val="both"/>
        <w:rPr>
          <w:rFonts w:ascii="Arial" w:hAnsi="Arial" w:cs="Arial"/>
          <w:sz w:val="22"/>
        </w:rPr>
      </w:pPr>
      <w:r w:rsidRPr="004642E0">
        <w:rPr>
          <w:rFonts w:ascii="Arial" w:hAnsi="Arial" w:cs="Arial"/>
          <w:sz w:val="22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642E0">
        <w:rPr>
          <w:rFonts w:ascii="Arial" w:hAnsi="Arial" w:cs="Arial"/>
        </w:rPr>
        <w:instrText xml:space="preserve"> FORMCHECKBOX </w:instrText>
      </w:r>
      <w:r w:rsidRPr="004642E0">
        <w:rPr>
          <w:rFonts w:ascii="Arial" w:hAnsi="Arial" w:cs="Arial"/>
          <w:sz w:val="22"/>
        </w:rPr>
      </w:r>
      <w:r w:rsidRPr="004642E0">
        <w:rPr>
          <w:rFonts w:ascii="Arial" w:hAnsi="Arial" w:cs="Arial"/>
          <w:sz w:val="22"/>
        </w:rPr>
        <w:fldChar w:fldCharType="separate"/>
      </w:r>
      <w:r w:rsidRPr="004642E0">
        <w:rPr>
          <w:rFonts w:ascii="Arial" w:hAnsi="Arial" w:cs="Arial"/>
          <w:sz w:val="22"/>
        </w:rPr>
        <w:fldChar w:fldCharType="end"/>
      </w:r>
      <w:r w:rsidRPr="004642E0">
        <w:rPr>
          <w:rFonts w:ascii="Arial" w:hAnsi="Arial" w:cs="Arial"/>
          <w:sz w:val="22"/>
        </w:rPr>
        <w:t xml:space="preserve"> a)</w:t>
      </w:r>
      <w:r w:rsidRPr="004642E0">
        <w:rPr>
          <w:rFonts w:ascii="Arial" w:hAnsi="Arial" w:cs="Arial"/>
          <w:sz w:val="22"/>
        </w:rPr>
        <w:tab/>
      </w:r>
      <w:r w:rsidRPr="004642E0">
        <w:rPr>
          <w:rFonts w:ascii="Arial" w:hAnsi="Arial" w:cs="Arial"/>
          <w:b/>
          <w:sz w:val="22"/>
        </w:rPr>
        <w:t>nie należy do żadnej grupy kapitałowej</w:t>
      </w:r>
      <w:r w:rsidRPr="004642E0">
        <w:rPr>
          <w:rFonts w:ascii="Arial" w:hAnsi="Arial" w:cs="Arial"/>
          <w:b/>
        </w:rPr>
        <w:t xml:space="preserve">* </w:t>
      </w:r>
      <w:r w:rsidRPr="004642E0">
        <w:rPr>
          <w:rFonts w:ascii="Arial" w:hAnsi="Arial" w:cs="Arial"/>
          <w:b/>
          <w:vertAlign w:val="superscript"/>
        </w:rPr>
        <w:t>3)</w:t>
      </w:r>
      <w:r w:rsidRPr="004642E0">
        <w:rPr>
          <w:rFonts w:ascii="Arial" w:hAnsi="Arial" w:cs="Arial"/>
          <w:sz w:val="22"/>
        </w:rPr>
        <w:t>.</w:t>
      </w:r>
    </w:p>
    <w:p w14:paraId="7C81DB90" w14:textId="77777777" w:rsidR="007F4961" w:rsidRPr="004642E0" w:rsidRDefault="007F4961" w:rsidP="007F4961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1CD129D0" w14:textId="77777777" w:rsidR="007F4961" w:rsidRPr="004642E0" w:rsidRDefault="007F4961" w:rsidP="007F4961">
      <w:pPr>
        <w:spacing w:before="120" w:after="120" w:line="276" w:lineRule="auto"/>
        <w:ind w:left="851" w:hanging="851"/>
        <w:jc w:val="both"/>
        <w:rPr>
          <w:rFonts w:ascii="Arial" w:hAnsi="Arial" w:cs="Arial"/>
          <w:sz w:val="22"/>
        </w:rPr>
      </w:pPr>
      <w:r w:rsidRPr="004642E0">
        <w:rPr>
          <w:rFonts w:ascii="Arial" w:hAnsi="Arial" w:cs="Arial"/>
          <w:sz w:val="22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642E0">
        <w:rPr>
          <w:rFonts w:ascii="Arial" w:hAnsi="Arial" w:cs="Arial"/>
        </w:rPr>
        <w:instrText xml:space="preserve"> FORMCHECKBOX </w:instrText>
      </w:r>
      <w:r w:rsidRPr="004642E0">
        <w:rPr>
          <w:rFonts w:ascii="Arial" w:hAnsi="Arial" w:cs="Arial"/>
          <w:sz w:val="22"/>
        </w:rPr>
      </w:r>
      <w:r w:rsidRPr="004642E0">
        <w:rPr>
          <w:rFonts w:ascii="Arial" w:hAnsi="Arial" w:cs="Arial"/>
          <w:sz w:val="22"/>
        </w:rPr>
        <w:fldChar w:fldCharType="separate"/>
      </w:r>
      <w:r w:rsidRPr="004642E0">
        <w:rPr>
          <w:rFonts w:ascii="Arial" w:hAnsi="Arial" w:cs="Arial"/>
          <w:sz w:val="22"/>
        </w:rPr>
        <w:fldChar w:fldCharType="end"/>
      </w:r>
      <w:r w:rsidRPr="004642E0">
        <w:rPr>
          <w:rFonts w:ascii="Arial" w:hAnsi="Arial" w:cs="Arial"/>
          <w:sz w:val="22"/>
        </w:rPr>
        <w:t xml:space="preserve"> b)</w:t>
      </w:r>
      <w:r w:rsidRPr="004642E0">
        <w:rPr>
          <w:rFonts w:ascii="Arial" w:hAnsi="Arial" w:cs="Arial"/>
          <w:sz w:val="22"/>
        </w:rPr>
        <w:tab/>
      </w:r>
      <w:r w:rsidRPr="004642E0">
        <w:rPr>
          <w:rFonts w:ascii="Arial" w:hAnsi="Arial" w:cs="Arial"/>
          <w:b/>
          <w:sz w:val="22"/>
        </w:rPr>
        <w:t>nie należy do tej samej grupy kapitałowej</w:t>
      </w:r>
      <w:r w:rsidRPr="004642E0">
        <w:rPr>
          <w:rFonts w:ascii="Arial" w:hAnsi="Arial" w:cs="Arial"/>
          <w:sz w:val="22"/>
        </w:rPr>
        <w:t xml:space="preserve"> z żadnym z Wykonawców, którzy złożyli odrębne oferty w wyżej wymienionym postępowaniu </w:t>
      </w:r>
      <w:r w:rsidRPr="004642E0">
        <w:rPr>
          <w:rFonts w:ascii="Arial" w:hAnsi="Arial" w:cs="Arial"/>
          <w:b/>
        </w:rPr>
        <w:t xml:space="preserve">* </w:t>
      </w:r>
      <w:r w:rsidRPr="004642E0">
        <w:rPr>
          <w:rFonts w:ascii="Arial" w:hAnsi="Arial" w:cs="Arial"/>
          <w:b/>
          <w:vertAlign w:val="superscript"/>
        </w:rPr>
        <w:t>3)</w:t>
      </w:r>
      <w:r w:rsidRPr="004642E0">
        <w:rPr>
          <w:rFonts w:ascii="Arial" w:hAnsi="Arial" w:cs="Arial"/>
          <w:sz w:val="22"/>
        </w:rPr>
        <w:t>.</w:t>
      </w:r>
    </w:p>
    <w:p w14:paraId="1F3DC5D7" w14:textId="77777777" w:rsidR="007F4961" w:rsidRPr="004642E0" w:rsidRDefault="007F4961" w:rsidP="007F4961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1FDB8234" w14:textId="2C789BA4" w:rsidR="007F4961" w:rsidRPr="004642E0" w:rsidRDefault="007F4961" w:rsidP="007F4961">
      <w:pPr>
        <w:spacing w:before="120" w:after="120" w:line="276" w:lineRule="auto"/>
        <w:ind w:left="851" w:hanging="851"/>
        <w:jc w:val="both"/>
        <w:rPr>
          <w:rFonts w:ascii="Arial" w:hAnsi="Arial" w:cs="Arial"/>
          <w:sz w:val="22"/>
        </w:rPr>
      </w:pPr>
      <w:r w:rsidRPr="004642E0">
        <w:rPr>
          <w:rFonts w:ascii="Arial" w:hAnsi="Arial" w:cs="Arial"/>
          <w:sz w:val="22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642E0">
        <w:rPr>
          <w:rFonts w:ascii="Arial" w:hAnsi="Arial" w:cs="Arial"/>
        </w:rPr>
        <w:instrText xml:space="preserve"> FORMCHECKBOX </w:instrText>
      </w:r>
      <w:r w:rsidRPr="004642E0">
        <w:rPr>
          <w:rFonts w:ascii="Arial" w:hAnsi="Arial" w:cs="Arial"/>
          <w:sz w:val="22"/>
        </w:rPr>
      </w:r>
      <w:r w:rsidRPr="004642E0">
        <w:rPr>
          <w:rFonts w:ascii="Arial" w:hAnsi="Arial" w:cs="Arial"/>
          <w:sz w:val="22"/>
        </w:rPr>
        <w:fldChar w:fldCharType="separate"/>
      </w:r>
      <w:r w:rsidRPr="004642E0">
        <w:rPr>
          <w:rFonts w:ascii="Arial" w:hAnsi="Arial" w:cs="Arial"/>
          <w:sz w:val="22"/>
        </w:rPr>
        <w:fldChar w:fldCharType="end"/>
      </w:r>
      <w:r w:rsidRPr="004642E0">
        <w:rPr>
          <w:rFonts w:ascii="Arial" w:hAnsi="Arial" w:cs="Arial"/>
          <w:sz w:val="22"/>
        </w:rPr>
        <w:t xml:space="preserve"> c)</w:t>
      </w:r>
      <w:r w:rsidRPr="004642E0">
        <w:rPr>
          <w:rFonts w:ascii="Arial" w:hAnsi="Arial" w:cs="Arial"/>
          <w:sz w:val="22"/>
        </w:rPr>
        <w:tab/>
      </w:r>
      <w:r w:rsidRPr="004642E0">
        <w:rPr>
          <w:rFonts w:ascii="Arial" w:hAnsi="Arial" w:cs="Arial"/>
          <w:b/>
          <w:sz w:val="22"/>
        </w:rPr>
        <w:t>należy do tej samej grupy kapitałowej</w:t>
      </w:r>
      <w:r w:rsidRPr="004642E0">
        <w:rPr>
          <w:rFonts w:ascii="Arial" w:hAnsi="Arial" w:cs="Arial"/>
          <w:sz w:val="22"/>
        </w:rPr>
        <w:t xml:space="preserve"> z następującymi Wykonawcami, którzy złożyli odrębne oferty w wyżej wymienionym postępowaniu </w:t>
      </w:r>
      <w:r w:rsidRPr="004642E0">
        <w:rPr>
          <w:rFonts w:ascii="Arial" w:hAnsi="Arial" w:cs="Arial"/>
          <w:b/>
        </w:rPr>
        <w:t xml:space="preserve">* </w:t>
      </w:r>
      <w:r w:rsidRPr="004642E0">
        <w:rPr>
          <w:rFonts w:ascii="Arial" w:hAnsi="Arial" w:cs="Arial"/>
          <w:b/>
          <w:vertAlign w:val="superscript"/>
        </w:rPr>
        <w:t xml:space="preserve">3), </w:t>
      </w:r>
      <w:r w:rsidR="00733615" w:rsidRPr="004642E0">
        <w:rPr>
          <w:rFonts w:ascii="Arial" w:hAnsi="Arial" w:cs="Arial"/>
          <w:b/>
          <w:vertAlign w:val="superscript"/>
        </w:rPr>
        <w:t>4</w:t>
      </w:r>
      <w:r w:rsidRPr="004642E0">
        <w:rPr>
          <w:rFonts w:ascii="Arial" w:hAnsi="Arial" w:cs="Arial"/>
          <w:b/>
          <w:vertAlign w:val="superscript"/>
        </w:rPr>
        <w:t>)</w:t>
      </w:r>
    </w:p>
    <w:p w14:paraId="431EC81A" w14:textId="77777777" w:rsidR="007F4961" w:rsidRPr="004642E0" w:rsidRDefault="007F4961" w:rsidP="00257337">
      <w:pPr>
        <w:numPr>
          <w:ilvl w:val="1"/>
          <w:numId w:val="41"/>
        </w:numPr>
        <w:spacing w:before="120" w:after="120" w:line="276" w:lineRule="auto"/>
        <w:jc w:val="both"/>
        <w:rPr>
          <w:rFonts w:ascii="Arial" w:hAnsi="Arial" w:cs="Arial"/>
          <w:sz w:val="22"/>
        </w:rPr>
      </w:pPr>
      <w:r w:rsidRPr="004642E0">
        <w:rPr>
          <w:rFonts w:ascii="Arial" w:hAnsi="Arial" w:cs="Arial"/>
          <w:sz w:val="22"/>
        </w:rPr>
        <w:t>………………………………………………..</w:t>
      </w:r>
    </w:p>
    <w:p w14:paraId="0EEF64AA" w14:textId="77777777" w:rsidR="007F4961" w:rsidRPr="004642E0" w:rsidRDefault="007F4961" w:rsidP="00257337">
      <w:pPr>
        <w:numPr>
          <w:ilvl w:val="1"/>
          <w:numId w:val="41"/>
        </w:numPr>
        <w:spacing w:before="120" w:after="120" w:line="276" w:lineRule="auto"/>
        <w:ind w:left="1434" w:hanging="357"/>
        <w:jc w:val="both"/>
        <w:rPr>
          <w:rFonts w:ascii="Arial" w:hAnsi="Arial" w:cs="Arial"/>
          <w:sz w:val="22"/>
        </w:rPr>
      </w:pPr>
      <w:r w:rsidRPr="004642E0">
        <w:rPr>
          <w:rFonts w:ascii="Arial" w:hAnsi="Arial" w:cs="Arial"/>
          <w:sz w:val="22"/>
        </w:rPr>
        <w:t>………………………………………………..</w:t>
      </w:r>
    </w:p>
    <w:p w14:paraId="10F591B9" w14:textId="77777777" w:rsidR="007F4961" w:rsidRPr="004642E0" w:rsidRDefault="007F4961" w:rsidP="007F4961">
      <w:pPr>
        <w:spacing w:line="276" w:lineRule="auto"/>
        <w:jc w:val="both"/>
        <w:rPr>
          <w:rFonts w:ascii="Arial" w:hAnsi="Arial" w:cs="Arial"/>
          <w:i/>
          <w:sz w:val="14"/>
          <w:szCs w:val="16"/>
        </w:rPr>
      </w:pPr>
    </w:p>
    <w:p w14:paraId="37E41005" w14:textId="77777777" w:rsidR="007F4961" w:rsidRPr="004642E0" w:rsidRDefault="007F4961" w:rsidP="007F4961">
      <w:pPr>
        <w:spacing w:line="276" w:lineRule="auto"/>
        <w:ind w:firstLine="567"/>
        <w:jc w:val="both"/>
        <w:rPr>
          <w:rFonts w:ascii="Arial" w:hAnsi="Arial" w:cs="Arial"/>
          <w:i/>
          <w:sz w:val="22"/>
        </w:rPr>
      </w:pPr>
      <w:r w:rsidRPr="004642E0">
        <w:rPr>
          <w:rFonts w:ascii="Arial" w:hAnsi="Arial" w:cs="Arial"/>
          <w:i/>
          <w:sz w:val="22"/>
        </w:rPr>
        <w:t>Oświadczam, że wszystkie informacje podane powyżej są aktualne i zgodne z prawdą oraz zostały przedstawione z pełną świadomością konsekwencji wprowadzenia Zamawiającego w błąd przy przedstawianiu tych informacji.</w:t>
      </w:r>
    </w:p>
    <w:p w14:paraId="434750EE" w14:textId="77777777" w:rsidR="007F4961" w:rsidRPr="004642E0" w:rsidRDefault="007F4961" w:rsidP="007F4961">
      <w:pPr>
        <w:spacing w:line="276" w:lineRule="auto"/>
        <w:ind w:left="5103"/>
        <w:jc w:val="center"/>
        <w:rPr>
          <w:rFonts w:ascii="Arial" w:hAnsi="Arial" w:cs="Arial"/>
          <w:sz w:val="18"/>
          <w:szCs w:val="20"/>
        </w:rPr>
      </w:pPr>
    </w:p>
    <w:p w14:paraId="35B3ECE5" w14:textId="72533699" w:rsidR="00033C19" w:rsidRPr="004642E0" w:rsidRDefault="007F4961" w:rsidP="00033C19">
      <w:pPr>
        <w:spacing w:line="360" w:lineRule="auto"/>
        <w:ind w:left="3540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</w:rPr>
        <w:tab/>
      </w:r>
    </w:p>
    <w:p w14:paraId="5293E96D" w14:textId="77777777" w:rsidR="00033C19" w:rsidRPr="004642E0" w:rsidRDefault="00033C19" w:rsidP="00033C19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………….………….……......</w:t>
      </w:r>
    </w:p>
    <w:p w14:paraId="0F6EEB71" w14:textId="77777777" w:rsidR="00033C19" w:rsidRPr="004642E0" w:rsidRDefault="00033C19" w:rsidP="00033C19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  <w:r w:rsidRPr="004642E0">
        <w:rPr>
          <w:rFonts w:ascii="Arial" w:hAnsi="Arial" w:cs="Arial"/>
          <w:sz w:val="18"/>
          <w:szCs w:val="18"/>
        </w:rPr>
        <w:t xml:space="preserve">      </w:t>
      </w:r>
      <w:r w:rsidRPr="004642E0">
        <w:rPr>
          <w:rFonts w:ascii="Arial" w:hAnsi="Arial" w:cs="Arial"/>
          <w:i/>
          <w:sz w:val="20"/>
          <w:szCs w:val="20"/>
        </w:rPr>
        <w:t>(podpis)</w:t>
      </w:r>
    </w:p>
    <w:p w14:paraId="3C6DE669" w14:textId="77777777" w:rsidR="007F4961" w:rsidRPr="004642E0" w:rsidRDefault="007F4961" w:rsidP="007F4961">
      <w:pPr>
        <w:tabs>
          <w:tab w:val="center" w:pos="7088"/>
        </w:tabs>
        <w:ind w:left="5103"/>
        <w:jc w:val="center"/>
        <w:rPr>
          <w:rFonts w:ascii="Arial" w:hAnsi="Arial" w:cs="Arial"/>
          <w:sz w:val="16"/>
          <w:szCs w:val="16"/>
        </w:rPr>
      </w:pPr>
    </w:p>
    <w:p w14:paraId="5F2D26AE" w14:textId="624FA8F8" w:rsidR="007F4961" w:rsidRPr="004642E0" w:rsidRDefault="007F4961" w:rsidP="007F4961">
      <w:pPr>
        <w:tabs>
          <w:tab w:val="left" w:pos="7620"/>
        </w:tabs>
        <w:spacing w:line="276" w:lineRule="auto"/>
        <w:jc w:val="both"/>
        <w:rPr>
          <w:rFonts w:ascii="Arial" w:hAnsi="Arial" w:cs="Arial"/>
          <w:b/>
          <w:i/>
          <w:sz w:val="18"/>
          <w:szCs w:val="18"/>
          <w:u w:val="single"/>
        </w:rPr>
      </w:pPr>
      <w:r w:rsidRPr="004642E0">
        <w:rPr>
          <w:rFonts w:ascii="Arial" w:hAnsi="Arial" w:cs="Arial"/>
          <w:szCs w:val="18"/>
          <w:u w:val="single"/>
        </w:rPr>
        <w:t>*</w:t>
      </w:r>
      <w:r w:rsidRPr="004642E0">
        <w:rPr>
          <w:rFonts w:ascii="Arial" w:hAnsi="Arial" w:cs="Arial"/>
          <w:sz w:val="18"/>
          <w:szCs w:val="18"/>
          <w:u w:val="single"/>
        </w:rPr>
        <w:t xml:space="preserve"> należy wybrać tylko jedną możliwość: </w:t>
      </w:r>
      <w:r w:rsidRPr="004642E0">
        <w:rPr>
          <w:rFonts w:ascii="Arial" w:hAnsi="Arial" w:cs="Arial"/>
          <w:b/>
          <w:sz w:val="18"/>
          <w:szCs w:val="18"/>
          <w:u w:val="single"/>
        </w:rPr>
        <w:t>a) albo b) albo c)-</w:t>
      </w:r>
      <w:r w:rsidRPr="004642E0">
        <w:rPr>
          <w:rFonts w:ascii="Arial" w:hAnsi="Arial" w:cs="Arial"/>
          <w:b/>
          <w:i/>
          <w:sz w:val="18"/>
          <w:szCs w:val="18"/>
          <w:u w:val="single"/>
        </w:rPr>
        <w:t xml:space="preserve"> zaznaczając w tym celu (np. znakiem „X”) właściwy kwadrat</w:t>
      </w:r>
      <w:r w:rsidRPr="004642E0">
        <w:rPr>
          <w:rFonts w:ascii="Arial" w:hAnsi="Arial" w:cs="Arial"/>
          <w:i/>
          <w:sz w:val="18"/>
          <w:szCs w:val="18"/>
          <w:u w:val="single"/>
        </w:rPr>
        <w:t xml:space="preserve"> lub </w:t>
      </w:r>
      <w:r w:rsidRPr="004642E0">
        <w:rPr>
          <w:rFonts w:ascii="Arial" w:hAnsi="Arial" w:cs="Arial"/>
          <w:b/>
          <w:i/>
          <w:sz w:val="18"/>
          <w:szCs w:val="18"/>
          <w:u w:val="single"/>
        </w:rPr>
        <w:t xml:space="preserve">skreślając niepotrzebny punkt </w:t>
      </w:r>
    </w:p>
    <w:p w14:paraId="2512129A" w14:textId="77777777" w:rsidR="00202F0F" w:rsidRPr="004642E0" w:rsidRDefault="00202F0F" w:rsidP="007F4961">
      <w:pPr>
        <w:tabs>
          <w:tab w:val="left" w:pos="7620"/>
        </w:tabs>
        <w:spacing w:line="276" w:lineRule="auto"/>
        <w:jc w:val="both"/>
        <w:rPr>
          <w:rFonts w:ascii="Arial" w:hAnsi="Arial" w:cs="Arial"/>
          <w:b/>
          <w:i/>
          <w:sz w:val="18"/>
          <w:szCs w:val="18"/>
          <w:u w:val="single"/>
        </w:rPr>
      </w:pPr>
    </w:p>
    <w:p w14:paraId="534DBD97" w14:textId="77777777" w:rsidR="00294709" w:rsidRDefault="00294709" w:rsidP="007F4961">
      <w:pPr>
        <w:tabs>
          <w:tab w:val="left" w:pos="7620"/>
        </w:tabs>
        <w:spacing w:line="276" w:lineRule="auto"/>
        <w:jc w:val="both"/>
        <w:rPr>
          <w:rFonts w:ascii="Arial" w:hAnsi="Arial" w:cs="Arial"/>
          <w:b/>
          <w:bCs/>
          <w:i/>
          <w:sz w:val="18"/>
          <w:szCs w:val="18"/>
        </w:rPr>
      </w:pPr>
    </w:p>
    <w:p w14:paraId="6231C790" w14:textId="517D69B9" w:rsidR="007F4961" w:rsidRPr="004642E0" w:rsidRDefault="007F4961" w:rsidP="007F4961">
      <w:pPr>
        <w:tabs>
          <w:tab w:val="left" w:pos="7620"/>
        </w:tabs>
        <w:spacing w:line="276" w:lineRule="auto"/>
        <w:jc w:val="both"/>
        <w:rPr>
          <w:rFonts w:ascii="Arial" w:hAnsi="Arial" w:cs="Arial"/>
          <w:b/>
          <w:i/>
          <w:sz w:val="18"/>
          <w:szCs w:val="18"/>
          <w:u w:val="single"/>
        </w:rPr>
      </w:pPr>
      <w:r w:rsidRPr="004642E0">
        <w:rPr>
          <w:rFonts w:ascii="Arial" w:hAnsi="Arial" w:cs="Arial"/>
          <w:b/>
          <w:bCs/>
          <w:i/>
          <w:sz w:val="18"/>
          <w:szCs w:val="18"/>
        </w:rPr>
        <w:t>Szczegółowy sposób wypełnienia powyższego oświadczenia znajduje się na kolejnej stronie SWZ.</w:t>
      </w:r>
    </w:p>
    <w:p w14:paraId="5A80DF70" w14:textId="7556C120" w:rsidR="00C24EE1" w:rsidRPr="004642E0" w:rsidRDefault="00C24EE1" w:rsidP="007F496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527A8C3" w14:textId="6F8D8A2E" w:rsidR="00733615" w:rsidRPr="004642E0" w:rsidRDefault="00FA5704" w:rsidP="003F3BAB">
      <w:pPr>
        <w:jc w:val="center"/>
        <w:rPr>
          <w:rFonts w:asciiTheme="minorHAnsi" w:hAnsiTheme="minorHAnsi"/>
          <w:i/>
          <w:iCs/>
          <w:sz w:val="16"/>
        </w:rPr>
      </w:pPr>
      <w:r w:rsidRPr="004642E0">
        <w:rPr>
          <w:rFonts w:asciiTheme="minorHAnsi" w:hAnsiTheme="minorHAnsi" w:cs="Arial"/>
          <w:i/>
          <w:iCs/>
          <w:sz w:val="22"/>
          <w:szCs w:val="22"/>
        </w:rPr>
        <w:t>Dokument należy wypełnić i podpisać kwalifikowanym podpisem elektronicznym lub podpisem zaufanym lub podpisem osobistym</w:t>
      </w:r>
    </w:p>
    <w:p w14:paraId="1285B8CC" w14:textId="77777777" w:rsidR="0058775A" w:rsidRDefault="0058775A" w:rsidP="007F496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38035BCB" w14:textId="77777777" w:rsidR="009058D6" w:rsidRDefault="009058D6" w:rsidP="007F496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2AC1BDCC" w14:textId="40271FFF" w:rsidR="007F4961" w:rsidRPr="004642E0" w:rsidRDefault="007F4961" w:rsidP="007F496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42E0">
        <w:rPr>
          <w:rFonts w:ascii="Arial" w:hAnsi="Arial" w:cs="Arial"/>
          <w:b/>
          <w:sz w:val="20"/>
          <w:szCs w:val="20"/>
        </w:rPr>
        <w:t>Sposób wypełnienia oświadczenia dotyczącego przynależności grupy kapitałowej</w:t>
      </w:r>
      <w:r w:rsidRPr="004642E0">
        <w:rPr>
          <w:rFonts w:ascii="Arial" w:hAnsi="Arial" w:cs="Arial"/>
          <w:sz w:val="20"/>
          <w:szCs w:val="20"/>
        </w:rPr>
        <w:t>:</w:t>
      </w:r>
    </w:p>
    <w:p w14:paraId="403CBDEF" w14:textId="77777777" w:rsidR="007F4961" w:rsidRPr="004642E0" w:rsidRDefault="007F4961" w:rsidP="007F4961">
      <w:pPr>
        <w:tabs>
          <w:tab w:val="right" w:pos="284"/>
        </w:tabs>
        <w:suppressAutoHyphens w:val="0"/>
        <w:spacing w:before="240" w:after="12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642E0">
        <w:rPr>
          <w:rFonts w:ascii="Arial" w:hAnsi="Arial" w:cs="Arial"/>
          <w:b/>
          <w:sz w:val="20"/>
          <w:szCs w:val="20"/>
          <w:vertAlign w:val="superscript"/>
        </w:rPr>
        <w:lastRenderedPageBreak/>
        <w:t xml:space="preserve">1) </w:t>
      </w:r>
      <w:r w:rsidRPr="004642E0">
        <w:rPr>
          <w:rFonts w:ascii="Arial" w:hAnsi="Arial" w:cs="Arial"/>
          <w:sz w:val="20"/>
          <w:szCs w:val="20"/>
          <w:u w:val="single"/>
        </w:rPr>
        <w:t xml:space="preserve">W przypadku Wykonawców wspólnie ubiegających się o zamówienie, każdy z nich </w:t>
      </w:r>
      <w:r w:rsidRPr="004642E0">
        <w:rPr>
          <w:rFonts w:ascii="Arial" w:hAnsi="Arial" w:cs="Arial"/>
          <w:sz w:val="20"/>
          <w:szCs w:val="20"/>
        </w:rPr>
        <w:t xml:space="preserve">(np. członek konsorcjum, </w:t>
      </w:r>
      <w:r w:rsidRPr="004642E0">
        <w:rPr>
          <w:rFonts w:ascii="Arial" w:hAnsi="Arial" w:cs="Arial"/>
          <w:b/>
          <w:sz w:val="20"/>
          <w:szCs w:val="20"/>
        </w:rPr>
        <w:t>wspólnik spółki cywilnej</w:t>
      </w:r>
      <w:r w:rsidRPr="004642E0">
        <w:rPr>
          <w:rFonts w:ascii="Arial" w:hAnsi="Arial" w:cs="Arial"/>
          <w:sz w:val="20"/>
          <w:szCs w:val="20"/>
        </w:rPr>
        <w:t xml:space="preserve">) </w:t>
      </w:r>
      <w:r w:rsidRPr="004642E0">
        <w:rPr>
          <w:rFonts w:ascii="Arial" w:hAnsi="Arial" w:cs="Arial"/>
          <w:sz w:val="20"/>
          <w:szCs w:val="20"/>
          <w:u w:val="single"/>
        </w:rPr>
        <w:t>składa niniejsze oświadczenie.</w:t>
      </w:r>
    </w:p>
    <w:p w14:paraId="7EF3364E" w14:textId="3D672905" w:rsidR="007F4961" w:rsidRPr="004642E0" w:rsidRDefault="007F4961" w:rsidP="007F4961">
      <w:pPr>
        <w:tabs>
          <w:tab w:val="left" w:pos="7620"/>
        </w:tabs>
        <w:spacing w:before="240" w:after="120" w:line="36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4642E0">
        <w:rPr>
          <w:rFonts w:ascii="Arial" w:hAnsi="Arial" w:cs="Arial"/>
          <w:b/>
          <w:sz w:val="20"/>
          <w:szCs w:val="20"/>
          <w:vertAlign w:val="superscript"/>
        </w:rPr>
        <w:t>2)</w:t>
      </w:r>
      <w:r w:rsidRPr="004642E0">
        <w:rPr>
          <w:rFonts w:ascii="Arial" w:hAnsi="Arial" w:cs="Arial"/>
          <w:sz w:val="20"/>
          <w:szCs w:val="20"/>
          <w:u w:val="single"/>
        </w:rPr>
        <w:t xml:space="preserve"> a </w:t>
      </w:r>
      <w:r w:rsidRPr="004642E0">
        <w:rPr>
          <w:rFonts w:ascii="Arial" w:hAnsi="Arial" w:cs="Arial"/>
          <w:b/>
          <w:sz w:val="20"/>
          <w:szCs w:val="20"/>
          <w:u w:val="single"/>
        </w:rPr>
        <w:t>w przypadku gdy oferta składana jest przez spółkę cywilną</w:t>
      </w:r>
      <w:r w:rsidRPr="004642E0">
        <w:rPr>
          <w:rFonts w:ascii="Arial" w:hAnsi="Arial" w:cs="Arial"/>
          <w:sz w:val="20"/>
          <w:szCs w:val="20"/>
          <w:u w:val="single"/>
        </w:rPr>
        <w:t xml:space="preserve"> należy zwrócić uwagę, że oświadczenie to musi zostać złożone </w:t>
      </w:r>
      <w:r w:rsidRPr="004642E0">
        <w:rPr>
          <w:rFonts w:ascii="Arial" w:hAnsi="Arial" w:cs="Arial"/>
          <w:b/>
          <w:sz w:val="20"/>
          <w:szCs w:val="20"/>
          <w:u w:val="single"/>
        </w:rPr>
        <w:t>w imieniu każdego ze wspólników</w:t>
      </w:r>
      <w:r w:rsidRPr="004642E0">
        <w:rPr>
          <w:rFonts w:ascii="Arial" w:hAnsi="Arial" w:cs="Arial"/>
          <w:sz w:val="20"/>
          <w:szCs w:val="20"/>
          <w:u w:val="single"/>
        </w:rPr>
        <w:t xml:space="preserve"> tworzących tę spółkę (</w:t>
      </w:r>
      <w:r w:rsidRPr="004642E0">
        <w:rPr>
          <w:rFonts w:ascii="Arial" w:hAnsi="Arial" w:cs="Arial"/>
          <w:b/>
          <w:sz w:val="20"/>
          <w:szCs w:val="20"/>
          <w:u w:val="single"/>
        </w:rPr>
        <w:t>a nie spółki jako całości</w:t>
      </w:r>
      <w:r w:rsidRPr="004642E0">
        <w:rPr>
          <w:rFonts w:ascii="Arial" w:hAnsi="Arial" w:cs="Arial"/>
          <w:sz w:val="20"/>
          <w:szCs w:val="20"/>
          <w:u w:val="single"/>
        </w:rPr>
        <w:t xml:space="preserve">), w tym celu należy podać firmę (nazwę) każdego przedsiębiorcy tworzącego spółkę </w:t>
      </w:r>
      <w:r w:rsidRPr="004642E0">
        <w:rPr>
          <w:rFonts w:ascii="Arial" w:hAnsi="Arial" w:cs="Arial"/>
          <w:b/>
          <w:i/>
          <w:sz w:val="20"/>
          <w:szCs w:val="20"/>
          <w:u w:val="single"/>
        </w:rPr>
        <w:t xml:space="preserve">zgodnie z wpisem do </w:t>
      </w:r>
      <w:r w:rsidRPr="004642E0">
        <w:rPr>
          <w:rFonts w:ascii="Arial" w:hAnsi="Arial" w:cs="Arial"/>
          <w:b/>
          <w:bCs/>
          <w:i/>
          <w:sz w:val="20"/>
          <w:szCs w:val="20"/>
          <w:u w:val="single"/>
        </w:rPr>
        <w:t>Centralnej Ewidencji i Informacji o Działalności Gospodarczej</w:t>
      </w:r>
      <w:r w:rsidR="00733615" w:rsidRPr="004642E0"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 </w:t>
      </w:r>
      <w:r w:rsidRPr="004642E0">
        <w:rPr>
          <w:rFonts w:ascii="Arial" w:hAnsi="Arial" w:cs="Arial"/>
          <w:bCs/>
          <w:sz w:val="20"/>
          <w:szCs w:val="20"/>
        </w:rPr>
        <w:t>(np. Jan Kowalski Wizytówki)</w:t>
      </w:r>
      <w:r w:rsidRPr="004642E0">
        <w:rPr>
          <w:rFonts w:ascii="Arial" w:hAnsi="Arial" w:cs="Arial"/>
          <w:sz w:val="20"/>
          <w:szCs w:val="20"/>
        </w:rPr>
        <w:t xml:space="preserve">, </w:t>
      </w:r>
      <w:r w:rsidRPr="004642E0">
        <w:rPr>
          <w:rFonts w:ascii="Arial" w:hAnsi="Arial" w:cs="Arial"/>
          <w:b/>
          <w:sz w:val="20"/>
          <w:szCs w:val="20"/>
          <w:u w:val="single"/>
        </w:rPr>
        <w:t>a nie nazwę spółki cywilnej</w:t>
      </w:r>
      <w:r w:rsidRPr="004642E0">
        <w:rPr>
          <w:rFonts w:ascii="Arial" w:hAnsi="Arial" w:cs="Arial"/>
          <w:sz w:val="20"/>
          <w:szCs w:val="20"/>
        </w:rPr>
        <w:t xml:space="preserve"> (</w:t>
      </w:r>
      <w:r w:rsidRPr="004642E0">
        <w:rPr>
          <w:rFonts w:ascii="Arial" w:hAnsi="Arial" w:cs="Arial"/>
          <w:i/>
          <w:sz w:val="20"/>
          <w:szCs w:val="20"/>
        </w:rPr>
        <w:t xml:space="preserve">np. </w:t>
      </w:r>
      <w:r w:rsidRPr="004642E0">
        <w:rPr>
          <w:rFonts w:ascii="Arial" w:hAnsi="Arial" w:cs="Arial"/>
          <w:bCs/>
          <w:i/>
          <w:sz w:val="20"/>
          <w:szCs w:val="20"/>
        </w:rPr>
        <w:t>Jan Kowalski, Paweł Nowak Wizytówki spółka cywilna</w:t>
      </w:r>
      <w:r w:rsidRPr="004642E0">
        <w:rPr>
          <w:rFonts w:ascii="Arial" w:hAnsi="Arial" w:cs="Arial"/>
          <w:bCs/>
          <w:sz w:val="20"/>
          <w:szCs w:val="20"/>
        </w:rPr>
        <w:t>)</w:t>
      </w:r>
    </w:p>
    <w:p w14:paraId="244347EA" w14:textId="77777777" w:rsidR="007F4961" w:rsidRPr="004642E0" w:rsidRDefault="007F4961" w:rsidP="007F4961">
      <w:pPr>
        <w:tabs>
          <w:tab w:val="left" w:pos="7620"/>
        </w:tabs>
        <w:spacing w:line="480" w:lineRule="auto"/>
        <w:ind w:left="284" w:hanging="284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4642E0">
        <w:rPr>
          <w:rFonts w:ascii="Arial" w:hAnsi="Arial" w:cs="Arial"/>
          <w:b/>
          <w:sz w:val="20"/>
          <w:szCs w:val="20"/>
          <w:vertAlign w:val="superscript"/>
        </w:rPr>
        <w:t>3)</w:t>
      </w:r>
      <w:r w:rsidRPr="004642E0">
        <w:rPr>
          <w:rFonts w:ascii="Arial" w:hAnsi="Arial" w:cs="Arial"/>
          <w:sz w:val="20"/>
          <w:szCs w:val="20"/>
          <w:u w:val="single"/>
        </w:rPr>
        <w:t xml:space="preserve"> należy wybrać tylko jedną możliwość: </w:t>
      </w:r>
      <w:r w:rsidRPr="004642E0">
        <w:rPr>
          <w:rFonts w:ascii="Arial" w:hAnsi="Arial" w:cs="Arial"/>
          <w:b/>
          <w:sz w:val="20"/>
          <w:szCs w:val="20"/>
          <w:u w:val="single"/>
        </w:rPr>
        <w:t>a) albo b) albo c) -</w:t>
      </w:r>
      <w:r w:rsidRPr="004642E0">
        <w:rPr>
          <w:rFonts w:ascii="Arial" w:hAnsi="Arial" w:cs="Arial"/>
          <w:b/>
          <w:i/>
          <w:sz w:val="20"/>
          <w:szCs w:val="20"/>
          <w:u w:val="single"/>
        </w:rPr>
        <w:t xml:space="preserve"> zaznaczając w tym celu (np. znakiem „X”) właściwy kwadrat</w:t>
      </w:r>
      <w:r w:rsidRPr="004642E0">
        <w:rPr>
          <w:rFonts w:ascii="Arial" w:hAnsi="Arial" w:cs="Arial"/>
          <w:i/>
          <w:sz w:val="20"/>
          <w:szCs w:val="20"/>
          <w:u w:val="single"/>
        </w:rPr>
        <w:t xml:space="preserve"> lub </w:t>
      </w:r>
      <w:r w:rsidRPr="004642E0">
        <w:rPr>
          <w:rFonts w:ascii="Arial" w:hAnsi="Arial" w:cs="Arial"/>
          <w:b/>
          <w:i/>
          <w:sz w:val="20"/>
          <w:szCs w:val="20"/>
          <w:u w:val="single"/>
        </w:rPr>
        <w:t>skreślając niepotrzebne, pozostałe punkty</w:t>
      </w:r>
    </w:p>
    <w:p w14:paraId="3313D416" w14:textId="65D59EBB" w:rsidR="007F4961" w:rsidRPr="004642E0" w:rsidRDefault="00733615" w:rsidP="007F4961">
      <w:pPr>
        <w:tabs>
          <w:tab w:val="right" w:pos="284"/>
        </w:tabs>
        <w:suppressAutoHyphens w:val="0"/>
        <w:spacing w:before="240" w:after="12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642E0">
        <w:rPr>
          <w:rFonts w:ascii="Arial" w:hAnsi="Arial" w:cs="Arial"/>
          <w:b/>
          <w:sz w:val="20"/>
          <w:szCs w:val="20"/>
          <w:vertAlign w:val="superscript"/>
        </w:rPr>
        <w:t>4</w:t>
      </w:r>
      <w:r w:rsidR="007F4961" w:rsidRPr="004642E0">
        <w:rPr>
          <w:rFonts w:ascii="Arial" w:hAnsi="Arial" w:cs="Arial"/>
          <w:b/>
          <w:sz w:val="20"/>
          <w:szCs w:val="20"/>
          <w:vertAlign w:val="superscript"/>
        </w:rPr>
        <w:t xml:space="preserve">) </w:t>
      </w:r>
      <w:r w:rsidR="007F4961" w:rsidRPr="004642E0">
        <w:rPr>
          <w:rFonts w:ascii="Arial" w:hAnsi="Arial" w:cs="Arial"/>
          <w:sz w:val="20"/>
          <w:szCs w:val="20"/>
        </w:rPr>
        <w:t xml:space="preserve">W przypadku złożenia oświadczenia o przynależności do tej samej grupy kapitałowej </w:t>
      </w:r>
      <w:r w:rsidR="007F4961" w:rsidRPr="004642E0">
        <w:rPr>
          <w:rFonts w:ascii="Arial" w:hAnsi="Arial" w:cs="Arial"/>
          <w:sz w:val="20"/>
          <w:szCs w:val="20"/>
        </w:rPr>
        <w:br/>
        <w:t>z Wykonawcami, którzy złożyli odrębne oferty, Wykonawca może przedstawić dowody wykazujące, że istniejące powiązania z wyżej wymienionymi Wykonawcami nie prowadzą do zakłócenia konkurencji w przedmiotowym postępowaniu o udzielenie zamówienia</w:t>
      </w:r>
      <w:r w:rsidR="0029310D" w:rsidRPr="004642E0">
        <w:rPr>
          <w:rFonts w:ascii="Arial" w:hAnsi="Arial" w:cs="Arial"/>
          <w:sz w:val="20"/>
          <w:szCs w:val="20"/>
        </w:rPr>
        <w:t>.</w:t>
      </w:r>
    </w:p>
    <w:p w14:paraId="4F375F3F" w14:textId="1A4DE2A2" w:rsidR="0029310D" w:rsidRPr="004642E0" w:rsidRDefault="0029310D">
      <w:pPr>
        <w:suppressAutoHyphens w:val="0"/>
        <w:rPr>
          <w:rFonts w:ascii="Arial" w:hAnsi="Arial" w:cs="Arial"/>
          <w:b/>
          <w:sz w:val="20"/>
          <w:szCs w:val="20"/>
          <w:vertAlign w:val="superscript"/>
        </w:rPr>
      </w:pPr>
      <w:r w:rsidRPr="004642E0">
        <w:rPr>
          <w:rFonts w:ascii="Arial" w:hAnsi="Arial" w:cs="Arial"/>
          <w:b/>
          <w:sz w:val="20"/>
          <w:szCs w:val="20"/>
          <w:vertAlign w:val="superscript"/>
        </w:rPr>
        <w:br w:type="page"/>
      </w:r>
    </w:p>
    <w:p w14:paraId="67375370" w14:textId="6CC4A99C" w:rsidR="0061398D" w:rsidRPr="004642E0" w:rsidRDefault="0061398D" w:rsidP="0061398D">
      <w:pPr>
        <w:suppressAutoHyphens w:val="0"/>
        <w:jc w:val="right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b/>
          <w:sz w:val="20"/>
        </w:rPr>
        <w:lastRenderedPageBreak/>
        <w:t>Dokument składany na wezwanie Zamawiającego</w:t>
      </w:r>
    </w:p>
    <w:p w14:paraId="609FA3AC" w14:textId="77777777" w:rsidR="0087101F" w:rsidRPr="004642E0" w:rsidRDefault="0087101F" w:rsidP="0087101F">
      <w:pPr>
        <w:spacing w:before="120" w:after="120" w:line="288" w:lineRule="auto"/>
        <w:jc w:val="center"/>
        <w:rPr>
          <w:rFonts w:ascii="Arial" w:hAnsi="Arial" w:cs="Arial"/>
          <w:b/>
          <w:bCs/>
        </w:rPr>
      </w:pPr>
      <w:r w:rsidRPr="004642E0">
        <w:rPr>
          <w:rFonts w:ascii="Arial" w:hAnsi="Arial" w:cs="Arial"/>
          <w:b/>
        </w:rPr>
        <w:t xml:space="preserve">ZOBOWIĄZANIE  </w:t>
      </w:r>
      <w:r w:rsidRPr="004642E0">
        <w:rPr>
          <w:rFonts w:ascii="Arial" w:hAnsi="Arial" w:cs="Arial"/>
          <w:b/>
          <w:bCs/>
        </w:rPr>
        <w:t xml:space="preserve">PODMIOTU </w:t>
      </w:r>
    </w:p>
    <w:p w14:paraId="1782C820" w14:textId="77777777" w:rsidR="0087101F" w:rsidRPr="004642E0" w:rsidRDefault="0087101F" w:rsidP="0087101F">
      <w:pPr>
        <w:ind w:right="-494"/>
        <w:jc w:val="center"/>
        <w:rPr>
          <w:rFonts w:ascii="Arial" w:hAnsi="Arial" w:cs="Arial"/>
          <w:b/>
          <w:bCs/>
          <w:sz w:val="20"/>
          <w:szCs w:val="20"/>
        </w:rPr>
      </w:pPr>
      <w:r w:rsidRPr="004642E0">
        <w:rPr>
          <w:rFonts w:ascii="Arial" w:hAnsi="Arial" w:cs="Arial"/>
          <w:b/>
          <w:bCs/>
          <w:sz w:val="20"/>
          <w:szCs w:val="20"/>
        </w:rPr>
        <w:t>do oddania do dyspozycji Wykonawcy niezbędnych zasobów</w:t>
      </w:r>
    </w:p>
    <w:p w14:paraId="7DFA8D29" w14:textId="631AD5A3" w:rsidR="0043334D" w:rsidRPr="004642E0" w:rsidRDefault="0087101F" w:rsidP="0087101F">
      <w:pPr>
        <w:ind w:right="-494"/>
        <w:jc w:val="center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b/>
          <w:bCs/>
          <w:sz w:val="20"/>
          <w:szCs w:val="20"/>
        </w:rPr>
        <w:t>na potrzeby realizacji zamówienia</w:t>
      </w:r>
    </w:p>
    <w:p w14:paraId="04745C2D" w14:textId="77777777" w:rsidR="0043334D" w:rsidRPr="004642E0" w:rsidRDefault="0043334D" w:rsidP="0043334D">
      <w:pPr>
        <w:rPr>
          <w:rFonts w:ascii="Arial" w:hAnsi="Arial" w:cs="Arial"/>
        </w:rPr>
      </w:pPr>
    </w:p>
    <w:p w14:paraId="79EF2385" w14:textId="6AD8FCFE" w:rsidR="0043334D" w:rsidRPr="004642E0" w:rsidRDefault="0043334D" w:rsidP="004B1DD2">
      <w:pPr>
        <w:autoSpaceDE w:val="0"/>
        <w:autoSpaceDN w:val="0"/>
        <w:adjustRightInd w:val="0"/>
        <w:spacing w:before="120"/>
        <w:ind w:left="993" w:right="-567" w:hanging="851"/>
        <w:rPr>
          <w:rFonts w:ascii="Arial" w:hAnsi="Arial" w:cs="Arial"/>
          <w:i/>
          <w:sz w:val="16"/>
          <w:szCs w:val="16"/>
        </w:rPr>
      </w:pPr>
      <w:r w:rsidRPr="004642E0">
        <w:rPr>
          <w:rFonts w:ascii="Arial" w:hAnsi="Arial" w:cs="Arial"/>
          <w:b/>
          <w:bCs/>
          <w:sz w:val="20"/>
          <w:szCs w:val="20"/>
        </w:rPr>
        <w:t xml:space="preserve">W imieniu: </w:t>
      </w:r>
      <w:r w:rsidR="004B1DD2" w:rsidRPr="004642E0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…………………………………………………………………………………………………………..</w:t>
      </w:r>
    </w:p>
    <w:p w14:paraId="6632B09B" w14:textId="0F443B69" w:rsidR="0043334D" w:rsidRPr="004642E0" w:rsidRDefault="0043334D" w:rsidP="0043334D">
      <w:pPr>
        <w:autoSpaceDE w:val="0"/>
        <w:autoSpaceDN w:val="0"/>
        <w:adjustRightInd w:val="0"/>
        <w:spacing w:before="60"/>
        <w:ind w:left="142" w:right="-567"/>
        <w:rPr>
          <w:rFonts w:ascii="Arial" w:hAnsi="Arial" w:cs="Arial"/>
          <w:i/>
          <w:iCs/>
          <w:sz w:val="16"/>
          <w:szCs w:val="16"/>
        </w:rPr>
      </w:pPr>
      <w:r w:rsidRPr="004642E0">
        <w:rPr>
          <w:rFonts w:ascii="Arial" w:hAnsi="Arial" w:cs="Arial"/>
          <w:i/>
          <w:sz w:val="16"/>
          <w:szCs w:val="16"/>
        </w:rPr>
        <w:t xml:space="preserve">                      (pełna nazwa/firma, adres,  NIP/PESEL, KRS/</w:t>
      </w:r>
      <w:proofErr w:type="spellStart"/>
      <w:r w:rsidRPr="004642E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4642E0">
        <w:rPr>
          <w:rFonts w:ascii="Arial" w:hAnsi="Arial" w:cs="Arial"/>
          <w:i/>
          <w:sz w:val="16"/>
          <w:szCs w:val="16"/>
        </w:rPr>
        <w:t xml:space="preserve"> </w:t>
      </w:r>
      <w:r w:rsidRPr="004642E0">
        <w:rPr>
          <w:rFonts w:ascii="Arial" w:hAnsi="Arial" w:cs="Arial"/>
          <w:i/>
          <w:iCs/>
          <w:sz w:val="16"/>
          <w:szCs w:val="16"/>
        </w:rPr>
        <w:t xml:space="preserve"> </w:t>
      </w:r>
      <w:r w:rsidRPr="004642E0">
        <w:rPr>
          <w:rFonts w:ascii="Arial" w:hAnsi="Arial" w:cs="Arial"/>
          <w:i/>
          <w:sz w:val="16"/>
          <w:szCs w:val="16"/>
        </w:rPr>
        <w:t>podmiotu n</w:t>
      </w:r>
      <w:r w:rsidRPr="004642E0">
        <w:rPr>
          <w:rFonts w:ascii="Arial" w:hAnsi="Arial" w:cs="Arial"/>
          <w:i/>
          <w:iCs/>
          <w:sz w:val="16"/>
          <w:szCs w:val="16"/>
        </w:rPr>
        <w:t>a zasobach</w:t>
      </w:r>
      <w:r w:rsidR="0087101F" w:rsidRPr="004642E0">
        <w:rPr>
          <w:rFonts w:ascii="Arial" w:hAnsi="Arial" w:cs="Arial"/>
          <w:i/>
          <w:iCs/>
          <w:sz w:val="16"/>
          <w:szCs w:val="16"/>
        </w:rPr>
        <w:t>,</w:t>
      </w:r>
      <w:r w:rsidRPr="004642E0">
        <w:rPr>
          <w:rFonts w:ascii="Arial" w:hAnsi="Arial" w:cs="Arial"/>
          <w:i/>
          <w:iCs/>
          <w:sz w:val="16"/>
          <w:szCs w:val="16"/>
        </w:rPr>
        <w:t xml:space="preserve"> którego polega Wykonawca)</w:t>
      </w:r>
    </w:p>
    <w:p w14:paraId="41AE1DEC" w14:textId="77777777" w:rsidR="0043334D" w:rsidRPr="004642E0" w:rsidRDefault="0043334D" w:rsidP="0043334D">
      <w:pPr>
        <w:autoSpaceDE w:val="0"/>
        <w:autoSpaceDN w:val="0"/>
        <w:adjustRightInd w:val="0"/>
        <w:ind w:right="-567"/>
        <w:rPr>
          <w:rFonts w:ascii="Arial" w:hAnsi="Arial" w:cs="Arial"/>
          <w:sz w:val="14"/>
          <w:szCs w:val="14"/>
        </w:rPr>
      </w:pPr>
    </w:p>
    <w:p w14:paraId="4FBECAFD" w14:textId="77777777" w:rsidR="0043334D" w:rsidRPr="004642E0" w:rsidRDefault="0043334D" w:rsidP="0043334D">
      <w:pPr>
        <w:autoSpaceDE w:val="0"/>
        <w:autoSpaceDN w:val="0"/>
        <w:adjustRightInd w:val="0"/>
        <w:ind w:right="-567"/>
        <w:rPr>
          <w:rFonts w:ascii="Arial" w:hAnsi="Arial" w:cs="Arial"/>
          <w:sz w:val="14"/>
          <w:szCs w:val="14"/>
        </w:rPr>
      </w:pPr>
    </w:p>
    <w:p w14:paraId="657E2719" w14:textId="77777777" w:rsidR="0043334D" w:rsidRPr="004642E0" w:rsidRDefault="0043334D" w:rsidP="0043334D">
      <w:pPr>
        <w:autoSpaceDE w:val="0"/>
        <w:autoSpaceDN w:val="0"/>
        <w:adjustRightInd w:val="0"/>
        <w:ind w:right="-567"/>
        <w:rPr>
          <w:rFonts w:ascii="Arial" w:hAnsi="Arial" w:cs="Arial"/>
          <w:sz w:val="6"/>
          <w:szCs w:val="6"/>
        </w:rPr>
      </w:pPr>
    </w:p>
    <w:p w14:paraId="33AEC618" w14:textId="32D86023" w:rsidR="0043334D" w:rsidRPr="004642E0" w:rsidRDefault="0087101F" w:rsidP="0043334D">
      <w:pPr>
        <w:autoSpaceDE w:val="0"/>
        <w:autoSpaceDN w:val="0"/>
        <w:adjustRightInd w:val="0"/>
        <w:ind w:right="-567"/>
        <w:rPr>
          <w:rFonts w:ascii="Arial" w:hAnsi="Arial" w:cs="Arial"/>
          <w:sz w:val="20"/>
          <w:szCs w:val="20"/>
        </w:rPr>
      </w:pPr>
      <w:r w:rsidRPr="004642E0">
        <w:rPr>
          <w:rFonts w:ascii="Arial" w:hAnsi="Arial" w:cs="Arial"/>
          <w:sz w:val="20"/>
          <w:szCs w:val="20"/>
        </w:rPr>
        <w:t xml:space="preserve">zobowiązuję się do oddania swoich zasobów przy wykonywaniu zamówienia p.n.: </w:t>
      </w:r>
    </w:p>
    <w:p w14:paraId="31ECE79F" w14:textId="77777777" w:rsidR="0087101F" w:rsidRPr="004642E0" w:rsidRDefault="0087101F" w:rsidP="0043334D">
      <w:pPr>
        <w:autoSpaceDE w:val="0"/>
        <w:autoSpaceDN w:val="0"/>
        <w:adjustRightInd w:val="0"/>
        <w:ind w:right="-567"/>
        <w:rPr>
          <w:rFonts w:ascii="Arial" w:hAnsi="Arial" w:cs="Arial"/>
          <w:sz w:val="20"/>
          <w:szCs w:val="20"/>
        </w:rPr>
      </w:pPr>
    </w:p>
    <w:p w14:paraId="43C262E0" w14:textId="0AAD5808" w:rsidR="0087101F" w:rsidRPr="004642E0" w:rsidRDefault="00267569" w:rsidP="00A56BD7">
      <w:pPr>
        <w:ind w:right="-567"/>
        <w:jc w:val="center"/>
        <w:rPr>
          <w:rFonts w:ascii="Arial" w:hAnsi="Arial" w:cs="Arial"/>
          <w:b/>
          <w:bCs/>
          <w:sz w:val="22"/>
          <w:szCs w:val="22"/>
        </w:rPr>
      </w:pPr>
      <w:r w:rsidRPr="004642E0">
        <w:rPr>
          <w:rFonts w:ascii="Arial" w:hAnsi="Arial" w:cs="Arial"/>
          <w:b/>
          <w:bCs/>
          <w:sz w:val="22"/>
          <w:szCs w:val="22"/>
        </w:rPr>
        <w:t>„</w:t>
      </w:r>
      <w:r w:rsidR="00294709" w:rsidRPr="00294709">
        <w:rPr>
          <w:rFonts w:ascii="Arial" w:hAnsi="Arial" w:cs="Arial"/>
          <w:b/>
          <w:sz w:val="22"/>
          <w:szCs w:val="22"/>
        </w:rPr>
        <w:t xml:space="preserve">Rozbudowa ul. </w:t>
      </w:r>
      <w:r w:rsidR="006A2958">
        <w:rPr>
          <w:rFonts w:ascii="Arial" w:hAnsi="Arial" w:cs="Arial"/>
          <w:b/>
          <w:bCs/>
          <w:sz w:val="22"/>
          <w:szCs w:val="22"/>
        </w:rPr>
        <w:t>Romańskiej</w:t>
      </w:r>
      <w:r w:rsidR="00294709" w:rsidRPr="00294709">
        <w:rPr>
          <w:rFonts w:ascii="Arial" w:hAnsi="Arial" w:cs="Arial"/>
          <w:b/>
          <w:sz w:val="22"/>
          <w:szCs w:val="22"/>
        </w:rPr>
        <w:t xml:space="preserve"> w Kaliszu</w:t>
      </w:r>
      <w:r w:rsidRPr="004642E0">
        <w:rPr>
          <w:rFonts w:ascii="Arial" w:hAnsi="Arial" w:cs="Arial"/>
          <w:b/>
          <w:bCs/>
          <w:sz w:val="22"/>
          <w:szCs w:val="22"/>
        </w:rPr>
        <w:t>”</w:t>
      </w:r>
      <w:r w:rsidRPr="004642E0">
        <w:rPr>
          <w:rFonts w:ascii="Arial" w:hAnsi="Arial" w:cs="Arial"/>
          <w:sz w:val="22"/>
          <w:szCs w:val="22"/>
        </w:rPr>
        <w:t>,</w:t>
      </w:r>
    </w:p>
    <w:p w14:paraId="13580584" w14:textId="3EB7754E" w:rsidR="0087101F" w:rsidRPr="004642E0" w:rsidRDefault="00846BD3" w:rsidP="0087101F">
      <w:pPr>
        <w:spacing w:before="60"/>
        <w:ind w:right="-567"/>
        <w:jc w:val="center"/>
        <w:rPr>
          <w:rFonts w:ascii="Arial" w:hAnsi="Arial" w:cs="Arial"/>
          <w:b/>
          <w:w w:val="90"/>
          <w:sz w:val="18"/>
          <w:szCs w:val="18"/>
        </w:rPr>
      </w:pPr>
      <w:r w:rsidRPr="004642E0">
        <w:rPr>
          <w:rFonts w:ascii="Arial" w:hAnsi="Arial" w:cs="Arial"/>
          <w:b/>
          <w:w w:val="90"/>
          <w:sz w:val="18"/>
          <w:szCs w:val="18"/>
        </w:rPr>
        <w:t>nr sprawy: ZP.271.</w:t>
      </w:r>
      <w:r w:rsidR="000E23E9" w:rsidRPr="004642E0">
        <w:rPr>
          <w:rFonts w:ascii="Arial" w:hAnsi="Arial" w:cs="Arial"/>
          <w:b/>
          <w:w w:val="90"/>
          <w:sz w:val="18"/>
          <w:szCs w:val="18"/>
        </w:rPr>
        <w:t>1</w:t>
      </w:r>
      <w:r w:rsidR="00360558" w:rsidRPr="004642E0">
        <w:rPr>
          <w:rFonts w:ascii="Arial" w:hAnsi="Arial" w:cs="Arial"/>
          <w:b/>
          <w:w w:val="90"/>
          <w:sz w:val="18"/>
          <w:szCs w:val="18"/>
        </w:rPr>
        <w:t>.</w:t>
      </w:r>
      <w:r w:rsidR="006A2958">
        <w:rPr>
          <w:rFonts w:ascii="Arial" w:hAnsi="Arial" w:cs="Arial"/>
          <w:b/>
          <w:w w:val="90"/>
          <w:sz w:val="18"/>
          <w:szCs w:val="18"/>
        </w:rPr>
        <w:t>17</w:t>
      </w:r>
      <w:r w:rsidR="0000794B">
        <w:rPr>
          <w:rFonts w:ascii="Arial" w:hAnsi="Arial" w:cs="Arial"/>
          <w:b/>
          <w:w w:val="90"/>
          <w:sz w:val="18"/>
          <w:szCs w:val="18"/>
        </w:rPr>
        <w:t>.2026</w:t>
      </w:r>
      <w:r w:rsidR="0087101F" w:rsidRPr="004642E0">
        <w:rPr>
          <w:rFonts w:ascii="Arial" w:hAnsi="Arial" w:cs="Arial"/>
          <w:b/>
          <w:w w:val="90"/>
          <w:sz w:val="18"/>
          <w:szCs w:val="18"/>
        </w:rPr>
        <w:t xml:space="preserve"> </w:t>
      </w:r>
    </w:p>
    <w:p w14:paraId="0E75441A" w14:textId="77777777" w:rsidR="0087101F" w:rsidRPr="004642E0" w:rsidRDefault="0087101F" w:rsidP="0043334D">
      <w:pPr>
        <w:autoSpaceDE w:val="0"/>
        <w:autoSpaceDN w:val="0"/>
        <w:adjustRightInd w:val="0"/>
        <w:spacing w:before="120"/>
        <w:ind w:right="-567"/>
        <w:rPr>
          <w:rFonts w:ascii="Arial" w:hAnsi="Arial" w:cs="Arial"/>
          <w:sz w:val="10"/>
          <w:szCs w:val="10"/>
        </w:rPr>
      </w:pPr>
    </w:p>
    <w:p w14:paraId="58063AC6" w14:textId="77777777" w:rsidR="0043334D" w:rsidRPr="004642E0" w:rsidRDefault="0043334D" w:rsidP="0043334D">
      <w:pPr>
        <w:autoSpaceDE w:val="0"/>
        <w:autoSpaceDN w:val="0"/>
        <w:adjustRightInd w:val="0"/>
        <w:ind w:right="-567"/>
        <w:rPr>
          <w:rFonts w:ascii="Arial" w:hAnsi="Arial" w:cs="Arial"/>
          <w:sz w:val="20"/>
          <w:szCs w:val="20"/>
        </w:rPr>
      </w:pPr>
      <w:r w:rsidRPr="004642E0">
        <w:rPr>
          <w:rFonts w:ascii="Arial" w:hAnsi="Arial" w:cs="Arial"/>
          <w:sz w:val="20"/>
          <w:szCs w:val="20"/>
        </w:rPr>
        <w:t xml:space="preserve">do dyspozycji Wykonawcy: </w:t>
      </w:r>
    </w:p>
    <w:p w14:paraId="48858A68" w14:textId="5B93303E" w:rsidR="0043334D" w:rsidRPr="004642E0" w:rsidRDefault="004B1DD2" w:rsidP="0043334D">
      <w:pPr>
        <w:autoSpaceDE w:val="0"/>
        <w:autoSpaceDN w:val="0"/>
        <w:adjustRightInd w:val="0"/>
        <w:spacing w:before="180"/>
        <w:ind w:right="-567"/>
        <w:rPr>
          <w:rFonts w:ascii="Arial" w:hAnsi="Arial" w:cs="Arial"/>
          <w:sz w:val="20"/>
          <w:szCs w:val="20"/>
        </w:rPr>
      </w:pPr>
      <w:r w:rsidRPr="004642E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…………………………………………………………………………………………………………………………….</w:t>
      </w:r>
    </w:p>
    <w:p w14:paraId="461B8DE0" w14:textId="7893BEE2" w:rsidR="0043334D" w:rsidRPr="004642E0" w:rsidRDefault="0043334D" w:rsidP="0043334D">
      <w:pPr>
        <w:autoSpaceDE w:val="0"/>
        <w:autoSpaceDN w:val="0"/>
        <w:adjustRightInd w:val="0"/>
        <w:ind w:right="-567"/>
        <w:jc w:val="center"/>
        <w:rPr>
          <w:rFonts w:ascii="Arial" w:hAnsi="Arial" w:cs="Arial"/>
          <w:sz w:val="16"/>
          <w:szCs w:val="16"/>
        </w:rPr>
      </w:pPr>
      <w:r w:rsidRPr="004642E0">
        <w:rPr>
          <w:rFonts w:ascii="Arial" w:hAnsi="Arial" w:cs="Arial"/>
          <w:i/>
          <w:iCs/>
          <w:sz w:val="16"/>
          <w:szCs w:val="16"/>
        </w:rPr>
        <w:t xml:space="preserve"> (nazwa</w:t>
      </w:r>
      <w:r w:rsidR="0087101F" w:rsidRPr="004642E0">
        <w:rPr>
          <w:rFonts w:ascii="Arial" w:hAnsi="Arial" w:cs="Arial"/>
          <w:i/>
          <w:iCs/>
          <w:sz w:val="16"/>
          <w:szCs w:val="16"/>
        </w:rPr>
        <w:t xml:space="preserve"> i adres</w:t>
      </w:r>
      <w:r w:rsidRPr="004642E0">
        <w:rPr>
          <w:rFonts w:ascii="Arial" w:hAnsi="Arial" w:cs="Arial"/>
          <w:i/>
          <w:iCs/>
          <w:sz w:val="16"/>
          <w:szCs w:val="16"/>
        </w:rPr>
        <w:t xml:space="preserve"> Wykonawcy</w:t>
      </w:r>
      <w:r w:rsidR="0087101F" w:rsidRPr="004642E0">
        <w:rPr>
          <w:rFonts w:ascii="Arial" w:hAnsi="Arial" w:cs="Arial"/>
          <w:i/>
          <w:iCs/>
          <w:sz w:val="16"/>
          <w:szCs w:val="16"/>
        </w:rPr>
        <w:t>, któremu udostępniane są zasoby</w:t>
      </w:r>
      <w:r w:rsidRPr="004642E0">
        <w:rPr>
          <w:rFonts w:ascii="Arial" w:hAnsi="Arial" w:cs="Arial"/>
          <w:i/>
          <w:iCs/>
          <w:sz w:val="16"/>
          <w:szCs w:val="16"/>
        </w:rPr>
        <w:t>)</w:t>
      </w:r>
    </w:p>
    <w:p w14:paraId="764F0F79" w14:textId="77777777" w:rsidR="0043334D" w:rsidRPr="004642E0" w:rsidRDefault="0043334D" w:rsidP="0043334D">
      <w:pPr>
        <w:pStyle w:val="FR1"/>
        <w:spacing w:before="0"/>
        <w:ind w:left="0" w:right="-567"/>
        <w:jc w:val="center"/>
        <w:rPr>
          <w:rFonts w:ascii="Arial" w:hAnsi="Arial" w:cs="Arial"/>
          <w:b/>
          <w:sz w:val="18"/>
          <w:szCs w:val="18"/>
        </w:rPr>
      </w:pPr>
    </w:p>
    <w:p w14:paraId="2BD09E09" w14:textId="77777777" w:rsidR="0043334D" w:rsidRPr="004642E0" w:rsidRDefault="0043334D" w:rsidP="0043334D">
      <w:pPr>
        <w:pStyle w:val="Zwykytekst"/>
        <w:spacing w:before="120"/>
        <w:ind w:right="-567"/>
        <w:jc w:val="center"/>
        <w:rPr>
          <w:rFonts w:ascii="Arial" w:hAnsi="Arial" w:cs="Arial"/>
          <w:sz w:val="12"/>
          <w:szCs w:val="12"/>
        </w:rPr>
      </w:pPr>
    </w:p>
    <w:p w14:paraId="7D4B8F37" w14:textId="77777777" w:rsidR="0043334D" w:rsidRPr="004642E0" w:rsidRDefault="0043334D" w:rsidP="0043334D">
      <w:pPr>
        <w:autoSpaceDE w:val="0"/>
        <w:autoSpaceDN w:val="0"/>
        <w:adjustRightInd w:val="0"/>
        <w:spacing w:after="120"/>
        <w:ind w:right="-567"/>
        <w:rPr>
          <w:rFonts w:ascii="Arial" w:hAnsi="Arial" w:cs="Arial"/>
          <w:sz w:val="20"/>
          <w:szCs w:val="20"/>
        </w:rPr>
      </w:pPr>
      <w:r w:rsidRPr="004642E0">
        <w:rPr>
          <w:rFonts w:ascii="Arial" w:hAnsi="Arial" w:cs="Arial"/>
          <w:sz w:val="20"/>
          <w:szCs w:val="20"/>
        </w:rPr>
        <w:t xml:space="preserve">Oświadczam, iż: </w:t>
      </w:r>
    </w:p>
    <w:p w14:paraId="27057E20" w14:textId="5919BBBC" w:rsidR="0043334D" w:rsidRPr="004642E0" w:rsidRDefault="0043334D" w:rsidP="004B1DD2">
      <w:pPr>
        <w:autoSpaceDE w:val="0"/>
        <w:autoSpaceDN w:val="0"/>
        <w:adjustRightInd w:val="0"/>
        <w:ind w:right="-567"/>
        <w:rPr>
          <w:rFonts w:ascii="Arial" w:hAnsi="Arial" w:cs="Arial"/>
          <w:sz w:val="20"/>
          <w:szCs w:val="20"/>
        </w:rPr>
      </w:pPr>
      <w:r w:rsidRPr="004642E0">
        <w:rPr>
          <w:rFonts w:ascii="Arial" w:hAnsi="Arial" w:cs="Arial"/>
          <w:sz w:val="20"/>
          <w:szCs w:val="20"/>
        </w:rPr>
        <w:t xml:space="preserve">a) udostępniam Wykonawcy </w:t>
      </w:r>
      <w:r w:rsidR="00384B69" w:rsidRPr="004642E0">
        <w:rPr>
          <w:rFonts w:ascii="Arial" w:hAnsi="Arial" w:cs="Arial"/>
          <w:sz w:val="20"/>
          <w:szCs w:val="20"/>
        </w:rPr>
        <w:t xml:space="preserve">nasze </w:t>
      </w:r>
      <w:r w:rsidRPr="004642E0">
        <w:rPr>
          <w:rFonts w:ascii="Arial" w:hAnsi="Arial" w:cs="Arial"/>
          <w:sz w:val="20"/>
          <w:szCs w:val="20"/>
        </w:rPr>
        <w:t xml:space="preserve">zasoby, w następującym zakresie </w:t>
      </w:r>
      <w:r w:rsidRPr="004642E0">
        <w:rPr>
          <w:rFonts w:ascii="Arial" w:hAnsi="Arial" w:cs="Arial"/>
          <w:i/>
          <w:sz w:val="18"/>
          <w:szCs w:val="18"/>
        </w:rPr>
        <w:t>(należy podać informacje umożliwiające ocenę spełnienia warunków przez udostępniane zasoby)</w:t>
      </w:r>
      <w:r w:rsidRPr="004642E0">
        <w:rPr>
          <w:rFonts w:ascii="Arial" w:hAnsi="Arial" w:cs="Arial"/>
          <w:sz w:val="20"/>
          <w:szCs w:val="20"/>
        </w:rPr>
        <w:t xml:space="preserve">: </w:t>
      </w:r>
      <w:r w:rsidR="004B1DD2" w:rsidRPr="004642E0">
        <w:rPr>
          <w:rFonts w:ascii="Arial" w:hAnsi="Arial" w:cs="Arial"/>
          <w:sz w:val="20"/>
          <w:szCs w:val="20"/>
        </w:rPr>
        <w:t>…………………………………………………….…………..</w:t>
      </w:r>
    </w:p>
    <w:p w14:paraId="5A3699B9" w14:textId="5CE655FB" w:rsidR="004B1DD2" w:rsidRPr="004642E0" w:rsidRDefault="004B1DD2" w:rsidP="004B1DD2">
      <w:pPr>
        <w:autoSpaceDE w:val="0"/>
        <w:autoSpaceDN w:val="0"/>
        <w:adjustRightInd w:val="0"/>
        <w:spacing w:before="180"/>
        <w:ind w:right="-567"/>
        <w:rPr>
          <w:rFonts w:ascii="Arial" w:hAnsi="Arial" w:cs="Arial"/>
          <w:sz w:val="20"/>
          <w:szCs w:val="20"/>
        </w:rPr>
      </w:pPr>
      <w:r w:rsidRPr="004642E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FB5246C" w14:textId="77777777" w:rsidR="0043334D" w:rsidRPr="004642E0" w:rsidRDefault="0043334D" w:rsidP="0043334D">
      <w:pPr>
        <w:autoSpaceDE w:val="0"/>
        <w:autoSpaceDN w:val="0"/>
        <w:adjustRightInd w:val="0"/>
        <w:ind w:right="-567"/>
        <w:rPr>
          <w:rFonts w:ascii="Arial" w:hAnsi="Arial" w:cs="Arial"/>
          <w:sz w:val="20"/>
          <w:szCs w:val="20"/>
        </w:rPr>
      </w:pPr>
    </w:p>
    <w:p w14:paraId="160660C5" w14:textId="6DD17C20" w:rsidR="0043334D" w:rsidRPr="004642E0" w:rsidRDefault="0043334D" w:rsidP="004B1DD2">
      <w:pPr>
        <w:autoSpaceDE w:val="0"/>
        <w:autoSpaceDN w:val="0"/>
        <w:adjustRightInd w:val="0"/>
        <w:ind w:right="-567"/>
        <w:rPr>
          <w:rFonts w:ascii="Arial" w:hAnsi="Arial" w:cs="Arial"/>
          <w:sz w:val="20"/>
          <w:szCs w:val="20"/>
        </w:rPr>
      </w:pPr>
      <w:r w:rsidRPr="004642E0">
        <w:rPr>
          <w:rFonts w:ascii="Arial" w:hAnsi="Arial" w:cs="Arial"/>
          <w:sz w:val="20"/>
          <w:szCs w:val="20"/>
        </w:rPr>
        <w:t xml:space="preserve">b) sposób wykorzystania udostępnionych przeze mnie zasobów będzie następujący: </w:t>
      </w:r>
      <w:r w:rsidR="004B1DD2" w:rsidRPr="004642E0">
        <w:rPr>
          <w:rFonts w:ascii="Arial" w:hAnsi="Arial" w:cs="Arial"/>
          <w:sz w:val="20"/>
          <w:szCs w:val="20"/>
        </w:rPr>
        <w:t>……………….………….</w:t>
      </w:r>
    </w:p>
    <w:p w14:paraId="6765B492" w14:textId="1069B9AC" w:rsidR="004B1DD2" w:rsidRPr="004642E0" w:rsidRDefault="004B1DD2" w:rsidP="004B1DD2">
      <w:pPr>
        <w:autoSpaceDE w:val="0"/>
        <w:autoSpaceDN w:val="0"/>
        <w:adjustRightInd w:val="0"/>
        <w:spacing w:before="180"/>
        <w:ind w:right="-567"/>
        <w:rPr>
          <w:rFonts w:ascii="Arial" w:hAnsi="Arial" w:cs="Arial"/>
          <w:sz w:val="20"/>
          <w:szCs w:val="20"/>
        </w:rPr>
      </w:pPr>
      <w:r w:rsidRPr="004642E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…………………………………………………………………………………………………………………………...….</w:t>
      </w:r>
    </w:p>
    <w:p w14:paraId="48F86B76" w14:textId="77777777" w:rsidR="004B1DD2" w:rsidRPr="004642E0" w:rsidRDefault="004B1DD2" w:rsidP="004B1DD2">
      <w:pPr>
        <w:autoSpaceDE w:val="0"/>
        <w:autoSpaceDN w:val="0"/>
        <w:adjustRightInd w:val="0"/>
        <w:ind w:right="-567"/>
        <w:rPr>
          <w:rFonts w:ascii="Arial" w:hAnsi="Arial" w:cs="Arial"/>
          <w:sz w:val="20"/>
          <w:szCs w:val="20"/>
        </w:rPr>
      </w:pPr>
    </w:p>
    <w:p w14:paraId="17434D51" w14:textId="63CE9C89" w:rsidR="0043334D" w:rsidRPr="004642E0" w:rsidRDefault="0043334D" w:rsidP="0043334D">
      <w:pPr>
        <w:autoSpaceDE w:val="0"/>
        <w:autoSpaceDN w:val="0"/>
        <w:adjustRightInd w:val="0"/>
        <w:spacing w:before="120"/>
        <w:ind w:right="-567"/>
        <w:rPr>
          <w:rFonts w:ascii="Arial" w:hAnsi="Arial" w:cs="Arial"/>
          <w:sz w:val="20"/>
          <w:szCs w:val="20"/>
        </w:rPr>
      </w:pPr>
      <w:r w:rsidRPr="004642E0">
        <w:rPr>
          <w:rFonts w:ascii="Arial" w:hAnsi="Arial" w:cs="Arial"/>
          <w:sz w:val="20"/>
          <w:szCs w:val="20"/>
        </w:rPr>
        <w:t xml:space="preserve">c) zakres i okres mojego udziału przy wykonywaniu zamówienia będzie następujący: </w:t>
      </w:r>
      <w:r w:rsidR="004B1DD2" w:rsidRPr="004642E0">
        <w:rPr>
          <w:rFonts w:ascii="Arial" w:hAnsi="Arial" w:cs="Arial"/>
          <w:sz w:val="20"/>
          <w:szCs w:val="20"/>
        </w:rPr>
        <w:t>………………………..…</w:t>
      </w:r>
    </w:p>
    <w:p w14:paraId="2E24EA5B" w14:textId="393901DF" w:rsidR="004B1DD2" w:rsidRPr="004642E0" w:rsidRDefault="004B1DD2" w:rsidP="004B1DD2">
      <w:pPr>
        <w:autoSpaceDE w:val="0"/>
        <w:autoSpaceDN w:val="0"/>
        <w:adjustRightInd w:val="0"/>
        <w:spacing w:before="180"/>
        <w:ind w:right="-567"/>
        <w:rPr>
          <w:rFonts w:ascii="Arial" w:hAnsi="Arial" w:cs="Arial"/>
          <w:sz w:val="20"/>
          <w:szCs w:val="20"/>
        </w:rPr>
      </w:pPr>
      <w:r w:rsidRPr="004642E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………………………………………………………………………………………………………………………...…….</w:t>
      </w:r>
    </w:p>
    <w:p w14:paraId="33455FF3" w14:textId="77777777" w:rsidR="004B1DD2" w:rsidRPr="004642E0" w:rsidRDefault="004B1DD2" w:rsidP="0043334D">
      <w:pPr>
        <w:autoSpaceDE w:val="0"/>
        <w:autoSpaceDN w:val="0"/>
        <w:adjustRightInd w:val="0"/>
        <w:spacing w:before="120"/>
        <w:ind w:right="-567"/>
        <w:rPr>
          <w:rFonts w:ascii="Arial" w:hAnsi="Arial" w:cs="Arial"/>
          <w:sz w:val="20"/>
          <w:szCs w:val="20"/>
        </w:rPr>
      </w:pPr>
    </w:p>
    <w:p w14:paraId="06B1F63C" w14:textId="77777777" w:rsidR="00BE66AD" w:rsidRPr="004642E0" w:rsidRDefault="0043334D" w:rsidP="004B1DD2">
      <w:pPr>
        <w:autoSpaceDE w:val="0"/>
        <w:autoSpaceDN w:val="0"/>
        <w:adjustRightInd w:val="0"/>
        <w:spacing w:before="120"/>
        <w:ind w:right="-567"/>
        <w:jc w:val="both"/>
        <w:rPr>
          <w:rFonts w:ascii="Arial" w:hAnsi="Arial" w:cs="Arial"/>
          <w:sz w:val="20"/>
          <w:szCs w:val="20"/>
        </w:rPr>
      </w:pPr>
      <w:r w:rsidRPr="004642E0">
        <w:rPr>
          <w:rFonts w:ascii="Arial" w:hAnsi="Arial" w:cs="Arial"/>
          <w:sz w:val="20"/>
          <w:szCs w:val="20"/>
        </w:rPr>
        <w:t xml:space="preserve">d) będę realizował nw. roboty budowlane, których dotyczą udostępniane zasoby odnoszące się do warunków udziału dot. wykształcenia, kwalifikacji zawodowych lub doświadczenia, na których polega Wykonawca:  </w:t>
      </w:r>
    </w:p>
    <w:p w14:paraId="0D91F596" w14:textId="16D5DB65" w:rsidR="0043334D" w:rsidRPr="004642E0" w:rsidRDefault="004B1DD2" w:rsidP="004B1DD2">
      <w:pPr>
        <w:autoSpaceDE w:val="0"/>
        <w:autoSpaceDN w:val="0"/>
        <w:adjustRightInd w:val="0"/>
        <w:spacing w:before="120"/>
        <w:ind w:right="-567"/>
        <w:jc w:val="both"/>
        <w:rPr>
          <w:rFonts w:ascii="Arial" w:hAnsi="Arial" w:cs="Arial"/>
          <w:sz w:val="20"/>
          <w:szCs w:val="20"/>
        </w:rPr>
      </w:pPr>
      <w:r w:rsidRPr="004642E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</w:t>
      </w:r>
      <w:r w:rsidR="00BE66AD" w:rsidRPr="004642E0">
        <w:rPr>
          <w:rFonts w:ascii="Arial" w:hAnsi="Arial" w:cs="Arial"/>
          <w:sz w:val="20"/>
          <w:szCs w:val="20"/>
        </w:rPr>
        <w:t>……………….</w:t>
      </w:r>
      <w:r w:rsidRPr="004642E0">
        <w:rPr>
          <w:rFonts w:ascii="Arial" w:hAnsi="Arial" w:cs="Arial"/>
          <w:sz w:val="20"/>
          <w:szCs w:val="20"/>
        </w:rPr>
        <w:t>………………</w:t>
      </w:r>
    </w:p>
    <w:p w14:paraId="679CC9AC" w14:textId="5DAA5B2E" w:rsidR="0043334D" w:rsidRPr="004642E0" w:rsidRDefault="004B1DD2" w:rsidP="0043334D">
      <w:pPr>
        <w:autoSpaceDE w:val="0"/>
        <w:autoSpaceDN w:val="0"/>
        <w:adjustRightInd w:val="0"/>
        <w:spacing w:before="120"/>
        <w:ind w:right="-567"/>
        <w:rPr>
          <w:rFonts w:ascii="Arial" w:hAnsi="Arial" w:cs="Arial"/>
          <w:sz w:val="20"/>
          <w:szCs w:val="20"/>
        </w:rPr>
      </w:pPr>
      <w:r w:rsidRPr="004642E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………………………………………………………………………………………………………………………...….</w:t>
      </w:r>
    </w:p>
    <w:p w14:paraId="375C3B8E" w14:textId="39DE08EB" w:rsidR="0043334D" w:rsidRPr="004642E0" w:rsidRDefault="0043334D" w:rsidP="0043334D">
      <w:pPr>
        <w:autoSpaceDE w:val="0"/>
        <w:autoSpaceDN w:val="0"/>
        <w:adjustRightInd w:val="0"/>
        <w:spacing w:before="120"/>
        <w:rPr>
          <w:rFonts w:ascii="Arial" w:hAnsi="Arial" w:cs="Arial"/>
          <w:sz w:val="10"/>
          <w:szCs w:val="10"/>
        </w:rPr>
      </w:pPr>
    </w:p>
    <w:p w14:paraId="1608E7FB" w14:textId="77777777" w:rsidR="0087101F" w:rsidRPr="004642E0" w:rsidRDefault="0087101F" w:rsidP="0043334D">
      <w:pPr>
        <w:autoSpaceDE w:val="0"/>
        <w:autoSpaceDN w:val="0"/>
        <w:adjustRightInd w:val="0"/>
        <w:spacing w:before="120"/>
        <w:rPr>
          <w:rFonts w:ascii="Arial" w:hAnsi="Arial" w:cs="Arial"/>
          <w:sz w:val="10"/>
          <w:szCs w:val="10"/>
        </w:rPr>
      </w:pPr>
    </w:p>
    <w:p w14:paraId="485472DF" w14:textId="77777777" w:rsidR="00033C19" w:rsidRPr="004642E0" w:rsidRDefault="00033C19" w:rsidP="00033C19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</w:p>
    <w:p w14:paraId="6AC7A542" w14:textId="77777777" w:rsidR="00033C19" w:rsidRPr="004642E0" w:rsidRDefault="00033C19" w:rsidP="00033C19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………….………….……......</w:t>
      </w:r>
    </w:p>
    <w:p w14:paraId="081BC36D" w14:textId="77777777" w:rsidR="00033C19" w:rsidRPr="004642E0" w:rsidRDefault="00033C19" w:rsidP="00033C19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  <w:r w:rsidRPr="004642E0">
        <w:rPr>
          <w:rFonts w:ascii="Arial" w:hAnsi="Arial" w:cs="Arial"/>
          <w:sz w:val="18"/>
          <w:szCs w:val="18"/>
        </w:rPr>
        <w:t xml:space="preserve">      </w:t>
      </w:r>
      <w:r w:rsidRPr="004642E0">
        <w:rPr>
          <w:rFonts w:ascii="Arial" w:hAnsi="Arial" w:cs="Arial"/>
          <w:i/>
          <w:sz w:val="20"/>
          <w:szCs w:val="20"/>
        </w:rPr>
        <w:t>(podpis)</w:t>
      </w:r>
    </w:p>
    <w:p w14:paraId="369038E9" w14:textId="014B3A8E" w:rsidR="00384B69" w:rsidRPr="004642E0" w:rsidRDefault="00384B69" w:rsidP="00384B69">
      <w:pPr>
        <w:autoSpaceDE w:val="0"/>
        <w:autoSpaceDN w:val="0"/>
        <w:adjustRightInd w:val="0"/>
        <w:ind w:left="4956" w:right="-493"/>
        <w:jc w:val="right"/>
        <w:rPr>
          <w:rFonts w:ascii="Arial" w:hAnsi="Arial" w:cs="Arial"/>
          <w:sz w:val="18"/>
          <w:szCs w:val="18"/>
        </w:rPr>
      </w:pPr>
    </w:p>
    <w:p w14:paraId="293A08D6" w14:textId="77777777" w:rsidR="00384B69" w:rsidRPr="004642E0" w:rsidRDefault="00384B69" w:rsidP="00384B69">
      <w:pPr>
        <w:autoSpaceDE w:val="0"/>
        <w:autoSpaceDN w:val="0"/>
        <w:adjustRightInd w:val="0"/>
        <w:ind w:right="-493"/>
        <w:jc w:val="right"/>
        <w:rPr>
          <w:rFonts w:ascii="Verdana" w:hAnsi="Verdana"/>
          <w:sz w:val="18"/>
          <w:szCs w:val="18"/>
        </w:rPr>
      </w:pPr>
    </w:p>
    <w:p w14:paraId="4DA3F12C" w14:textId="44E84775" w:rsidR="004B1DD2" w:rsidRPr="004642E0" w:rsidRDefault="0043334D" w:rsidP="00384B69">
      <w:pPr>
        <w:autoSpaceDE w:val="0"/>
        <w:autoSpaceDN w:val="0"/>
        <w:adjustRightInd w:val="0"/>
        <w:ind w:right="-493"/>
        <w:rPr>
          <w:rFonts w:ascii="Verdana" w:hAnsi="Verdana"/>
          <w:sz w:val="18"/>
          <w:szCs w:val="18"/>
        </w:rPr>
      </w:pPr>
      <w:r w:rsidRPr="004642E0">
        <w:rPr>
          <w:rFonts w:ascii="Verdana" w:hAnsi="Verdana"/>
          <w:sz w:val="18"/>
          <w:szCs w:val="18"/>
        </w:rPr>
        <w:t xml:space="preserve">            </w:t>
      </w:r>
    </w:p>
    <w:p w14:paraId="1FA24D9B" w14:textId="77777777" w:rsidR="004B1DD2" w:rsidRPr="004642E0" w:rsidRDefault="004B1DD2" w:rsidP="00384B69">
      <w:pPr>
        <w:autoSpaceDE w:val="0"/>
        <w:autoSpaceDN w:val="0"/>
        <w:adjustRightInd w:val="0"/>
        <w:ind w:right="-493"/>
        <w:rPr>
          <w:rFonts w:ascii="Verdana" w:hAnsi="Verdana"/>
          <w:sz w:val="18"/>
          <w:szCs w:val="18"/>
        </w:rPr>
      </w:pPr>
    </w:p>
    <w:p w14:paraId="7AB076CC" w14:textId="76195EB7" w:rsidR="00FA5704" w:rsidRPr="004642E0" w:rsidRDefault="00FA5704" w:rsidP="00FA5704">
      <w:pPr>
        <w:jc w:val="center"/>
        <w:rPr>
          <w:rFonts w:asciiTheme="minorHAnsi" w:hAnsiTheme="minorHAnsi" w:cs="Arial"/>
          <w:i/>
          <w:iCs/>
          <w:sz w:val="22"/>
          <w:szCs w:val="22"/>
        </w:rPr>
      </w:pPr>
      <w:r w:rsidRPr="004642E0">
        <w:rPr>
          <w:rFonts w:asciiTheme="minorHAnsi" w:hAnsiTheme="minorHAnsi" w:cs="Arial"/>
          <w:i/>
          <w:iCs/>
          <w:sz w:val="22"/>
          <w:szCs w:val="22"/>
        </w:rPr>
        <w:t>Dokument należy wypełnić i podpisać kwalifikowanym podpisem elektronicznym lub podpisem zaufanym lub podpisem osobistym</w:t>
      </w:r>
    </w:p>
    <w:p w14:paraId="3FA01387" w14:textId="77777777" w:rsidR="009058D6" w:rsidRDefault="009058D6" w:rsidP="00D220B4">
      <w:pPr>
        <w:suppressAutoHyphens w:val="0"/>
        <w:jc w:val="right"/>
        <w:rPr>
          <w:rFonts w:ascii="Arial" w:hAnsi="Arial" w:cs="Arial"/>
          <w:b/>
          <w:sz w:val="20"/>
        </w:rPr>
      </w:pPr>
    </w:p>
    <w:p w14:paraId="5147B9AD" w14:textId="77777777" w:rsidR="00294709" w:rsidRDefault="00294709">
      <w:pPr>
        <w:suppressAutoHyphens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</w:p>
    <w:p w14:paraId="13ED8F05" w14:textId="0C165F03" w:rsidR="00D220B4" w:rsidRPr="004642E0" w:rsidRDefault="00D220B4" w:rsidP="00D220B4">
      <w:pPr>
        <w:suppressAutoHyphens w:val="0"/>
        <w:jc w:val="right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b/>
          <w:sz w:val="20"/>
        </w:rPr>
        <w:lastRenderedPageBreak/>
        <w:t>Dokument składany na wezwanie Zamawiającego</w:t>
      </w:r>
    </w:p>
    <w:p w14:paraId="1B946E16" w14:textId="77777777" w:rsidR="00D220B4" w:rsidRPr="004642E0" w:rsidRDefault="00D220B4" w:rsidP="00D220B4">
      <w:pPr>
        <w:pStyle w:val="Nagwek1"/>
        <w:ind w:left="696" w:right="848"/>
      </w:pPr>
    </w:p>
    <w:p w14:paraId="28500F78" w14:textId="77777777" w:rsidR="00D220B4" w:rsidRPr="004642E0" w:rsidRDefault="00D220B4" w:rsidP="00D220B4">
      <w:pPr>
        <w:pStyle w:val="Nagwek1"/>
        <w:numPr>
          <w:ilvl w:val="0"/>
          <w:numId w:val="0"/>
        </w:numPr>
        <w:ind w:right="848"/>
        <w:jc w:val="center"/>
        <w:rPr>
          <w:rFonts w:asciiTheme="minorHAnsi" w:hAnsiTheme="minorHAnsi"/>
          <w:b/>
          <w:bCs/>
        </w:rPr>
      </w:pPr>
      <w:r w:rsidRPr="004642E0">
        <w:t xml:space="preserve">              </w:t>
      </w:r>
      <w:r w:rsidRPr="004642E0">
        <w:rPr>
          <w:rFonts w:asciiTheme="minorHAnsi" w:hAnsiTheme="minorHAnsi"/>
          <w:b/>
          <w:bCs/>
        </w:rPr>
        <w:t>OŚWIADCZENIE,</w:t>
      </w:r>
    </w:p>
    <w:p w14:paraId="226E4164" w14:textId="77777777" w:rsidR="00D220B4" w:rsidRPr="004642E0" w:rsidRDefault="00D220B4" w:rsidP="00D220B4">
      <w:pPr>
        <w:spacing w:after="106" w:line="268" w:lineRule="auto"/>
        <w:jc w:val="center"/>
        <w:rPr>
          <w:rFonts w:asciiTheme="minorHAnsi" w:hAnsiTheme="minorHAnsi"/>
        </w:rPr>
      </w:pPr>
      <w:r w:rsidRPr="004642E0">
        <w:rPr>
          <w:rFonts w:asciiTheme="minorHAnsi" w:hAnsiTheme="minorHAnsi"/>
          <w:b/>
          <w:bCs/>
          <w:sz w:val="20"/>
          <w:u w:val="single" w:color="000000"/>
        </w:rPr>
        <w:t xml:space="preserve">o aktualności informacji zawartych w oświadczeniu, o którym mowa w art. 125 ust. 1 ustawy </w:t>
      </w:r>
      <w:proofErr w:type="spellStart"/>
      <w:r w:rsidRPr="004642E0">
        <w:rPr>
          <w:rFonts w:asciiTheme="minorHAnsi" w:hAnsiTheme="minorHAnsi"/>
          <w:b/>
          <w:bCs/>
          <w:sz w:val="20"/>
          <w:u w:val="single" w:color="000000"/>
        </w:rPr>
        <w:t>Pzp</w:t>
      </w:r>
      <w:proofErr w:type="spellEnd"/>
      <w:r w:rsidRPr="004642E0">
        <w:rPr>
          <w:rFonts w:asciiTheme="minorHAnsi" w:hAnsiTheme="minorHAnsi"/>
          <w:b/>
          <w:bCs/>
          <w:sz w:val="20"/>
          <w:u w:val="single" w:color="000000"/>
        </w:rPr>
        <w:t>,</w:t>
      </w:r>
      <w:r w:rsidRPr="004642E0">
        <w:rPr>
          <w:rFonts w:asciiTheme="minorHAnsi" w:hAnsiTheme="minorHAnsi"/>
          <w:b/>
          <w:bCs/>
          <w:sz w:val="20"/>
        </w:rPr>
        <w:t xml:space="preserve">  </w:t>
      </w:r>
      <w:r w:rsidRPr="004642E0">
        <w:rPr>
          <w:rFonts w:asciiTheme="minorHAnsi" w:hAnsiTheme="minorHAnsi"/>
          <w:b/>
          <w:bCs/>
          <w:sz w:val="20"/>
          <w:u w:val="single" w:color="000000"/>
        </w:rPr>
        <w:t>w zakresie braku podstaw wykluczenia Wykonawcy z postępowania</w:t>
      </w:r>
      <w:r w:rsidRPr="004642E0">
        <w:rPr>
          <w:rFonts w:asciiTheme="minorHAnsi" w:hAnsiTheme="minorHAnsi"/>
          <w:sz w:val="20"/>
          <w:vertAlign w:val="superscript"/>
        </w:rPr>
        <w:footnoteReference w:id="1"/>
      </w:r>
      <w:r w:rsidRPr="004642E0">
        <w:rPr>
          <w:rFonts w:asciiTheme="minorHAnsi" w:hAnsiTheme="minorHAnsi"/>
          <w:sz w:val="20"/>
          <w:vertAlign w:val="superscript"/>
        </w:rPr>
        <w:t>)</w:t>
      </w:r>
      <w:r w:rsidRPr="004642E0">
        <w:rPr>
          <w:rFonts w:asciiTheme="minorHAnsi" w:hAnsiTheme="minorHAnsi"/>
          <w:sz w:val="20"/>
          <w:vertAlign w:val="superscript"/>
        </w:rPr>
        <w:footnoteReference w:id="2"/>
      </w:r>
      <w:r w:rsidRPr="004642E0">
        <w:rPr>
          <w:rFonts w:asciiTheme="minorHAnsi" w:hAnsiTheme="minorHAnsi"/>
          <w:sz w:val="20"/>
          <w:vertAlign w:val="superscript"/>
        </w:rPr>
        <w:t>)</w:t>
      </w:r>
    </w:p>
    <w:p w14:paraId="7ACF6826" w14:textId="77777777" w:rsidR="00D220B4" w:rsidRPr="004642E0" w:rsidRDefault="00D220B4" w:rsidP="00D220B4">
      <w:pPr>
        <w:spacing w:after="16" w:line="259" w:lineRule="auto"/>
        <w:rPr>
          <w:rFonts w:asciiTheme="minorHAnsi" w:hAnsiTheme="minorHAnsi"/>
        </w:rPr>
      </w:pPr>
      <w:r w:rsidRPr="004642E0">
        <w:rPr>
          <w:rFonts w:asciiTheme="minorHAnsi" w:hAnsiTheme="minorHAnsi"/>
        </w:rPr>
        <w:t xml:space="preserve"> </w:t>
      </w:r>
    </w:p>
    <w:p w14:paraId="01DB7D4F" w14:textId="0D5AC52C" w:rsidR="00D220B4" w:rsidRPr="004642E0" w:rsidRDefault="00D220B4" w:rsidP="002B38E9">
      <w:pPr>
        <w:ind w:left="6" w:right="153" w:firstLine="702"/>
        <w:jc w:val="both"/>
        <w:rPr>
          <w:rFonts w:asciiTheme="minorHAnsi" w:hAnsiTheme="minorHAnsi"/>
          <w:sz w:val="22"/>
          <w:szCs w:val="22"/>
        </w:rPr>
      </w:pPr>
      <w:r w:rsidRPr="004642E0">
        <w:rPr>
          <w:rFonts w:asciiTheme="minorHAnsi" w:hAnsiTheme="minorHAnsi"/>
          <w:sz w:val="22"/>
          <w:szCs w:val="22"/>
        </w:rPr>
        <w:t xml:space="preserve">Na podstawie § 3 rozporządzenia Ministra Rozwoju, Pracy i Technologii z dnia  23 grudnia 2020 r. w sprawie podmiotowych środków dowodowych oraz innych dokumentów lub oświadczeń, jakich może żądać zamawiający od wykonawcy (Dz. U.  z 2020 r. poz. 2415), na potrzeby postępowania  o udzielenie zamówienia </w:t>
      </w:r>
      <w:r w:rsidRPr="004642E0">
        <w:rPr>
          <w:rFonts w:asciiTheme="minorHAnsi" w:hAnsiTheme="minorHAnsi" w:cstheme="minorHAnsi"/>
          <w:sz w:val="22"/>
          <w:szCs w:val="22"/>
        </w:rPr>
        <w:t xml:space="preserve">publicznego pn.: </w:t>
      </w:r>
      <w:r w:rsidR="00267569" w:rsidRPr="004642E0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294709" w:rsidRPr="00294709">
        <w:rPr>
          <w:rFonts w:asciiTheme="minorHAnsi" w:hAnsiTheme="minorHAnsi" w:cstheme="minorHAnsi"/>
          <w:b/>
          <w:sz w:val="22"/>
          <w:szCs w:val="22"/>
        </w:rPr>
        <w:t xml:space="preserve">Rozbudowa ul. </w:t>
      </w:r>
      <w:r w:rsidR="006A2958">
        <w:rPr>
          <w:rFonts w:asciiTheme="minorHAnsi" w:hAnsiTheme="minorHAnsi" w:cstheme="minorHAnsi"/>
          <w:b/>
          <w:sz w:val="22"/>
          <w:szCs w:val="22"/>
        </w:rPr>
        <w:t>Romańskiej</w:t>
      </w:r>
      <w:r w:rsidR="00294709" w:rsidRPr="00294709">
        <w:rPr>
          <w:rFonts w:asciiTheme="minorHAnsi" w:hAnsiTheme="minorHAnsi" w:cstheme="minorHAnsi"/>
          <w:b/>
          <w:sz w:val="22"/>
          <w:szCs w:val="22"/>
        </w:rPr>
        <w:t xml:space="preserve"> w Kaliszu</w:t>
      </w:r>
      <w:r w:rsidR="00267569" w:rsidRPr="0000794B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267569" w:rsidRPr="0000794B">
        <w:rPr>
          <w:rFonts w:asciiTheme="minorHAnsi" w:hAnsiTheme="minorHAnsi" w:cstheme="minorHAnsi"/>
          <w:sz w:val="22"/>
          <w:szCs w:val="22"/>
        </w:rPr>
        <w:t>,</w:t>
      </w:r>
      <w:r w:rsidR="00267569" w:rsidRPr="004642E0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4642E0">
        <w:rPr>
          <w:rFonts w:asciiTheme="minorHAnsi" w:hAnsiTheme="minorHAnsi" w:cstheme="minorHAnsi"/>
          <w:sz w:val="22"/>
          <w:szCs w:val="22"/>
        </w:rPr>
        <w:t>prowadzonego</w:t>
      </w:r>
      <w:r w:rsidRPr="004642E0">
        <w:rPr>
          <w:rFonts w:asciiTheme="minorHAnsi" w:hAnsiTheme="minorHAnsi"/>
          <w:sz w:val="22"/>
          <w:szCs w:val="22"/>
        </w:rPr>
        <w:t xml:space="preserve"> przez Miasto Kalisz – Zarząd Dróg Miejskich w Kaliszu (Zamawiającego) w imieniu reprezentowanego przeze mnie/nas: </w:t>
      </w:r>
    </w:p>
    <w:p w14:paraId="5C62EAC8" w14:textId="77777777" w:rsidR="00D220B4" w:rsidRPr="004642E0" w:rsidRDefault="00D220B4" w:rsidP="00D220B4">
      <w:pPr>
        <w:spacing w:after="15" w:line="259" w:lineRule="auto"/>
        <w:ind w:left="708"/>
        <w:rPr>
          <w:rFonts w:asciiTheme="minorHAnsi" w:hAnsiTheme="minorHAnsi"/>
        </w:rPr>
      </w:pPr>
      <w:r w:rsidRPr="004642E0">
        <w:rPr>
          <w:rFonts w:asciiTheme="minorHAnsi" w:hAnsiTheme="minorHAnsi"/>
        </w:rPr>
        <w:t xml:space="preserve"> </w:t>
      </w:r>
    </w:p>
    <w:p w14:paraId="59D5E581" w14:textId="77777777" w:rsidR="00D220B4" w:rsidRPr="004642E0" w:rsidRDefault="00D220B4" w:rsidP="00D220B4">
      <w:pPr>
        <w:spacing w:after="108" w:line="249" w:lineRule="auto"/>
        <w:ind w:left="10" w:hanging="10"/>
        <w:rPr>
          <w:rFonts w:asciiTheme="minorHAnsi" w:hAnsiTheme="minorHAnsi"/>
        </w:rPr>
      </w:pPr>
      <w:r w:rsidRPr="004642E0">
        <w:rPr>
          <w:rFonts w:asciiTheme="minorHAnsi" w:hAnsiTheme="minorHAnsi"/>
          <w:sz w:val="22"/>
        </w:rPr>
        <w:t>tj.</w:t>
      </w:r>
      <w:r w:rsidRPr="004642E0">
        <w:rPr>
          <w:rFonts w:asciiTheme="minorHAnsi" w:hAnsiTheme="minorHAnsi"/>
          <w:sz w:val="16"/>
        </w:rPr>
        <w:t>:</w:t>
      </w:r>
      <w:r w:rsidRPr="004642E0">
        <w:rPr>
          <w:rFonts w:asciiTheme="minorHAnsi" w:hAnsiTheme="minorHAnsi"/>
          <w:sz w:val="20"/>
        </w:rPr>
        <w:t xml:space="preserve">………..…………………………...........................................………………………………………………..………………………..…….  </w:t>
      </w:r>
    </w:p>
    <w:p w14:paraId="7DD27773" w14:textId="77777777" w:rsidR="00D220B4" w:rsidRPr="004642E0" w:rsidRDefault="00D220B4" w:rsidP="00D220B4">
      <w:pPr>
        <w:spacing w:after="64" w:line="268" w:lineRule="auto"/>
        <w:ind w:left="1594" w:hanging="10"/>
        <w:rPr>
          <w:rFonts w:asciiTheme="minorHAnsi" w:hAnsiTheme="minorHAnsi"/>
        </w:rPr>
      </w:pPr>
      <w:r w:rsidRPr="004642E0">
        <w:rPr>
          <w:rFonts w:asciiTheme="minorHAnsi" w:hAnsiTheme="minorHAnsi"/>
          <w:sz w:val="18"/>
        </w:rPr>
        <w:t>(</w:t>
      </w:r>
      <w:r w:rsidRPr="004642E0">
        <w:rPr>
          <w:rFonts w:asciiTheme="minorHAnsi" w:hAnsiTheme="minorHAnsi"/>
          <w:sz w:val="18"/>
          <w:u w:val="single" w:color="000000"/>
        </w:rPr>
        <w:t>należy podać nazwę i adres Wykonawcy/ Podmiotu udostepniającego zasoby</w:t>
      </w:r>
      <w:r w:rsidRPr="004642E0">
        <w:rPr>
          <w:rFonts w:asciiTheme="minorHAnsi" w:hAnsiTheme="minorHAnsi"/>
          <w:sz w:val="18"/>
        </w:rPr>
        <w:t xml:space="preserve">) </w:t>
      </w:r>
    </w:p>
    <w:p w14:paraId="0E3D8512" w14:textId="77777777" w:rsidR="00D220B4" w:rsidRPr="004642E0" w:rsidRDefault="00D220B4" w:rsidP="00D220B4">
      <w:pPr>
        <w:spacing w:after="16" w:line="259" w:lineRule="auto"/>
        <w:rPr>
          <w:rFonts w:asciiTheme="minorHAnsi" w:hAnsiTheme="minorHAnsi"/>
          <w:sz w:val="22"/>
          <w:szCs w:val="22"/>
        </w:rPr>
      </w:pPr>
      <w:r w:rsidRPr="004642E0">
        <w:rPr>
          <w:rFonts w:asciiTheme="minorHAnsi" w:hAnsiTheme="minorHAnsi"/>
          <w:sz w:val="22"/>
          <w:szCs w:val="22"/>
        </w:rPr>
        <w:t xml:space="preserve"> </w:t>
      </w:r>
    </w:p>
    <w:p w14:paraId="1A2EF70D" w14:textId="2B9ED979" w:rsidR="00047549" w:rsidRPr="004642E0" w:rsidRDefault="00D220B4" w:rsidP="00D220B4">
      <w:pPr>
        <w:ind w:left="6" w:right="45"/>
        <w:jc w:val="both"/>
        <w:rPr>
          <w:rFonts w:asciiTheme="minorHAnsi" w:hAnsiTheme="minorHAnsi"/>
          <w:sz w:val="22"/>
          <w:szCs w:val="22"/>
        </w:rPr>
      </w:pPr>
      <w:r w:rsidRPr="004642E0">
        <w:rPr>
          <w:rFonts w:asciiTheme="minorHAnsi" w:hAnsiTheme="minorHAnsi"/>
          <w:sz w:val="22"/>
          <w:szCs w:val="22"/>
        </w:rPr>
        <w:t>niniejszym potwierdzam, iż informacje zawarte w oświadczeniu, o którym mowa w art. 125 ust. 1 ustawy, w zakresie podstaw wykluczenia wskazanych w</w:t>
      </w:r>
      <w:r w:rsidR="00047549" w:rsidRPr="004642E0">
        <w:rPr>
          <w:rFonts w:asciiTheme="minorHAnsi" w:hAnsiTheme="minorHAnsi"/>
          <w:sz w:val="22"/>
          <w:szCs w:val="22"/>
        </w:rPr>
        <w:t>:</w:t>
      </w:r>
    </w:p>
    <w:p w14:paraId="0809B2D4" w14:textId="77777777" w:rsidR="00047549" w:rsidRPr="004642E0" w:rsidRDefault="00047549" w:rsidP="00D220B4">
      <w:pPr>
        <w:ind w:left="6" w:right="45"/>
        <w:jc w:val="both"/>
        <w:rPr>
          <w:rFonts w:asciiTheme="minorHAnsi" w:hAnsiTheme="minorHAnsi"/>
          <w:sz w:val="22"/>
          <w:szCs w:val="22"/>
        </w:rPr>
      </w:pPr>
    </w:p>
    <w:p w14:paraId="5DE21392" w14:textId="77777777" w:rsidR="00047549" w:rsidRPr="004642E0" w:rsidRDefault="00047549" w:rsidP="00D220B4">
      <w:pPr>
        <w:ind w:left="6" w:right="45"/>
        <w:jc w:val="both"/>
        <w:rPr>
          <w:rFonts w:asciiTheme="minorHAnsi" w:hAnsiTheme="minorHAnsi"/>
          <w:sz w:val="22"/>
          <w:szCs w:val="22"/>
        </w:rPr>
      </w:pPr>
      <w:r w:rsidRPr="004642E0">
        <w:rPr>
          <w:rFonts w:asciiTheme="minorHAnsi" w:hAnsiTheme="minorHAnsi"/>
          <w:sz w:val="22"/>
          <w:szCs w:val="22"/>
        </w:rPr>
        <w:t>-</w:t>
      </w:r>
      <w:r w:rsidR="00D220B4" w:rsidRPr="004642E0">
        <w:rPr>
          <w:rFonts w:asciiTheme="minorHAnsi" w:hAnsiTheme="minorHAnsi"/>
          <w:sz w:val="22"/>
          <w:szCs w:val="22"/>
        </w:rPr>
        <w:t xml:space="preserve"> art. 108 ust. 1 pkt 1-6 ustawy</w:t>
      </w:r>
      <w:r w:rsidRPr="004642E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642E0">
        <w:rPr>
          <w:rFonts w:asciiTheme="minorHAnsi" w:hAnsiTheme="minorHAnsi"/>
          <w:sz w:val="22"/>
          <w:szCs w:val="22"/>
        </w:rPr>
        <w:t>Pzp</w:t>
      </w:r>
      <w:proofErr w:type="spellEnd"/>
      <w:r w:rsidRPr="004642E0">
        <w:rPr>
          <w:rFonts w:asciiTheme="minorHAnsi" w:hAnsiTheme="minorHAnsi"/>
          <w:sz w:val="22"/>
          <w:szCs w:val="22"/>
        </w:rPr>
        <w:t>,</w:t>
      </w:r>
    </w:p>
    <w:p w14:paraId="31B4BDC6" w14:textId="77777777" w:rsidR="00047549" w:rsidRPr="004642E0" w:rsidRDefault="00047549" w:rsidP="00D220B4">
      <w:pPr>
        <w:ind w:left="6" w:right="45"/>
        <w:jc w:val="both"/>
        <w:rPr>
          <w:rFonts w:asciiTheme="minorHAnsi" w:hAnsiTheme="minorHAnsi"/>
          <w:sz w:val="22"/>
          <w:szCs w:val="22"/>
        </w:rPr>
      </w:pPr>
      <w:r w:rsidRPr="004642E0">
        <w:rPr>
          <w:rFonts w:asciiTheme="minorHAnsi" w:hAnsiTheme="minorHAnsi"/>
          <w:sz w:val="22"/>
          <w:szCs w:val="22"/>
        </w:rPr>
        <w:t xml:space="preserve">- </w:t>
      </w:r>
      <w:r w:rsidR="00D220B4" w:rsidRPr="004642E0">
        <w:rPr>
          <w:rFonts w:asciiTheme="minorHAnsi" w:hAnsiTheme="minorHAnsi"/>
          <w:sz w:val="22"/>
          <w:szCs w:val="22"/>
        </w:rPr>
        <w:t xml:space="preserve">art. 109 ust. 1 pkt 1, 4, 8-10 ustawy </w:t>
      </w:r>
      <w:proofErr w:type="spellStart"/>
      <w:r w:rsidRPr="004642E0">
        <w:rPr>
          <w:rFonts w:asciiTheme="minorHAnsi" w:hAnsiTheme="minorHAnsi"/>
          <w:sz w:val="22"/>
          <w:szCs w:val="22"/>
        </w:rPr>
        <w:t>Pzp</w:t>
      </w:r>
      <w:proofErr w:type="spellEnd"/>
    </w:p>
    <w:p w14:paraId="42871058" w14:textId="6F956374" w:rsidR="00047549" w:rsidRPr="004642E0" w:rsidRDefault="00047549" w:rsidP="00047549">
      <w:pPr>
        <w:ind w:left="6" w:right="45"/>
        <w:rPr>
          <w:rFonts w:asciiTheme="minorHAnsi" w:hAnsiTheme="minorHAnsi"/>
          <w:sz w:val="22"/>
          <w:szCs w:val="22"/>
        </w:rPr>
      </w:pPr>
      <w:r w:rsidRPr="004642E0">
        <w:rPr>
          <w:rFonts w:asciiTheme="minorHAnsi" w:hAnsiTheme="minorHAnsi"/>
          <w:sz w:val="22"/>
          <w:szCs w:val="22"/>
        </w:rPr>
        <w:t xml:space="preserve">- </w:t>
      </w:r>
      <w:r w:rsidRPr="004642E0">
        <w:rPr>
          <w:rFonts w:asciiTheme="minorHAnsi" w:hAnsiTheme="minorHAnsi" w:cs="Arial"/>
          <w:sz w:val="22"/>
          <w:szCs w:val="22"/>
        </w:rPr>
        <w:t>art. 7 ust. 1 ustawy z dnia 13 kwietnia 2022r. o szczególnych rozwiązaniach w zakresie przeciwdziałania wspieraniu agresji na Ukrainę oraz służących ochronie bezpieczeństwa narodowego</w:t>
      </w:r>
    </w:p>
    <w:p w14:paraId="5945EC16" w14:textId="77777777" w:rsidR="00047549" w:rsidRPr="004642E0" w:rsidRDefault="00047549" w:rsidP="00D220B4">
      <w:pPr>
        <w:ind w:left="6" w:right="45"/>
        <w:jc w:val="both"/>
        <w:rPr>
          <w:rFonts w:asciiTheme="minorHAnsi" w:hAnsiTheme="minorHAnsi"/>
          <w:sz w:val="22"/>
          <w:szCs w:val="22"/>
        </w:rPr>
      </w:pPr>
    </w:p>
    <w:p w14:paraId="6926B49D" w14:textId="0592514F" w:rsidR="00D220B4" w:rsidRPr="004642E0" w:rsidRDefault="00D220B4" w:rsidP="00D220B4">
      <w:pPr>
        <w:ind w:left="6" w:right="45"/>
        <w:jc w:val="both"/>
        <w:rPr>
          <w:rFonts w:asciiTheme="minorHAnsi" w:hAnsiTheme="minorHAnsi"/>
          <w:sz w:val="22"/>
          <w:szCs w:val="22"/>
        </w:rPr>
      </w:pPr>
      <w:r w:rsidRPr="004642E0">
        <w:rPr>
          <w:rFonts w:asciiTheme="minorHAnsi" w:hAnsiTheme="minorHAnsi"/>
          <w:sz w:val="22"/>
          <w:szCs w:val="22"/>
        </w:rPr>
        <w:t xml:space="preserve">pozostają aktualne. </w:t>
      </w:r>
    </w:p>
    <w:p w14:paraId="201DA064" w14:textId="77777777" w:rsidR="00047549" w:rsidRPr="004642E0" w:rsidRDefault="00047549" w:rsidP="00D220B4">
      <w:pPr>
        <w:ind w:left="6" w:right="45"/>
        <w:jc w:val="both"/>
        <w:rPr>
          <w:rFonts w:asciiTheme="minorHAnsi" w:hAnsiTheme="minorHAnsi"/>
          <w:sz w:val="22"/>
          <w:szCs w:val="22"/>
        </w:rPr>
      </w:pPr>
    </w:p>
    <w:p w14:paraId="0CEBEA44" w14:textId="6A7EDE28" w:rsidR="00D220B4" w:rsidRPr="004642E0" w:rsidRDefault="00D220B4" w:rsidP="00D220B4">
      <w:pPr>
        <w:ind w:left="6" w:right="45"/>
        <w:jc w:val="both"/>
        <w:rPr>
          <w:rFonts w:asciiTheme="minorHAnsi" w:hAnsiTheme="minorHAnsi"/>
          <w:sz w:val="22"/>
          <w:szCs w:val="22"/>
        </w:rPr>
      </w:pPr>
      <w:r w:rsidRPr="004642E0">
        <w:rPr>
          <w:rFonts w:asciiTheme="minorHAnsi" w:hAnsiTheme="minorHAnsi"/>
          <w:sz w:val="22"/>
          <w:szCs w:val="22"/>
        </w:rPr>
        <w:t xml:space="preserve">Oświadczam, że wszystkie informacje podane powyżej są aktualne i zgodne z prawdą. </w:t>
      </w:r>
    </w:p>
    <w:p w14:paraId="5186F683" w14:textId="77777777" w:rsidR="00D220B4" w:rsidRPr="004642E0" w:rsidRDefault="00D220B4" w:rsidP="00D220B4">
      <w:pPr>
        <w:spacing w:after="19" w:line="259" w:lineRule="auto"/>
        <w:ind w:right="82"/>
        <w:jc w:val="center"/>
        <w:rPr>
          <w:rFonts w:asciiTheme="minorHAnsi" w:hAnsiTheme="minorHAnsi"/>
        </w:rPr>
      </w:pPr>
      <w:r w:rsidRPr="004642E0">
        <w:rPr>
          <w:rFonts w:asciiTheme="minorHAnsi" w:hAnsiTheme="minorHAnsi"/>
        </w:rPr>
        <w:t xml:space="preserve"> </w:t>
      </w:r>
    </w:p>
    <w:p w14:paraId="41ABE831" w14:textId="77777777" w:rsidR="00D220B4" w:rsidRPr="004642E0" w:rsidRDefault="00D220B4" w:rsidP="00D220B4">
      <w:pPr>
        <w:spacing w:after="16" w:line="259" w:lineRule="auto"/>
        <w:ind w:left="4877"/>
        <w:jc w:val="center"/>
        <w:rPr>
          <w:rFonts w:asciiTheme="minorHAnsi" w:hAnsiTheme="minorHAnsi"/>
        </w:rPr>
      </w:pPr>
      <w:r w:rsidRPr="004642E0">
        <w:rPr>
          <w:rFonts w:asciiTheme="minorHAnsi" w:hAnsiTheme="minorHAnsi"/>
        </w:rPr>
        <w:t xml:space="preserve"> </w:t>
      </w:r>
    </w:p>
    <w:p w14:paraId="7AF76927" w14:textId="2F75C0D2" w:rsidR="00D220B4" w:rsidRPr="004642E0" w:rsidRDefault="00D220B4" w:rsidP="00D220B4">
      <w:pPr>
        <w:spacing w:line="259" w:lineRule="auto"/>
        <w:ind w:left="10" w:right="725" w:hanging="10"/>
        <w:jc w:val="center"/>
        <w:rPr>
          <w:rFonts w:asciiTheme="minorHAnsi" w:hAnsiTheme="minorHAnsi"/>
        </w:rPr>
      </w:pPr>
      <w:r w:rsidRPr="004642E0">
        <w:rPr>
          <w:rFonts w:asciiTheme="minorHAnsi" w:hAnsiTheme="minorHAnsi"/>
        </w:rPr>
        <w:t xml:space="preserve">                                                                                                      ………………………………….. </w:t>
      </w:r>
    </w:p>
    <w:p w14:paraId="0089F6B5" w14:textId="497EAEEC" w:rsidR="00D220B4" w:rsidRPr="004642E0" w:rsidRDefault="0089548A" w:rsidP="0089548A">
      <w:pPr>
        <w:spacing w:after="21" w:line="266" w:lineRule="auto"/>
        <w:ind w:left="5229" w:right="982" w:hanging="10"/>
        <w:rPr>
          <w:rFonts w:asciiTheme="minorHAnsi" w:hAnsiTheme="minorHAnsi"/>
        </w:rPr>
      </w:pPr>
      <w:r w:rsidRPr="004642E0">
        <w:rPr>
          <w:rFonts w:asciiTheme="minorHAnsi" w:hAnsiTheme="minorHAnsi"/>
          <w:sz w:val="16"/>
        </w:rPr>
        <w:t xml:space="preserve">              </w:t>
      </w:r>
      <w:r w:rsidR="00D220B4" w:rsidRPr="004642E0">
        <w:rPr>
          <w:rFonts w:asciiTheme="minorHAnsi" w:hAnsiTheme="minorHAnsi"/>
          <w:sz w:val="16"/>
        </w:rPr>
        <w:t xml:space="preserve">                        UWAGA !!!! </w:t>
      </w:r>
    </w:p>
    <w:p w14:paraId="47CA22D8" w14:textId="09C4E5F5" w:rsidR="00D220B4" w:rsidRPr="004642E0" w:rsidRDefault="0089548A" w:rsidP="0089548A">
      <w:pPr>
        <w:tabs>
          <w:tab w:val="center" w:pos="5103"/>
          <w:tab w:val="center" w:pos="7226"/>
        </w:tabs>
        <w:spacing w:after="12" w:line="259" w:lineRule="auto"/>
        <w:ind w:left="426" w:hanging="426"/>
        <w:jc w:val="center"/>
        <w:rPr>
          <w:rFonts w:asciiTheme="minorHAnsi" w:hAnsiTheme="minorHAnsi"/>
        </w:rPr>
      </w:pPr>
      <w:r w:rsidRPr="004642E0">
        <w:rPr>
          <w:rFonts w:asciiTheme="minorHAnsi" w:hAnsiTheme="minorHAnsi"/>
          <w:sz w:val="16"/>
        </w:rPr>
        <w:tab/>
        <w:t xml:space="preserve">                                                                                                                           </w:t>
      </w:r>
      <w:r w:rsidRPr="004642E0">
        <w:rPr>
          <w:rFonts w:asciiTheme="minorHAnsi" w:hAnsiTheme="minorHAnsi"/>
          <w:sz w:val="16"/>
        </w:rPr>
        <w:tab/>
      </w:r>
      <w:r w:rsidR="00D220B4" w:rsidRPr="004642E0">
        <w:rPr>
          <w:rFonts w:asciiTheme="minorHAnsi" w:hAnsiTheme="minorHAnsi"/>
          <w:sz w:val="16"/>
        </w:rPr>
        <w:t>niniejszy dokument winien być opatrzony kwalifikowanym</w:t>
      </w:r>
    </w:p>
    <w:p w14:paraId="30A78EF0" w14:textId="232A8A5A" w:rsidR="00D220B4" w:rsidRPr="004642E0" w:rsidRDefault="0089548A" w:rsidP="0089548A">
      <w:pPr>
        <w:tabs>
          <w:tab w:val="center" w:pos="5103"/>
        </w:tabs>
        <w:spacing w:after="12" w:line="259" w:lineRule="auto"/>
        <w:ind w:left="426" w:right="493" w:hanging="426"/>
        <w:jc w:val="center"/>
        <w:rPr>
          <w:rFonts w:asciiTheme="minorHAnsi" w:hAnsiTheme="minorHAnsi"/>
        </w:rPr>
      </w:pPr>
      <w:r w:rsidRPr="004642E0">
        <w:rPr>
          <w:rFonts w:asciiTheme="minorHAnsi" w:hAnsiTheme="minorHAnsi"/>
          <w:sz w:val="16"/>
        </w:rPr>
        <w:tab/>
      </w:r>
      <w:r w:rsidRPr="004642E0">
        <w:rPr>
          <w:rFonts w:asciiTheme="minorHAnsi" w:hAnsiTheme="minorHAnsi"/>
          <w:sz w:val="16"/>
        </w:rPr>
        <w:tab/>
        <w:t xml:space="preserve">                                                                                              </w:t>
      </w:r>
      <w:r w:rsidR="00D220B4" w:rsidRPr="004642E0">
        <w:rPr>
          <w:rFonts w:asciiTheme="minorHAnsi" w:hAnsiTheme="minorHAnsi"/>
          <w:sz w:val="16"/>
        </w:rPr>
        <w:t>podpisem elektronicznym, podpisem zaufanym lub</w:t>
      </w:r>
    </w:p>
    <w:p w14:paraId="272363A8" w14:textId="4E1A8EC7" w:rsidR="00D220B4" w:rsidRPr="004642E0" w:rsidRDefault="0089548A" w:rsidP="0089548A">
      <w:pPr>
        <w:tabs>
          <w:tab w:val="center" w:pos="5103"/>
        </w:tabs>
        <w:spacing w:after="12" w:line="259" w:lineRule="auto"/>
        <w:ind w:left="426" w:right="411" w:hanging="426"/>
        <w:jc w:val="center"/>
        <w:rPr>
          <w:rFonts w:asciiTheme="minorHAnsi" w:hAnsiTheme="minorHAnsi"/>
        </w:rPr>
      </w:pPr>
      <w:r w:rsidRPr="004642E0">
        <w:rPr>
          <w:rFonts w:asciiTheme="minorHAnsi" w:hAnsiTheme="minorHAnsi"/>
          <w:sz w:val="16"/>
        </w:rPr>
        <w:tab/>
      </w:r>
      <w:r w:rsidRPr="004642E0">
        <w:rPr>
          <w:rFonts w:asciiTheme="minorHAnsi" w:hAnsiTheme="minorHAnsi"/>
          <w:sz w:val="16"/>
        </w:rPr>
        <w:tab/>
        <w:t xml:space="preserve">                                                                                             </w:t>
      </w:r>
      <w:r w:rsidR="00D220B4" w:rsidRPr="004642E0">
        <w:rPr>
          <w:rFonts w:asciiTheme="minorHAnsi" w:hAnsiTheme="minorHAnsi"/>
          <w:sz w:val="16"/>
        </w:rPr>
        <w:t>podpisem osobistym osoby/osób uprawnionej/</w:t>
      </w:r>
      <w:proofErr w:type="spellStart"/>
      <w:r w:rsidR="00D220B4" w:rsidRPr="004642E0">
        <w:rPr>
          <w:rFonts w:asciiTheme="minorHAnsi" w:hAnsiTheme="minorHAnsi"/>
          <w:sz w:val="16"/>
        </w:rPr>
        <w:t>ych</w:t>
      </w:r>
      <w:proofErr w:type="spellEnd"/>
      <w:r w:rsidR="00D220B4" w:rsidRPr="004642E0">
        <w:rPr>
          <w:rFonts w:asciiTheme="minorHAnsi" w:hAnsiTheme="minorHAnsi"/>
          <w:sz w:val="16"/>
        </w:rPr>
        <w:t xml:space="preserve"> do</w:t>
      </w:r>
    </w:p>
    <w:p w14:paraId="13B2EF0A" w14:textId="654AAD55" w:rsidR="00D220B4" w:rsidRPr="004642E0" w:rsidRDefault="0089548A" w:rsidP="0089548A">
      <w:pPr>
        <w:tabs>
          <w:tab w:val="center" w:pos="5103"/>
        </w:tabs>
        <w:spacing w:after="12" w:line="259" w:lineRule="auto"/>
        <w:ind w:left="426" w:right="163" w:hanging="426"/>
        <w:jc w:val="center"/>
        <w:rPr>
          <w:rFonts w:asciiTheme="minorHAnsi" w:hAnsiTheme="minorHAnsi"/>
        </w:rPr>
      </w:pPr>
      <w:r w:rsidRPr="004642E0">
        <w:rPr>
          <w:rFonts w:asciiTheme="minorHAnsi" w:hAnsiTheme="minorHAnsi"/>
          <w:sz w:val="16"/>
        </w:rPr>
        <w:tab/>
      </w:r>
      <w:r w:rsidRPr="004642E0">
        <w:rPr>
          <w:rFonts w:asciiTheme="minorHAnsi" w:hAnsiTheme="minorHAnsi"/>
          <w:sz w:val="16"/>
        </w:rPr>
        <w:tab/>
        <w:t xml:space="preserve">                                                                                              </w:t>
      </w:r>
      <w:r w:rsidR="00D220B4" w:rsidRPr="004642E0">
        <w:rPr>
          <w:rFonts w:asciiTheme="minorHAnsi" w:hAnsiTheme="minorHAnsi"/>
          <w:sz w:val="16"/>
        </w:rPr>
        <w:t>składania oświadczeń woli w imieniu Wykonawcy zgodnie z</w:t>
      </w:r>
    </w:p>
    <w:p w14:paraId="482B51A3" w14:textId="2518E6A1" w:rsidR="00D220B4" w:rsidRPr="004642E0" w:rsidRDefault="0089548A" w:rsidP="0089548A">
      <w:pPr>
        <w:tabs>
          <w:tab w:val="center" w:pos="5103"/>
        </w:tabs>
        <w:ind w:left="426" w:hanging="426"/>
        <w:jc w:val="center"/>
        <w:rPr>
          <w:rFonts w:asciiTheme="minorHAnsi" w:hAnsiTheme="minorHAnsi"/>
          <w:i/>
          <w:iCs/>
          <w:sz w:val="16"/>
        </w:rPr>
      </w:pPr>
      <w:r w:rsidRPr="004642E0">
        <w:rPr>
          <w:rFonts w:asciiTheme="minorHAnsi" w:hAnsiTheme="minorHAnsi"/>
          <w:sz w:val="16"/>
        </w:rPr>
        <w:tab/>
      </w:r>
      <w:r w:rsidRPr="004642E0">
        <w:rPr>
          <w:rFonts w:asciiTheme="minorHAnsi" w:hAnsiTheme="minorHAnsi"/>
          <w:sz w:val="16"/>
        </w:rPr>
        <w:tab/>
        <w:t xml:space="preserve">                                                </w:t>
      </w:r>
      <w:r w:rsidR="00D220B4" w:rsidRPr="004642E0">
        <w:rPr>
          <w:rFonts w:asciiTheme="minorHAnsi" w:hAnsiTheme="minorHAnsi"/>
          <w:sz w:val="16"/>
        </w:rPr>
        <w:t>formą reprezentacji określoną w dokumencie</w:t>
      </w:r>
    </w:p>
    <w:p w14:paraId="691F1233" w14:textId="13FD49D9" w:rsidR="006E2B96" w:rsidRPr="004642E0" w:rsidRDefault="004B1DD2" w:rsidP="00A508DE">
      <w:pPr>
        <w:suppressAutoHyphens w:val="0"/>
        <w:jc w:val="right"/>
        <w:rPr>
          <w:rFonts w:ascii="Arial" w:hAnsi="Arial" w:cs="Arial"/>
          <w:iCs/>
          <w:sz w:val="22"/>
          <w:szCs w:val="22"/>
        </w:rPr>
      </w:pPr>
      <w:r w:rsidRPr="004642E0">
        <w:rPr>
          <w:rFonts w:ascii="Arial" w:hAnsi="Arial" w:cs="Arial"/>
          <w:b/>
          <w:sz w:val="20"/>
        </w:rPr>
        <w:br w:type="page"/>
      </w:r>
      <w:r w:rsidR="006E2B96" w:rsidRPr="004642E0">
        <w:rPr>
          <w:rFonts w:ascii="Arial" w:hAnsi="Arial" w:cs="Arial"/>
          <w:iCs/>
          <w:sz w:val="22"/>
          <w:szCs w:val="22"/>
        </w:rPr>
        <w:lastRenderedPageBreak/>
        <w:t>Załącznik do specyfikacji</w:t>
      </w:r>
    </w:p>
    <w:p w14:paraId="680A0AB0" w14:textId="77777777" w:rsidR="006E2B96" w:rsidRPr="004642E0" w:rsidRDefault="006E2B96" w:rsidP="006E2B96">
      <w:pPr>
        <w:ind w:left="3540" w:firstLine="708"/>
        <w:rPr>
          <w:rFonts w:ascii="Arial" w:hAnsi="Arial" w:cs="Arial"/>
          <w:b/>
          <w:sz w:val="22"/>
          <w:szCs w:val="22"/>
        </w:rPr>
      </w:pPr>
      <w:r w:rsidRPr="004642E0">
        <w:rPr>
          <w:rFonts w:ascii="Arial" w:hAnsi="Arial" w:cs="Arial"/>
          <w:b/>
          <w:sz w:val="22"/>
          <w:szCs w:val="22"/>
        </w:rPr>
        <w:t>Zamawiający:</w:t>
      </w:r>
    </w:p>
    <w:p w14:paraId="6448EBCF" w14:textId="77777777" w:rsidR="006E2B96" w:rsidRPr="004642E0" w:rsidRDefault="006E2B96" w:rsidP="006E2B96">
      <w:pPr>
        <w:ind w:left="4248"/>
        <w:rPr>
          <w:rFonts w:ascii="Arial" w:hAnsi="Arial" w:cs="Arial"/>
          <w:b/>
          <w:bCs/>
          <w:sz w:val="20"/>
          <w:szCs w:val="20"/>
        </w:rPr>
      </w:pPr>
      <w:r w:rsidRPr="004642E0">
        <w:rPr>
          <w:rFonts w:ascii="Arial" w:hAnsi="Arial" w:cs="Arial"/>
          <w:b/>
          <w:bCs/>
          <w:sz w:val="20"/>
          <w:szCs w:val="20"/>
        </w:rPr>
        <w:t>Miasto Kalisz – Zarząd Dróg Miejskich w Kaliszu</w:t>
      </w:r>
    </w:p>
    <w:p w14:paraId="5C8B574A" w14:textId="77777777" w:rsidR="006E2B96" w:rsidRPr="004642E0" w:rsidRDefault="006E2B96" w:rsidP="006E2B96">
      <w:pPr>
        <w:ind w:left="4248"/>
        <w:rPr>
          <w:rFonts w:ascii="Arial" w:hAnsi="Arial" w:cs="Arial"/>
          <w:b/>
          <w:bCs/>
          <w:sz w:val="20"/>
          <w:szCs w:val="20"/>
        </w:rPr>
      </w:pPr>
      <w:r w:rsidRPr="004642E0">
        <w:rPr>
          <w:rFonts w:ascii="Arial" w:hAnsi="Arial" w:cs="Arial"/>
          <w:b/>
          <w:bCs/>
          <w:sz w:val="20"/>
          <w:szCs w:val="20"/>
        </w:rPr>
        <w:t>ul. Złota 43</w:t>
      </w:r>
    </w:p>
    <w:p w14:paraId="68A08BB8" w14:textId="77777777" w:rsidR="006E2B96" w:rsidRPr="004642E0" w:rsidRDefault="006E2B96" w:rsidP="006E2B96">
      <w:pPr>
        <w:ind w:left="4248"/>
        <w:rPr>
          <w:rFonts w:ascii="Arial" w:hAnsi="Arial" w:cs="Arial"/>
          <w:b/>
          <w:bCs/>
          <w:sz w:val="20"/>
          <w:szCs w:val="20"/>
        </w:rPr>
      </w:pPr>
      <w:r w:rsidRPr="004642E0">
        <w:rPr>
          <w:rFonts w:ascii="Arial" w:hAnsi="Arial" w:cs="Arial"/>
          <w:b/>
          <w:bCs/>
          <w:sz w:val="20"/>
          <w:szCs w:val="20"/>
        </w:rPr>
        <w:t>62-800 Kalisz</w:t>
      </w:r>
    </w:p>
    <w:p w14:paraId="3A58B4E9" w14:textId="782110BA" w:rsidR="00CD77FC" w:rsidRPr="004642E0" w:rsidRDefault="00CD77FC" w:rsidP="00CD77FC">
      <w:pPr>
        <w:pStyle w:val="Stopka"/>
        <w:tabs>
          <w:tab w:val="right" w:pos="284"/>
        </w:tabs>
        <w:suppressAutoHyphens w:val="0"/>
        <w:rPr>
          <w:rFonts w:ascii="Arial" w:hAnsi="Arial" w:cs="Arial"/>
          <w:sz w:val="22"/>
          <w:szCs w:val="22"/>
        </w:rPr>
      </w:pPr>
    </w:p>
    <w:p w14:paraId="278BB7B8" w14:textId="77777777" w:rsidR="00CD77FC" w:rsidRPr="004642E0" w:rsidRDefault="00CD77FC" w:rsidP="00CD77FC">
      <w:pPr>
        <w:pStyle w:val="Stopka"/>
        <w:tabs>
          <w:tab w:val="right" w:pos="284"/>
        </w:tabs>
        <w:suppressAutoHyphens w:val="0"/>
        <w:jc w:val="right"/>
        <w:rPr>
          <w:rFonts w:ascii="Arial" w:hAnsi="Arial" w:cs="Arial"/>
          <w:sz w:val="22"/>
          <w:szCs w:val="22"/>
        </w:rPr>
      </w:pPr>
    </w:p>
    <w:p w14:paraId="1518E8E7" w14:textId="77777777" w:rsidR="00CD77FC" w:rsidRPr="004642E0" w:rsidRDefault="00CD77FC" w:rsidP="00CD77FC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642E0">
        <w:rPr>
          <w:rFonts w:ascii="Arial" w:hAnsi="Arial" w:cs="Arial"/>
          <w:b/>
          <w:sz w:val="22"/>
          <w:szCs w:val="22"/>
        </w:rPr>
        <w:t>OŚWIADCZENIE,</w:t>
      </w:r>
    </w:p>
    <w:p w14:paraId="77ABB0D8" w14:textId="77777777" w:rsidR="00CD77FC" w:rsidRPr="004642E0" w:rsidRDefault="00CD77FC" w:rsidP="00CD77FC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4642E0">
        <w:rPr>
          <w:rFonts w:ascii="Arial" w:hAnsi="Arial" w:cs="Arial"/>
          <w:b/>
          <w:sz w:val="22"/>
          <w:szCs w:val="22"/>
          <w:u w:val="single"/>
        </w:rPr>
        <w:t>Wykonawców wspólnie ubiegających się o udzielenie zamowienia</w:t>
      </w:r>
      <w:r w:rsidRPr="004642E0">
        <w:rPr>
          <w:rFonts w:ascii="Arial" w:hAnsi="Arial" w:cs="Arial"/>
          <w:b/>
          <w:sz w:val="22"/>
          <w:szCs w:val="22"/>
          <w:u w:val="single"/>
          <w:vertAlign w:val="superscript"/>
        </w:rPr>
        <w:t>1)2)</w:t>
      </w:r>
    </w:p>
    <w:p w14:paraId="10AC40E3" w14:textId="77777777" w:rsidR="00CD77FC" w:rsidRPr="004642E0" w:rsidRDefault="00CD77FC" w:rsidP="00CD77FC">
      <w:pPr>
        <w:rPr>
          <w:rFonts w:ascii="Arial" w:hAnsi="Arial" w:cs="Arial"/>
          <w:sz w:val="22"/>
          <w:szCs w:val="22"/>
        </w:rPr>
      </w:pPr>
    </w:p>
    <w:p w14:paraId="6EEE11E8" w14:textId="4F414CD5" w:rsidR="00CD77FC" w:rsidRPr="004642E0" w:rsidRDefault="00CD77FC" w:rsidP="00CD77FC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Na podstawie art. 117 ust. 4 ustawy z dnia 11 września 2019 r. Prawo zamówień publicznych (</w:t>
      </w:r>
      <w:r w:rsidRPr="004642E0">
        <w:rPr>
          <w:rFonts w:ascii="Arial" w:hAnsi="Arial" w:cs="Arial"/>
          <w:sz w:val="22"/>
          <w:szCs w:val="22"/>
          <w:lang w:eastAsia="pl-PL"/>
        </w:rPr>
        <w:t>Dz. U. z 2021 r. poz. 1129 z</w:t>
      </w:r>
      <w:r w:rsidR="00B25243" w:rsidRPr="004642E0">
        <w:rPr>
          <w:rFonts w:ascii="Arial" w:hAnsi="Arial" w:cs="Arial"/>
          <w:sz w:val="22"/>
          <w:szCs w:val="22"/>
          <w:lang w:eastAsia="pl-PL"/>
        </w:rPr>
        <w:t xml:space="preserve">e </w:t>
      </w:r>
      <w:r w:rsidRPr="004642E0">
        <w:rPr>
          <w:rFonts w:ascii="Arial" w:hAnsi="Arial" w:cs="Arial"/>
          <w:sz w:val="22"/>
          <w:szCs w:val="22"/>
          <w:lang w:eastAsia="pl-PL"/>
        </w:rPr>
        <w:t>zm.</w:t>
      </w:r>
      <w:r w:rsidRPr="004642E0">
        <w:rPr>
          <w:rFonts w:ascii="Arial" w:hAnsi="Arial" w:cs="Arial"/>
          <w:sz w:val="22"/>
          <w:szCs w:val="22"/>
        </w:rPr>
        <w:t xml:space="preserve">) na potrzeby postępowania o udzielenie zamówienia publicznego pn.: </w:t>
      </w:r>
      <w:r w:rsidRPr="004642E0">
        <w:rPr>
          <w:rFonts w:ascii="Arial" w:hAnsi="Arial" w:cs="Arial"/>
          <w:b/>
          <w:bCs/>
          <w:sz w:val="22"/>
          <w:szCs w:val="22"/>
        </w:rPr>
        <w:t>„</w:t>
      </w:r>
      <w:r w:rsidR="00294709" w:rsidRPr="00294709">
        <w:rPr>
          <w:rFonts w:ascii="Arial" w:hAnsi="Arial" w:cs="Arial"/>
          <w:b/>
          <w:sz w:val="22"/>
          <w:szCs w:val="22"/>
        </w:rPr>
        <w:t xml:space="preserve">Rozbudowa ul. </w:t>
      </w:r>
      <w:r w:rsidR="006A2958">
        <w:rPr>
          <w:rFonts w:ascii="Arial" w:hAnsi="Arial" w:cs="Arial"/>
          <w:b/>
          <w:bCs/>
          <w:sz w:val="22"/>
          <w:szCs w:val="22"/>
        </w:rPr>
        <w:t>Romańskiej</w:t>
      </w:r>
      <w:r w:rsidR="00294709" w:rsidRPr="00294709">
        <w:rPr>
          <w:rFonts w:ascii="Arial" w:hAnsi="Arial" w:cs="Arial"/>
          <w:b/>
          <w:sz w:val="22"/>
          <w:szCs w:val="22"/>
        </w:rPr>
        <w:t xml:space="preserve"> w Kaliszu</w:t>
      </w:r>
      <w:r w:rsidRPr="004642E0">
        <w:rPr>
          <w:rFonts w:ascii="Arial" w:hAnsi="Arial" w:cs="Arial"/>
          <w:b/>
          <w:bCs/>
          <w:sz w:val="22"/>
          <w:szCs w:val="22"/>
        </w:rPr>
        <w:t xml:space="preserve">” </w:t>
      </w:r>
      <w:r w:rsidRPr="004642E0">
        <w:rPr>
          <w:rFonts w:ascii="Arial" w:hAnsi="Arial" w:cs="Arial"/>
          <w:bCs/>
          <w:sz w:val="22"/>
          <w:szCs w:val="22"/>
        </w:rPr>
        <w:t>prowadzonego przez</w:t>
      </w:r>
      <w:r w:rsidRPr="004642E0">
        <w:rPr>
          <w:rFonts w:ascii="Arial" w:hAnsi="Arial" w:cs="Arial"/>
          <w:sz w:val="22"/>
          <w:szCs w:val="22"/>
        </w:rPr>
        <w:t xml:space="preserve"> Miasto Kalisz (Zamawiającego) w imieniu reprezentowanego przeze mnie/nas:</w:t>
      </w:r>
    </w:p>
    <w:p w14:paraId="3E31E98B" w14:textId="77777777" w:rsidR="00CD77FC" w:rsidRPr="004642E0" w:rsidRDefault="00CD77FC" w:rsidP="00CD77FC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  <w:u w:val="single"/>
        </w:rPr>
      </w:pPr>
    </w:p>
    <w:p w14:paraId="1BD94181" w14:textId="77777777" w:rsidR="00CD77FC" w:rsidRPr="004642E0" w:rsidRDefault="00CD77FC" w:rsidP="00CD77F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tj</w:t>
      </w:r>
      <w:r w:rsidRPr="004642E0">
        <w:rPr>
          <w:rFonts w:ascii="Arial" w:hAnsi="Arial" w:cs="Arial"/>
          <w:i/>
          <w:sz w:val="22"/>
          <w:szCs w:val="22"/>
        </w:rPr>
        <w:t>.:</w:t>
      </w:r>
      <w:r w:rsidRPr="004642E0">
        <w:rPr>
          <w:rFonts w:ascii="Arial" w:hAnsi="Arial" w:cs="Arial"/>
          <w:b/>
          <w:sz w:val="22"/>
          <w:szCs w:val="22"/>
        </w:rPr>
        <w:t>………..…………………………...……………………………………….………………..………</w:t>
      </w:r>
    </w:p>
    <w:p w14:paraId="78B2BAB1" w14:textId="77777777" w:rsidR="00CD77FC" w:rsidRPr="004642E0" w:rsidRDefault="00CD77FC" w:rsidP="00CD77FC">
      <w:pPr>
        <w:spacing w:before="120" w:line="276" w:lineRule="auto"/>
        <w:ind w:firstLine="539"/>
        <w:jc w:val="center"/>
        <w:rPr>
          <w:rFonts w:ascii="Arial" w:hAnsi="Arial" w:cs="Arial"/>
          <w:i/>
          <w:sz w:val="22"/>
          <w:szCs w:val="22"/>
        </w:rPr>
      </w:pPr>
      <w:r w:rsidRPr="004642E0">
        <w:rPr>
          <w:rFonts w:ascii="Arial" w:hAnsi="Arial" w:cs="Arial"/>
          <w:i/>
          <w:sz w:val="22"/>
          <w:szCs w:val="22"/>
        </w:rPr>
        <w:t>(</w:t>
      </w:r>
      <w:r w:rsidRPr="004642E0">
        <w:rPr>
          <w:rFonts w:ascii="Arial" w:hAnsi="Arial" w:cs="Arial"/>
          <w:b/>
          <w:i/>
          <w:sz w:val="22"/>
          <w:szCs w:val="22"/>
          <w:u w:val="single"/>
        </w:rPr>
        <w:t>należy podać nazwę i adres Wykonawcy wspólnie ubiegającego się o udzielenie zamówienia, NIP, REGON</w:t>
      </w:r>
      <w:r w:rsidRPr="004642E0">
        <w:rPr>
          <w:rFonts w:ascii="Arial" w:hAnsi="Arial" w:cs="Arial"/>
          <w:i/>
          <w:sz w:val="22"/>
          <w:szCs w:val="22"/>
        </w:rPr>
        <w:t>)</w:t>
      </w:r>
    </w:p>
    <w:p w14:paraId="7BB1076B" w14:textId="77777777" w:rsidR="00CD77FC" w:rsidRPr="004642E0" w:rsidRDefault="00CD77FC" w:rsidP="00CD77F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1767C18" w14:textId="77777777" w:rsidR="00CD77FC" w:rsidRPr="004642E0" w:rsidRDefault="00CD77FC" w:rsidP="00CD77F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oświadczam, iż w związku ze spełnianiem przeze mnie warunków udziału w postępowaniu, podczas realizacji zamówienia będę wykonywał następujące roboty budowlane (podać zakres prac, które zostaną wykonane przez Wykonawcę):</w:t>
      </w:r>
    </w:p>
    <w:p w14:paraId="49839808" w14:textId="5A1E2148" w:rsidR="00CD77FC" w:rsidRPr="004642E0" w:rsidRDefault="00CD77FC" w:rsidP="00CD77F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6C59A6" w14:textId="12FED3BA" w:rsidR="00CD77FC" w:rsidRPr="004642E0" w:rsidRDefault="00CD77FC" w:rsidP="00CD77F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……………………………………………………………………………………………………...……</w:t>
      </w:r>
    </w:p>
    <w:p w14:paraId="5EA8A05D" w14:textId="7AABEB2C" w:rsidR="006E2B96" w:rsidRPr="004642E0" w:rsidRDefault="00CD77FC" w:rsidP="00CD77FC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…………………………………………………………………………………………….…..…………</w:t>
      </w:r>
    </w:p>
    <w:p w14:paraId="45FF86A5" w14:textId="77777777" w:rsidR="00702B9E" w:rsidRPr="004642E0" w:rsidRDefault="00702B9E" w:rsidP="006E2B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624356F8" w14:textId="48EA2AA2" w:rsidR="00033C19" w:rsidRPr="004642E0" w:rsidRDefault="00033C19" w:rsidP="00033C19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………….………….……......</w:t>
      </w:r>
    </w:p>
    <w:p w14:paraId="4399272D" w14:textId="3069DF23" w:rsidR="00702B9E" w:rsidRPr="004642E0" w:rsidRDefault="00033C19" w:rsidP="00CD77FC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  <w:r w:rsidRPr="004642E0">
        <w:rPr>
          <w:rFonts w:ascii="Arial" w:hAnsi="Arial" w:cs="Arial"/>
          <w:sz w:val="18"/>
          <w:szCs w:val="18"/>
        </w:rPr>
        <w:t xml:space="preserve">      </w:t>
      </w:r>
      <w:r w:rsidRPr="004642E0">
        <w:rPr>
          <w:rFonts w:ascii="Arial" w:hAnsi="Arial" w:cs="Arial"/>
          <w:i/>
          <w:sz w:val="20"/>
          <w:szCs w:val="20"/>
        </w:rPr>
        <w:t>(podpis)</w:t>
      </w:r>
    </w:p>
    <w:p w14:paraId="3B08CBAB" w14:textId="790BFF94" w:rsidR="006E2B96" w:rsidRPr="004642E0" w:rsidRDefault="006E2B96" w:rsidP="006E2B96">
      <w:pPr>
        <w:jc w:val="center"/>
        <w:rPr>
          <w:rFonts w:asciiTheme="minorHAnsi" w:hAnsiTheme="minorHAnsi" w:cs="Arial"/>
          <w:i/>
          <w:iCs/>
          <w:sz w:val="22"/>
          <w:szCs w:val="22"/>
        </w:rPr>
      </w:pPr>
      <w:r w:rsidRPr="004642E0">
        <w:rPr>
          <w:rFonts w:asciiTheme="minorHAnsi" w:hAnsiTheme="minorHAnsi" w:cs="Arial"/>
          <w:i/>
          <w:iCs/>
          <w:sz w:val="22"/>
          <w:szCs w:val="22"/>
        </w:rPr>
        <w:t>Dokument należy wypełnić i podpisać kwalifikowanym podpisem elektronicznym lub podpisem zaufanym lub podpisem osobistym</w:t>
      </w:r>
    </w:p>
    <w:p w14:paraId="4E4FA2C3" w14:textId="77777777" w:rsidR="00CD77FC" w:rsidRPr="004642E0" w:rsidRDefault="00CD77FC" w:rsidP="00CD77FC">
      <w:pPr>
        <w:tabs>
          <w:tab w:val="center" w:pos="-2315"/>
        </w:tabs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 w:rsidRPr="004642E0">
        <w:rPr>
          <w:rFonts w:ascii="Arial" w:hAnsi="Arial" w:cs="Arial"/>
          <w:i/>
          <w:sz w:val="18"/>
          <w:szCs w:val="18"/>
        </w:rPr>
        <w:t xml:space="preserve">Objaśnienia: </w:t>
      </w:r>
    </w:p>
    <w:p w14:paraId="6023E5DC" w14:textId="77777777" w:rsidR="00CD77FC" w:rsidRPr="004642E0" w:rsidRDefault="00CD77FC" w:rsidP="00CD77FC">
      <w:pPr>
        <w:tabs>
          <w:tab w:val="right" w:pos="284"/>
        </w:tabs>
        <w:suppressAutoHyphens w:val="0"/>
        <w:spacing w:before="240" w:after="120"/>
        <w:jc w:val="both"/>
        <w:rPr>
          <w:rFonts w:ascii="Arial" w:hAnsi="Arial" w:cs="Arial"/>
          <w:b/>
          <w:sz w:val="18"/>
          <w:szCs w:val="18"/>
          <w:vertAlign w:val="superscript"/>
        </w:rPr>
      </w:pPr>
      <w:r w:rsidRPr="004642E0">
        <w:rPr>
          <w:rFonts w:ascii="Arial" w:hAnsi="Arial" w:cs="Arial"/>
          <w:i/>
          <w:sz w:val="18"/>
          <w:szCs w:val="18"/>
          <w:vertAlign w:val="superscript"/>
        </w:rPr>
        <w:t>1)</w:t>
      </w:r>
      <w:r w:rsidRPr="004642E0">
        <w:rPr>
          <w:rFonts w:ascii="Arial" w:hAnsi="Arial" w:cs="Arial"/>
          <w:bCs/>
          <w:i/>
          <w:iCs/>
          <w:sz w:val="18"/>
          <w:szCs w:val="18"/>
        </w:rPr>
        <w:t>Niniejsze oświadczenie składają wyłącznie Wykonawcy wspólnie ubiegający się o udzielenie zamówienia</w:t>
      </w:r>
    </w:p>
    <w:p w14:paraId="7849B36E" w14:textId="68A207C5" w:rsidR="00CD77FC" w:rsidRPr="004642E0" w:rsidRDefault="00CD77FC" w:rsidP="00CD77FC">
      <w:pPr>
        <w:tabs>
          <w:tab w:val="right" w:pos="284"/>
        </w:tabs>
        <w:suppressAutoHyphens w:val="0"/>
        <w:spacing w:before="240" w:after="120"/>
        <w:jc w:val="both"/>
        <w:rPr>
          <w:rFonts w:ascii="Arial" w:hAnsi="Arial" w:cs="Arial"/>
          <w:i/>
          <w:sz w:val="18"/>
          <w:szCs w:val="18"/>
        </w:rPr>
      </w:pPr>
      <w:r w:rsidRPr="004642E0">
        <w:rPr>
          <w:rFonts w:ascii="Arial" w:hAnsi="Arial" w:cs="Arial"/>
          <w:i/>
          <w:sz w:val="18"/>
          <w:szCs w:val="18"/>
          <w:vertAlign w:val="superscript"/>
        </w:rPr>
        <w:t>2)</w:t>
      </w:r>
      <w:r w:rsidRPr="004642E0">
        <w:rPr>
          <w:rFonts w:ascii="Arial" w:hAnsi="Arial" w:cs="Arial"/>
          <w:bCs/>
          <w:i/>
          <w:iCs/>
          <w:sz w:val="18"/>
          <w:szCs w:val="18"/>
        </w:rPr>
        <w:t xml:space="preserve">Niniejsze oświadczenie składa każdy z </w:t>
      </w:r>
      <w:r w:rsidRPr="004642E0">
        <w:rPr>
          <w:rFonts w:ascii="Arial" w:hAnsi="Arial" w:cs="Arial"/>
          <w:i/>
          <w:sz w:val="18"/>
          <w:szCs w:val="18"/>
        </w:rPr>
        <w:t>Wykonawców wspólnie ubiegających się o zamówienie, każdy z nich (np. członek konsorcjum, wspólnik spółki cywilnej).</w:t>
      </w:r>
      <w:r w:rsidRPr="004642E0">
        <w:rPr>
          <w:rFonts w:ascii="Arial" w:hAnsi="Arial" w:cs="Arial"/>
          <w:i/>
          <w:sz w:val="18"/>
          <w:szCs w:val="18"/>
          <w:u w:val="single"/>
        </w:rPr>
        <w:t>W przypadku gdy oferta składana jest przez spółkę cywilną należy zwrócić uwagę, że oświadczenie to musi zostać złożone w imieniu każdego ze wspólników tworzących tę spółkę (a nie spółki jako całości), w tym celu należy podać firmę (nazwę) każdego przedsiębiorcy tworzącego spółkę zgodnie z wpisem do Centralnej Ewidencji i Informacji o Działalności Gospodarczej</w:t>
      </w:r>
      <w:r w:rsidRPr="004642E0">
        <w:rPr>
          <w:rFonts w:ascii="Arial" w:hAnsi="Arial" w:cs="Arial"/>
          <w:i/>
          <w:sz w:val="18"/>
          <w:szCs w:val="18"/>
        </w:rPr>
        <w:t xml:space="preserve"> (np. Jan Kowalski Wizytówki), </w:t>
      </w:r>
      <w:r w:rsidRPr="004642E0">
        <w:rPr>
          <w:rFonts w:ascii="Arial" w:hAnsi="Arial" w:cs="Arial"/>
          <w:i/>
          <w:sz w:val="18"/>
          <w:szCs w:val="18"/>
          <w:u w:val="single"/>
        </w:rPr>
        <w:t>a nie nazwę spółki cywilnej</w:t>
      </w:r>
      <w:r w:rsidRPr="004642E0">
        <w:rPr>
          <w:rFonts w:ascii="Arial" w:hAnsi="Arial" w:cs="Arial"/>
          <w:i/>
          <w:sz w:val="18"/>
          <w:szCs w:val="18"/>
        </w:rPr>
        <w:t xml:space="preserve"> (np. Jan Kowalski, Paweł Nowak Wizytówki spółka cywilna).</w:t>
      </w:r>
    </w:p>
    <w:p w14:paraId="5B0F5CFA" w14:textId="49F42BB3" w:rsidR="00350FDA" w:rsidRPr="004642E0" w:rsidRDefault="00473D72" w:rsidP="00650B0B">
      <w:pPr>
        <w:suppressAutoHyphens w:val="0"/>
        <w:jc w:val="right"/>
        <w:rPr>
          <w:sz w:val="22"/>
          <w:szCs w:val="22"/>
        </w:rPr>
      </w:pPr>
      <w:r w:rsidRPr="004642E0">
        <w:rPr>
          <w:rFonts w:ascii="Arial" w:hAnsi="Arial" w:cs="Arial"/>
          <w:b/>
          <w:sz w:val="20"/>
        </w:rPr>
        <w:br w:type="page"/>
      </w:r>
      <w:r w:rsidR="00CC4D3D" w:rsidRPr="004642E0">
        <w:rPr>
          <w:rFonts w:ascii="Arial" w:hAnsi="Arial" w:cs="Arial"/>
          <w:b/>
          <w:sz w:val="20"/>
        </w:rPr>
        <w:lastRenderedPageBreak/>
        <w:t>Dokument składany na wezwanie Zamawiającego</w:t>
      </w:r>
    </w:p>
    <w:p w14:paraId="776EC93F" w14:textId="77777777" w:rsidR="00350FDA" w:rsidRPr="004642E0" w:rsidRDefault="00350FDA" w:rsidP="00350FDA">
      <w:pPr>
        <w:pStyle w:val="Nagwek1"/>
        <w:tabs>
          <w:tab w:val="left" w:pos="0"/>
        </w:tabs>
        <w:spacing w:line="200" w:lineRule="atLeast"/>
        <w:ind w:left="0"/>
        <w:jc w:val="center"/>
        <w:rPr>
          <w:rFonts w:ascii="Arial" w:hAnsi="Arial" w:cs="Arial"/>
          <w:sz w:val="22"/>
          <w:szCs w:val="22"/>
        </w:rPr>
      </w:pPr>
    </w:p>
    <w:p w14:paraId="4D0FC89E" w14:textId="77777777" w:rsidR="00CD77FC" w:rsidRPr="004642E0" w:rsidRDefault="00CD77FC" w:rsidP="00CD77FC"/>
    <w:p w14:paraId="71903B4C" w14:textId="77777777" w:rsidR="00CD77FC" w:rsidRPr="004642E0" w:rsidRDefault="00CD77FC" w:rsidP="00CD77FC">
      <w:pPr>
        <w:pStyle w:val="Nagwek1"/>
        <w:tabs>
          <w:tab w:val="left" w:pos="0"/>
        </w:tabs>
        <w:spacing w:line="200" w:lineRule="atLeast"/>
        <w:ind w:left="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4642E0">
        <w:rPr>
          <w:rFonts w:ascii="Arial" w:hAnsi="Arial" w:cs="Arial"/>
          <w:b/>
          <w:sz w:val="22"/>
          <w:szCs w:val="22"/>
          <w:u w:val="single"/>
        </w:rPr>
        <w:t>DOŚWIADCZENIE ZAWODOWE</w:t>
      </w:r>
    </w:p>
    <w:p w14:paraId="453FD403" w14:textId="77777777" w:rsidR="00CD77FC" w:rsidRPr="004642E0" w:rsidRDefault="00CD77FC" w:rsidP="00CD77FC">
      <w:pPr>
        <w:pStyle w:val="Tekstpodstawowy31"/>
        <w:spacing w:line="200" w:lineRule="atLeast"/>
        <w:jc w:val="center"/>
        <w:rPr>
          <w:rFonts w:ascii="Arial" w:hAnsi="Arial" w:cs="Arial"/>
          <w:b/>
          <w:bCs/>
          <w:sz w:val="22"/>
          <w:szCs w:val="22"/>
        </w:rPr>
      </w:pPr>
      <w:r w:rsidRPr="004642E0">
        <w:rPr>
          <w:rFonts w:ascii="Arial" w:hAnsi="Arial" w:cs="Arial"/>
          <w:b/>
          <w:bCs/>
          <w:sz w:val="22"/>
          <w:szCs w:val="22"/>
        </w:rPr>
        <w:t>Wykaz wykonanych robót budowlanych spełniających warunki,</w:t>
      </w:r>
    </w:p>
    <w:p w14:paraId="3CB5453E" w14:textId="13DF6B24" w:rsidR="00CD77FC" w:rsidRPr="004642E0" w:rsidRDefault="00CD77FC" w:rsidP="00CD77FC">
      <w:pPr>
        <w:pStyle w:val="Tekstpodstawowy31"/>
        <w:spacing w:line="200" w:lineRule="atLeast"/>
        <w:jc w:val="center"/>
        <w:rPr>
          <w:rFonts w:ascii="Arial" w:hAnsi="Arial" w:cs="Arial"/>
          <w:b/>
          <w:bCs/>
          <w:sz w:val="22"/>
          <w:szCs w:val="22"/>
        </w:rPr>
      </w:pPr>
      <w:r w:rsidRPr="004642E0">
        <w:rPr>
          <w:rFonts w:ascii="Arial" w:hAnsi="Arial" w:cs="Arial"/>
          <w:b/>
          <w:bCs/>
          <w:sz w:val="22"/>
          <w:szCs w:val="22"/>
        </w:rPr>
        <w:t>o których mowa w pkt 9.2.4) lit. a) SWZ</w:t>
      </w:r>
    </w:p>
    <w:p w14:paraId="112E2050" w14:textId="77777777" w:rsidR="00CD77FC" w:rsidRPr="004642E0" w:rsidRDefault="00CD77FC" w:rsidP="00CD77FC">
      <w:pPr>
        <w:pStyle w:val="Tekstpodstawowy"/>
        <w:spacing w:line="200" w:lineRule="atLeast"/>
        <w:ind w:right="-2"/>
        <w:rPr>
          <w:sz w:val="22"/>
          <w:szCs w:val="22"/>
        </w:rPr>
      </w:pPr>
    </w:p>
    <w:tbl>
      <w:tblPr>
        <w:tblW w:w="9640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1370"/>
        <w:gridCol w:w="3724"/>
        <w:gridCol w:w="1276"/>
        <w:gridCol w:w="1551"/>
        <w:gridCol w:w="1276"/>
      </w:tblGrid>
      <w:tr w:rsidR="004642E0" w:rsidRPr="004642E0" w14:paraId="5D175965" w14:textId="77777777" w:rsidTr="00D4225E"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19A46CC" w14:textId="77777777" w:rsidR="00CD77FC" w:rsidRPr="004642E0" w:rsidRDefault="00CD77FC" w:rsidP="00D4225E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642E0">
              <w:rPr>
                <w:rFonts w:ascii="Arial" w:hAnsi="Arial" w:cs="Arial"/>
                <w:bCs/>
                <w:sz w:val="16"/>
                <w:szCs w:val="16"/>
              </w:rPr>
              <w:t>Lp.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69AE09F" w14:textId="77777777" w:rsidR="00CD77FC" w:rsidRPr="004642E0" w:rsidRDefault="00CD77FC" w:rsidP="00D4225E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642E0">
              <w:rPr>
                <w:rFonts w:ascii="Arial" w:hAnsi="Arial" w:cs="Arial"/>
                <w:bCs/>
                <w:sz w:val="16"/>
                <w:szCs w:val="16"/>
              </w:rPr>
              <w:t xml:space="preserve">Nazwa </w:t>
            </w:r>
          </w:p>
          <w:p w14:paraId="7EA7E570" w14:textId="77777777" w:rsidR="00CD77FC" w:rsidRPr="004642E0" w:rsidRDefault="00CD77FC" w:rsidP="00D4225E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642E0">
              <w:rPr>
                <w:rFonts w:ascii="Arial" w:hAnsi="Arial" w:cs="Arial"/>
                <w:bCs/>
                <w:sz w:val="16"/>
                <w:szCs w:val="16"/>
              </w:rPr>
              <w:t>i lokalizacja budowy</w:t>
            </w:r>
          </w:p>
        </w:tc>
        <w:tc>
          <w:tcPr>
            <w:tcW w:w="3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A19E3F0" w14:textId="77777777" w:rsidR="00CD77FC" w:rsidRPr="004642E0" w:rsidRDefault="00CD77FC" w:rsidP="00D4225E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E4A378B" w14:textId="77777777" w:rsidR="00CD77FC" w:rsidRPr="004642E0" w:rsidRDefault="00CD77FC" w:rsidP="00D4225E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642E0">
              <w:rPr>
                <w:rFonts w:ascii="Arial" w:hAnsi="Arial" w:cs="Arial"/>
                <w:bCs/>
                <w:sz w:val="16"/>
                <w:szCs w:val="16"/>
              </w:rPr>
              <w:t>Opis i zakres wykonywanych robót budowlanych</w:t>
            </w:r>
          </w:p>
          <w:p w14:paraId="2041A2AB" w14:textId="77777777" w:rsidR="00CD77FC" w:rsidRPr="004642E0" w:rsidRDefault="00CD77FC" w:rsidP="00D4225E">
            <w:pPr>
              <w:snapToGrid w:val="0"/>
              <w:spacing w:line="200" w:lineRule="atLeast"/>
              <w:jc w:val="center"/>
              <w:rPr>
                <w:i/>
                <w:iCs/>
                <w:sz w:val="20"/>
                <w:szCs w:val="20"/>
              </w:rPr>
            </w:pPr>
          </w:p>
          <w:p w14:paraId="110A456D" w14:textId="77777777" w:rsidR="00CD77FC" w:rsidRPr="004642E0" w:rsidRDefault="00CD77FC" w:rsidP="00D4225E">
            <w:pPr>
              <w:snapToGrid w:val="0"/>
              <w:spacing w:line="200" w:lineRule="atLeast"/>
              <w:jc w:val="center"/>
              <w:rPr>
                <w:sz w:val="18"/>
                <w:szCs w:val="18"/>
              </w:rPr>
            </w:pPr>
            <w:r w:rsidRPr="004642E0">
              <w:rPr>
                <w:i/>
                <w:iCs/>
                <w:sz w:val="18"/>
                <w:szCs w:val="18"/>
              </w:rPr>
              <w:t>(podać krótki opis wykonanej roboty budowlanej w zakresie niezbędnym do potwierdzenia spełnienia warunku udziału w postępowaniu, którym mowa w pkt 9.2.4 lit. a) SWZ</w:t>
            </w:r>
            <w:r w:rsidRPr="004642E0">
              <w:rPr>
                <w:sz w:val="18"/>
                <w:szCs w:val="18"/>
              </w:rPr>
              <w:t>)</w:t>
            </w:r>
          </w:p>
          <w:p w14:paraId="52162F21" w14:textId="77777777" w:rsidR="00CD77FC" w:rsidRPr="004642E0" w:rsidRDefault="00CD77FC" w:rsidP="00D4225E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81AD83C" w14:textId="77777777" w:rsidR="00CD77FC" w:rsidRPr="004642E0" w:rsidRDefault="00CD77FC" w:rsidP="00D4225E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642E0">
              <w:rPr>
                <w:rFonts w:ascii="Arial" w:hAnsi="Arial" w:cs="Arial"/>
                <w:bCs/>
                <w:sz w:val="16"/>
                <w:szCs w:val="16"/>
              </w:rPr>
              <w:t>Data rozpoczęcia i zakończenia realizacji robót budowlanych</w:t>
            </w:r>
          </w:p>
          <w:p w14:paraId="78E64811" w14:textId="77777777" w:rsidR="00CD77FC" w:rsidRPr="004642E0" w:rsidRDefault="00CD77FC" w:rsidP="00D4225E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642E0">
              <w:rPr>
                <w:rFonts w:ascii="Arial" w:hAnsi="Arial" w:cs="Arial"/>
                <w:bCs/>
                <w:sz w:val="16"/>
                <w:szCs w:val="16"/>
              </w:rPr>
              <w:t>(d-m-r)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5679EF3" w14:textId="77777777" w:rsidR="00CD77FC" w:rsidRPr="004642E0" w:rsidRDefault="00CD77FC" w:rsidP="00D4225E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642E0">
              <w:rPr>
                <w:rFonts w:ascii="Arial" w:hAnsi="Arial" w:cs="Arial"/>
                <w:bCs/>
                <w:sz w:val="16"/>
                <w:szCs w:val="16"/>
              </w:rPr>
              <w:t>Nazwa i adres  wykonawcy robót budowlanych*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49A3F8" w14:textId="77777777" w:rsidR="00CD77FC" w:rsidRPr="004642E0" w:rsidRDefault="00CD77FC" w:rsidP="00D4225E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642E0">
              <w:rPr>
                <w:rFonts w:ascii="Arial" w:hAnsi="Arial" w:cs="Arial"/>
                <w:bCs/>
                <w:sz w:val="16"/>
                <w:szCs w:val="16"/>
              </w:rPr>
              <w:t xml:space="preserve">Zamawiający </w:t>
            </w:r>
          </w:p>
          <w:p w14:paraId="1B245D2D" w14:textId="77777777" w:rsidR="00CD77FC" w:rsidRPr="004642E0" w:rsidRDefault="00CD77FC" w:rsidP="00D4225E">
            <w:pPr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642E0">
              <w:rPr>
                <w:rFonts w:ascii="Arial" w:hAnsi="Arial" w:cs="Arial"/>
                <w:bCs/>
                <w:sz w:val="16"/>
                <w:szCs w:val="16"/>
              </w:rPr>
              <w:t>(nazwa, adres, telefon)</w:t>
            </w:r>
          </w:p>
        </w:tc>
      </w:tr>
      <w:tr w:rsidR="004642E0" w:rsidRPr="004642E0" w14:paraId="6BC1203B" w14:textId="77777777" w:rsidTr="00D4225E"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3CD4D8F" w14:textId="77777777" w:rsidR="00CD77FC" w:rsidRPr="004642E0" w:rsidRDefault="00CD77FC" w:rsidP="00D4225E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642E0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62546EE" w14:textId="77777777" w:rsidR="00CD77FC" w:rsidRPr="004642E0" w:rsidRDefault="00CD77FC" w:rsidP="00D4225E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642E0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3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F1F0C73" w14:textId="77777777" w:rsidR="00CD77FC" w:rsidRPr="004642E0" w:rsidRDefault="00CD77FC" w:rsidP="00D4225E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642E0"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52D7883" w14:textId="77777777" w:rsidR="00CD77FC" w:rsidRPr="004642E0" w:rsidRDefault="00CD77FC" w:rsidP="00D4225E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642E0"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C750040" w14:textId="77777777" w:rsidR="00CD77FC" w:rsidRPr="004642E0" w:rsidRDefault="00CD77FC" w:rsidP="00D4225E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642E0">
              <w:rPr>
                <w:rFonts w:ascii="Arial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9755BD" w14:textId="77777777" w:rsidR="00CD77FC" w:rsidRPr="004642E0" w:rsidRDefault="00CD77FC" w:rsidP="00D4225E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642E0"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</w:tr>
      <w:tr w:rsidR="004642E0" w:rsidRPr="004642E0" w14:paraId="1B5B821D" w14:textId="77777777" w:rsidTr="00D4225E">
        <w:trPr>
          <w:trHeight w:val="1621"/>
        </w:trPr>
        <w:tc>
          <w:tcPr>
            <w:tcW w:w="443" w:type="dxa"/>
            <w:tcBorders>
              <w:left w:val="single" w:sz="8" w:space="0" w:color="000000"/>
              <w:bottom w:val="single" w:sz="8" w:space="0" w:color="000000"/>
            </w:tcBorders>
          </w:tcPr>
          <w:p w14:paraId="6AFE58EA" w14:textId="77777777" w:rsidR="00CD77FC" w:rsidRPr="004642E0" w:rsidRDefault="00CD77FC" w:rsidP="00D4225E">
            <w:pPr>
              <w:snapToGrid w:val="0"/>
              <w:spacing w:line="2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0" w:type="dxa"/>
            <w:tcBorders>
              <w:left w:val="single" w:sz="8" w:space="0" w:color="000000"/>
              <w:bottom w:val="single" w:sz="8" w:space="0" w:color="000000"/>
            </w:tcBorders>
          </w:tcPr>
          <w:p w14:paraId="3AA5EEFC" w14:textId="77777777" w:rsidR="00CD77FC" w:rsidRPr="004642E0" w:rsidRDefault="00CD77FC" w:rsidP="00D4225E">
            <w:pPr>
              <w:snapToGrid w:val="0"/>
              <w:spacing w:line="2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24" w:type="dxa"/>
            <w:tcBorders>
              <w:left w:val="single" w:sz="8" w:space="0" w:color="000000"/>
              <w:bottom w:val="single" w:sz="8" w:space="0" w:color="000000"/>
            </w:tcBorders>
          </w:tcPr>
          <w:p w14:paraId="0ACE1BA2" w14:textId="77777777" w:rsidR="00CD77FC" w:rsidRPr="004642E0" w:rsidRDefault="00CD77FC" w:rsidP="00D4225E">
            <w:pPr>
              <w:snapToGrid w:val="0"/>
              <w:spacing w:line="2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</w:tcPr>
          <w:p w14:paraId="2006C06A" w14:textId="77777777" w:rsidR="00CD77FC" w:rsidRPr="004642E0" w:rsidRDefault="00CD77FC" w:rsidP="00D4225E">
            <w:pPr>
              <w:spacing w:line="2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1" w:type="dxa"/>
            <w:tcBorders>
              <w:left w:val="single" w:sz="8" w:space="0" w:color="000000"/>
              <w:bottom w:val="single" w:sz="8" w:space="0" w:color="000000"/>
            </w:tcBorders>
          </w:tcPr>
          <w:p w14:paraId="3E105C94" w14:textId="77777777" w:rsidR="00CD77FC" w:rsidRPr="004642E0" w:rsidRDefault="00CD77FC" w:rsidP="00D4225E">
            <w:pPr>
              <w:pStyle w:val="Lista"/>
              <w:snapToGrid w:val="0"/>
              <w:spacing w:line="200" w:lineRule="atLeast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C6AD7" w14:textId="77777777" w:rsidR="00CD77FC" w:rsidRPr="004642E0" w:rsidRDefault="00CD77FC" w:rsidP="00D4225E">
            <w:pPr>
              <w:snapToGrid w:val="0"/>
              <w:spacing w:line="200" w:lineRule="atLeast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</w:tbl>
    <w:p w14:paraId="209B5B5E" w14:textId="77777777" w:rsidR="00CD77FC" w:rsidRPr="004642E0" w:rsidRDefault="00CD77FC" w:rsidP="00CD77FC">
      <w:pPr>
        <w:spacing w:line="276" w:lineRule="auto"/>
        <w:jc w:val="both"/>
        <w:rPr>
          <w:i/>
        </w:rPr>
      </w:pPr>
    </w:p>
    <w:p w14:paraId="030CEDE8" w14:textId="77777777" w:rsidR="00CD77FC" w:rsidRPr="004642E0" w:rsidRDefault="00CD77FC" w:rsidP="00CD77FC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4642E0">
        <w:rPr>
          <w:rFonts w:ascii="Arial" w:hAnsi="Arial" w:cs="Arial"/>
          <w:i/>
          <w:sz w:val="22"/>
          <w:szCs w:val="22"/>
        </w:rPr>
        <w:t xml:space="preserve">Oświadczam, że wszystkie informacje podane powyżej są aktualne i zgodne z prawdą oraz zostały przedstawione z pełną świadomością konsekwencji wprowadzenia Zamawiającego </w:t>
      </w:r>
      <w:r w:rsidRPr="004642E0">
        <w:rPr>
          <w:rFonts w:ascii="Arial" w:hAnsi="Arial" w:cs="Arial"/>
          <w:i/>
          <w:sz w:val="22"/>
          <w:szCs w:val="22"/>
        </w:rPr>
        <w:br/>
        <w:t>w błąd przy przedstawianiu tych informacji.</w:t>
      </w:r>
    </w:p>
    <w:p w14:paraId="1BE200E3" w14:textId="77777777" w:rsidR="00350FDA" w:rsidRPr="004642E0" w:rsidRDefault="00350FDA" w:rsidP="00350FDA">
      <w:pPr>
        <w:pStyle w:val="awciety"/>
        <w:spacing w:line="200" w:lineRule="atLeast"/>
        <w:ind w:left="0" w:firstLine="0"/>
        <w:rPr>
          <w:rFonts w:ascii="Arial" w:hAnsi="Arial" w:cs="Arial"/>
          <w:color w:val="auto"/>
          <w:sz w:val="22"/>
          <w:szCs w:val="22"/>
        </w:rPr>
      </w:pPr>
    </w:p>
    <w:p w14:paraId="4848C188" w14:textId="77777777" w:rsidR="00350FDA" w:rsidRPr="004642E0" w:rsidRDefault="00350FDA" w:rsidP="00350FDA">
      <w:pPr>
        <w:pStyle w:val="awciety"/>
        <w:spacing w:line="200" w:lineRule="atLeast"/>
        <w:ind w:left="0" w:firstLine="0"/>
        <w:rPr>
          <w:rFonts w:ascii="Arial" w:hAnsi="Arial" w:cs="Arial"/>
          <w:color w:val="auto"/>
          <w:sz w:val="22"/>
          <w:szCs w:val="22"/>
        </w:rPr>
      </w:pPr>
    </w:p>
    <w:p w14:paraId="0D14E695" w14:textId="1179EE2B" w:rsidR="00033C19" w:rsidRPr="004642E0" w:rsidRDefault="00CC4D3D" w:rsidP="00033C19">
      <w:pPr>
        <w:spacing w:line="360" w:lineRule="auto"/>
        <w:ind w:left="3540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</w:rPr>
        <w:tab/>
      </w:r>
      <w:r w:rsidRPr="004642E0">
        <w:rPr>
          <w:rFonts w:ascii="Arial" w:hAnsi="Arial" w:cs="Arial"/>
        </w:rPr>
        <w:tab/>
      </w:r>
    </w:p>
    <w:p w14:paraId="75DE8F02" w14:textId="77777777" w:rsidR="00033C19" w:rsidRPr="004642E0" w:rsidRDefault="00033C19" w:rsidP="00033C19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………….………….……......</w:t>
      </w:r>
    </w:p>
    <w:p w14:paraId="7621385C" w14:textId="3DAFEFD4" w:rsidR="00033C19" w:rsidRPr="004642E0" w:rsidRDefault="00033C19" w:rsidP="00033C19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  <w:r w:rsidRPr="004642E0">
        <w:rPr>
          <w:rFonts w:ascii="Arial" w:hAnsi="Arial" w:cs="Arial"/>
          <w:sz w:val="18"/>
          <w:szCs w:val="18"/>
        </w:rPr>
        <w:t xml:space="preserve">      </w:t>
      </w:r>
      <w:r w:rsidRPr="004642E0">
        <w:rPr>
          <w:rFonts w:ascii="Arial" w:hAnsi="Arial" w:cs="Arial"/>
          <w:i/>
          <w:sz w:val="20"/>
          <w:szCs w:val="20"/>
        </w:rPr>
        <w:t>(podpis)</w:t>
      </w:r>
    </w:p>
    <w:p w14:paraId="219079A6" w14:textId="77777777" w:rsidR="00CD77FC" w:rsidRPr="004642E0" w:rsidRDefault="00CD77FC" w:rsidP="00033C19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</w:p>
    <w:p w14:paraId="2E2FCA66" w14:textId="77777777" w:rsidR="00B019F0" w:rsidRPr="004642E0" w:rsidRDefault="00B019F0" w:rsidP="00B019F0">
      <w:pPr>
        <w:tabs>
          <w:tab w:val="num" w:pos="142"/>
        </w:tabs>
        <w:spacing w:line="200" w:lineRule="atLeast"/>
        <w:jc w:val="both"/>
        <w:rPr>
          <w:rFonts w:ascii="Arial" w:hAnsi="Arial" w:cs="Arial"/>
          <w:i/>
          <w:iCs/>
          <w:sz w:val="18"/>
          <w:szCs w:val="18"/>
        </w:rPr>
      </w:pPr>
      <w:r w:rsidRPr="004642E0">
        <w:rPr>
          <w:rFonts w:ascii="Arial" w:hAnsi="Arial" w:cs="Arial"/>
          <w:i/>
          <w:iCs/>
          <w:sz w:val="18"/>
          <w:szCs w:val="18"/>
        </w:rPr>
        <w:t xml:space="preserve">* w przypadku wykonawców wspólnie ubiegających się o udzielenie zamówienia należy wskazać tego wykonawcę robót, który wykonywał osobiście roboty wskazane w kolumnie nr 3; </w:t>
      </w:r>
    </w:p>
    <w:p w14:paraId="7A7467D1" w14:textId="77777777" w:rsidR="00B019F0" w:rsidRPr="004642E0" w:rsidRDefault="00B019F0" w:rsidP="00B019F0">
      <w:pPr>
        <w:tabs>
          <w:tab w:val="num" w:pos="142"/>
        </w:tabs>
        <w:spacing w:line="200" w:lineRule="atLeast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i/>
          <w:iCs/>
          <w:sz w:val="18"/>
          <w:szCs w:val="18"/>
        </w:rPr>
        <w:t>** w przypadku, gdy wykonawca ubiegający się o udzielenie zamówienia osobiście wykonywał roboty wskazane                w kolumnie 3, winien w kolumnie 5 wpisać swoje dane.</w:t>
      </w:r>
    </w:p>
    <w:p w14:paraId="3C918B7D" w14:textId="77777777" w:rsidR="00CD77FC" w:rsidRPr="004642E0" w:rsidRDefault="00CD77FC" w:rsidP="00CD77FC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6A11CB8" w14:textId="7CC541D7" w:rsidR="00CD77FC" w:rsidRPr="004642E0" w:rsidRDefault="00CD77FC" w:rsidP="00CD77FC">
      <w:pPr>
        <w:jc w:val="both"/>
        <w:rPr>
          <w:rFonts w:ascii="Arial" w:hAnsi="Arial" w:cs="Arial"/>
          <w:sz w:val="18"/>
          <w:szCs w:val="18"/>
          <w:u w:val="single"/>
        </w:rPr>
      </w:pPr>
      <w:r w:rsidRPr="004642E0">
        <w:rPr>
          <w:rFonts w:ascii="Arial" w:hAnsi="Arial" w:cs="Arial"/>
          <w:sz w:val="18"/>
          <w:szCs w:val="18"/>
          <w:u w:val="single"/>
        </w:rPr>
        <w:t>Załączniki:</w:t>
      </w:r>
    </w:p>
    <w:p w14:paraId="367BBED5" w14:textId="77777777" w:rsidR="006636DA" w:rsidRPr="004642E0" w:rsidRDefault="006636DA" w:rsidP="00CD77FC">
      <w:pPr>
        <w:jc w:val="both"/>
        <w:rPr>
          <w:rFonts w:ascii="Arial" w:hAnsi="Arial" w:cs="Arial"/>
          <w:sz w:val="18"/>
          <w:szCs w:val="18"/>
        </w:rPr>
      </w:pPr>
    </w:p>
    <w:p w14:paraId="5DD77E4E" w14:textId="35D8C07D" w:rsidR="00CD77FC" w:rsidRPr="004642E0" w:rsidRDefault="00CD77FC" w:rsidP="00CD77FC">
      <w:pPr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4642E0">
        <w:rPr>
          <w:rFonts w:ascii="Arial" w:hAnsi="Arial" w:cs="Arial"/>
          <w:sz w:val="18"/>
          <w:szCs w:val="18"/>
        </w:rPr>
        <w:t>1.</w:t>
      </w:r>
      <w:r w:rsidRPr="004642E0">
        <w:rPr>
          <w:rFonts w:ascii="Arial" w:hAnsi="Arial" w:cs="Arial"/>
          <w:sz w:val="18"/>
          <w:szCs w:val="18"/>
        </w:rPr>
        <w:tab/>
      </w:r>
      <w:r w:rsidRPr="004642E0">
        <w:rPr>
          <w:rFonts w:ascii="Arial" w:hAnsi="Arial" w:cs="Arial"/>
          <w:b/>
          <w:bCs/>
          <w:sz w:val="18"/>
          <w:szCs w:val="18"/>
          <w:u w:val="single"/>
        </w:rPr>
        <w:t>Dowody</w:t>
      </w:r>
      <w:r w:rsidRPr="004642E0">
        <w:rPr>
          <w:rFonts w:ascii="Arial" w:hAnsi="Arial" w:cs="Arial"/>
          <w:sz w:val="18"/>
          <w:szCs w:val="18"/>
        </w:rPr>
        <w:t xml:space="preserve"> określające czy roboty budowlane wymienione w powyższym wykazie zostały </w:t>
      </w:r>
      <w:r w:rsidRPr="004642E0">
        <w:rPr>
          <w:rFonts w:ascii="Arial" w:eastAsia="TimesNewRoman" w:hAnsi="Arial" w:cs="Arial"/>
          <w:sz w:val="18"/>
          <w:szCs w:val="18"/>
          <w:lang w:eastAsia="en-US"/>
        </w:rPr>
        <w:t xml:space="preserve">wykonane </w:t>
      </w:r>
      <w:r w:rsidR="002B38E9" w:rsidRPr="004642E0">
        <w:rPr>
          <w:rFonts w:ascii="Arial" w:eastAsia="TimesNewRoman" w:hAnsi="Arial" w:cs="Arial"/>
          <w:sz w:val="18"/>
          <w:szCs w:val="18"/>
          <w:lang w:eastAsia="en-US"/>
        </w:rPr>
        <w:t xml:space="preserve">                          lub są wykonywane </w:t>
      </w:r>
      <w:r w:rsidRPr="004642E0">
        <w:rPr>
          <w:rFonts w:ascii="Arial" w:eastAsia="TimesNewRoman" w:hAnsi="Arial" w:cs="Arial"/>
          <w:sz w:val="18"/>
          <w:szCs w:val="18"/>
          <w:lang w:eastAsia="en-US"/>
        </w:rPr>
        <w:t>należycie.</w:t>
      </w:r>
    </w:p>
    <w:p w14:paraId="2F1570C5" w14:textId="77777777" w:rsidR="00CD77FC" w:rsidRPr="004642E0" w:rsidRDefault="00CD77FC" w:rsidP="00CD77FC">
      <w:pPr>
        <w:tabs>
          <w:tab w:val="center" w:pos="17555"/>
        </w:tabs>
        <w:rPr>
          <w:rFonts w:ascii="Arial" w:hAnsi="Arial" w:cs="Arial"/>
          <w:b/>
          <w:bCs/>
          <w:i/>
          <w:sz w:val="18"/>
          <w:szCs w:val="18"/>
        </w:rPr>
      </w:pPr>
    </w:p>
    <w:p w14:paraId="3B2D3275" w14:textId="4454B03E" w:rsidR="00004376" w:rsidRPr="004642E0" w:rsidRDefault="00004376" w:rsidP="00B2602F">
      <w:pPr>
        <w:jc w:val="both"/>
        <w:rPr>
          <w:rFonts w:ascii="Arial" w:hAnsi="Arial" w:cs="Arial"/>
          <w:b/>
          <w:sz w:val="20"/>
          <w:szCs w:val="20"/>
        </w:rPr>
      </w:pPr>
    </w:p>
    <w:p w14:paraId="7FFA2392" w14:textId="77777777" w:rsidR="006636DA" w:rsidRPr="004642E0" w:rsidRDefault="006636DA" w:rsidP="00B2602F">
      <w:pPr>
        <w:jc w:val="both"/>
        <w:rPr>
          <w:rFonts w:ascii="Arial" w:hAnsi="Arial" w:cs="Arial"/>
          <w:b/>
          <w:sz w:val="20"/>
          <w:szCs w:val="20"/>
        </w:rPr>
      </w:pPr>
    </w:p>
    <w:p w14:paraId="5A4CA573" w14:textId="77777777" w:rsidR="00CD77FC" w:rsidRPr="004642E0" w:rsidRDefault="00CD77FC" w:rsidP="00B2602F">
      <w:pPr>
        <w:jc w:val="both"/>
        <w:rPr>
          <w:rFonts w:ascii="Arial" w:hAnsi="Arial" w:cs="Arial"/>
          <w:b/>
          <w:sz w:val="20"/>
          <w:szCs w:val="20"/>
        </w:rPr>
      </w:pPr>
    </w:p>
    <w:p w14:paraId="5ECA715C" w14:textId="607D4FD0" w:rsidR="00FA5704" w:rsidRPr="004642E0" w:rsidRDefault="00FA5704" w:rsidP="00FA5704">
      <w:pPr>
        <w:jc w:val="center"/>
        <w:rPr>
          <w:rFonts w:asciiTheme="minorHAnsi" w:hAnsiTheme="minorHAnsi" w:cs="Arial"/>
          <w:i/>
          <w:iCs/>
          <w:sz w:val="22"/>
          <w:szCs w:val="22"/>
        </w:rPr>
      </w:pPr>
      <w:r w:rsidRPr="004642E0">
        <w:rPr>
          <w:rFonts w:asciiTheme="minorHAnsi" w:hAnsiTheme="minorHAnsi" w:cs="Arial"/>
          <w:i/>
          <w:iCs/>
          <w:sz w:val="22"/>
          <w:szCs w:val="22"/>
        </w:rPr>
        <w:t>Dokument należy wypełnić i podpisać kwalifikowanym podpisem elektronicznym lub podpisem zaufanym lub podpisem osobistym</w:t>
      </w:r>
    </w:p>
    <w:p w14:paraId="15A7BFBD" w14:textId="1942FB9C" w:rsidR="00D220B4" w:rsidRPr="004642E0" w:rsidRDefault="00D220B4" w:rsidP="00B2602F">
      <w:pPr>
        <w:jc w:val="both"/>
        <w:rPr>
          <w:rFonts w:ascii="Arial" w:hAnsi="Arial" w:cs="Arial"/>
          <w:b/>
          <w:sz w:val="20"/>
          <w:szCs w:val="20"/>
        </w:rPr>
      </w:pPr>
    </w:p>
    <w:p w14:paraId="39BB4E03" w14:textId="61ACA7B9" w:rsidR="00ED21D5" w:rsidRPr="004642E0" w:rsidRDefault="00ED21D5" w:rsidP="00B2602F">
      <w:pPr>
        <w:jc w:val="both"/>
        <w:rPr>
          <w:rFonts w:ascii="Arial" w:hAnsi="Arial" w:cs="Arial"/>
          <w:b/>
          <w:sz w:val="20"/>
          <w:szCs w:val="20"/>
        </w:rPr>
      </w:pPr>
    </w:p>
    <w:p w14:paraId="37AB4DDB" w14:textId="77777777" w:rsidR="00ED21D5" w:rsidRPr="004642E0" w:rsidRDefault="00ED21D5" w:rsidP="00B2602F">
      <w:pPr>
        <w:jc w:val="both"/>
        <w:rPr>
          <w:rFonts w:ascii="Arial" w:hAnsi="Arial" w:cs="Arial"/>
          <w:b/>
          <w:sz w:val="20"/>
          <w:szCs w:val="20"/>
        </w:rPr>
      </w:pPr>
    </w:p>
    <w:p w14:paraId="6B175F05" w14:textId="77777777" w:rsidR="00CD77FC" w:rsidRPr="004642E0" w:rsidRDefault="00CD77FC" w:rsidP="00CD77FC">
      <w:pPr>
        <w:tabs>
          <w:tab w:val="center" w:pos="17555"/>
        </w:tabs>
        <w:jc w:val="center"/>
        <w:rPr>
          <w:rFonts w:ascii="Arial" w:hAnsi="Arial" w:cs="Arial"/>
          <w:b/>
          <w:bCs/>
          <w:i/>
          <w:sz w:val="18"/>
          <w:szCs w:val="18"/>
        </w:rPr>
      </w:pPr>
      <w:r w:rsidRPr="004642E0">
        <w:rPr>
          <w:rFonts w:ascii="Arial" w:hAnsi="Arial" w:cs="Arial"/>
          <w:b/>
          <w:bCs/>
          <w:i/>
          <w:sz w:val="18"/>
          <w:szCs w:val="18"/>
        </w:rPr>
        <w:t>Sposób wypełnienia formularza „Doświadczenie zawodowe” znajduje się na następnej stronie.</w:t>
      </w:r>
    </w:p>
    <w:p w14:paraId="7AA526B1" w14:textId="77777777" w:rsidR="00CD77FC" w:rsidRPr="004642E0" w:rsidRDefault="00CD77FC" w:rsidP="00CD77FC">
      <w:pPr>
        <w:suppressAutoHyphens w:val="0"/>
        <w:rPr>
          <w:rFonts w:ascii="Arial" w:hAnsi="Arial" w:cs="Arial"/>
          <w:b/>
          <w:sz w:val="20"/>
          <w:szCs w:val="20"/>
        </w:rPr>
      </w:pPr>
      <w:r w:rsidRPr="004642E0">
        <w:rPr>
          <w:rFonts w:ascii="Arial" w:hAnsi="Arial" w:cs="Arial"/>
          <w:b/>
          <w:sz w:val="20"/>
          <w:szCs w:val="20"/>
        </w:rPr>
        <w:br w:type="page"/>
      </w:r>
    </w:p>
    <w:p w14:paraId="13791A7D" w14:textId="5F736922" w:rsidR="00FF76EE" w:rsidRPr="004642E0" w:rsidRDefault="00FF76EE" w:rsidP="00B2602F">
      <w:pPr>
        <w:jc w:val="both"/>
        <w:rPr>
          <w:rFonts w:ascii="Arial" w:hAnsi="Arial" w:cs="Arial"/>
          <w:b/>
          <w:sz w:val="20"/>
          <w:szCs w:val="20"/>
        </w:rPr>
      </w:pPr>
      <w:r w:rsidRPr="004642E0">
        <w:rPr>
          <w:rFonts w:ascii="Arial" w:hAnsi="Arial" w:cs="Arial"/>
          <w:b/>
          <w:sz w:val="20"/>
          <w:szCs w:val="20"/>
        </w:rPr>
        <w:lastRenderedPageBreak/>
        <w:t xml:space="preserve">Sposób wypełnienia formularza „DOŚWIADCZENIE ZAWODOWE” </w:t>
      </w:r>
      <w:r w:rsidRPr="004642E0">
        <w:rPr>
          <w:rFonts w:ascii="Arial" w:hAnsi="Arial" w:cs="Arial"/>
          <w:sz w:val="20"/>
          <w:szCs w:val="20"/>
        </w:rPr>
        <w:t>(strona ta nie musi być załącznikiem do składanych dokumentów</w:t>
      </w:r>
      <w:r w:rsidRPr="004642E0">
        <w:rPr>
          <w:rFonts w:ascii="Arial" w:hAnsi="Arial" w:cs="Arial"/>
          <w:bCs/>
          <w:sz w:val="20"/>
          <w:szCs w:val="20"/>
        </w:rPr>
        <w:t>):</w:t>
      </w:r>
    </w:p>
    <w:p w14:paraId="27F9DF9D" w14:textId="77777777" w:rsidR="00FF76EE" w:rsidRPr="004642E0" w:rsidRDefault="00FF76EE" w:rsidP="00FF76EE">
      <w:pPr>
        <w:spacing w:line="360" w:lineRule="auto"/>
        <w:rPr>
          <w:rFonts w:ascii="Arial" w:hAnsi="Arial" w:cs="Arial"/>
          <w:sz w:val="20"/>
          <w:szCs w:val="20"/>
        </w:rPr>
      </w:pPr>
    </w:p>
    <w:p w14:paraId="06CD13FE" w14:textId="77777777" w:rsidR="0000794B" w:rsidRPr="0000794B" w:rsidRDefault="00CD77FC" w:rsidP="00A14E98">
      <w:pPr>
        <w:tabs>
          <w:tab w:val="num" w:pos="567"/>
        </w:tabs>
        <w:snapToGrid w:val="0"/>
        <w:spacing w:line="200" w:lineRule="atLeast"/>
        <w:jc w:val="both"/>
        <w:rPr>
          <w:rFonts w:ascii="Arial" w:hAnsi="Arial" w:cs="Arial"/>
          <w:sz w:val="20"/>
          <w:szCs w:val="20"/>
          <w:u w:val="single"/>
        </w:rPr>
      </w:pPr>
      <w:r w:rsidRPr="004642E0">
        <w:rPr>
          <w:rFonts w:ascii="Arial" w:hAnsi="Arial" w:cs="Arial"/>
          <w:sz w:val="20"/>
          <w:szCs w:val="20"/>
        </w:rPr>
        <w:t>W przypadku kolumny nr 3 „</w:t>
      </w:r>
      <w:r w:rsidRPr="0000794B">
        <w:rPr>
          <w:rFonts w:ascii="Arial" w:hAnsi="Arial" w:cs="Arial"/>
          <w:bCs/>
          <w:sz w:val="20"/>
          <w:szCs w:val="20"/>
        </w:rPr>
        <w:t>Opis i zakres wykonywanych robót budowlanych</w:t>
      </w:r>
      <w:r w:rsidRPr="0000794B">
        <w:rPr>
          <w:rFonts w:ascii="Arial" w:hAnsi="Arial" w:cs="Arial"/>
          <w:sz w:val="20"/>
          <w:szCs w:val="20"/>
        </w:rPr>
        <w:t xml:space="preserve">” należy podać </w:t>
      </w:r>
      <w:r w:rsidRPr="0000794B">
        <w:rPr>
          <w:rFonts w:ascii="Arial" w:hAnsi="Arial" w:cs="Arial"/>
          <w:sz w:val="20"/>
          <w:szCs w:val="20"/>
          <w:u w:val="single"/>
        </w:rPr>
        <w:t>zakres robót budowlanych</w:t>
      </w:r>
      <w:r w:rsidRPr="0000794B">
        <w:rPr>
          <w:rFonts w:ascii="Arial" w:hAnsi="Arial" w:cs="Arial"/>
          <w:sz w:val="20"/>
          <w:szCs w:val="20"/>
        </w:rPr>
        <w:t xml:space="preserve"> mając na uwadze, iż z opisu tego musi wynikać potwierdzenie spełniania warunku,                        o którym mowa odpowiednio w pkt 9.2.4) lit. a). SWZ, a zatem aby wykazać spełnienie przez wykonawcę wyżej wymienionego </w:t>
      </w:r>
      <w:r w:rsidRPr="0000794B">
        <w:rPr>
          <w:rFonts w:ascii="Arial" w:hAnsi="Arial" w:cs="Arial"/>
          <w:sz w:val="20"/>
          <w:szCs w:val="20"/>
          <w:u w:val="single"/>
        </w:rPr>
        <w:t xml:space="preserve">warunku w kolumnie tej </w:t>
      </w:r>
      <w:r w:rsidR="00650B0B" w:rsidRPr="0000794B">
        <w:rPr>
          <w:rFonts w:ascii="Arial" w:hAnsi="Arial" w:cs="Arial"/>
          <w:sz w:val="20"/>
          <w:szCs w:val="20"/>
          <w:u w:val="single"/>
        </w:rPr>
        <w:t>powinny zostać określone czy zadanie dotyczyło</w:t>
      </w:r>
      <w:r w:rsidR="0000794B" w:rsidRPr="0000794B">
        <w:rPr>
          <w:rFonts w:ascii="Arial" w:hAnsi="Arial" w:cs="Arial"/>
          <w:sz w:val="20"/>
          <w:szCs w:val="20"/>
          <w:u w:val="single"/>
        </w:rPr>
        <w:t>:</w:t>
      </w:r>
    </w:p>
    <w:p w14:paraId="5381538B" w14:textId="10DEFA39" w:rsidR="00751AB2" w:rsidRPr="00401DB5" w:rsidRDefault="00751AB2" w:rsidP="00D472A3">
      <w:pPr>
        <w:pStyle w:val="Akapitzlist"/>
        <w:numPr>
          <w:ilvl w:val="0"/>
          <w:numId w:val="111"/>
        </w:numPr>
        <w:tabs>
          <w:tab w:val="num" w:pos="567"/>
        </w:tabs>
        <w:snapToGrid w:val="0"/>
        <w:spacing w:line="200" w:lineRule="atLeast"/>
        <w:ind w:left="284" w:hanging="284"/>
        <w:jc w:val="both"/>
        <w:rPr>
          <w:rFonts w:ascii="Arial" w:hAnsi="Arial" w:cs="Arial"/>
          <w:sz w:val="20"/>
          <w:szCs w:val="20"/>
          <w:u w:val="single"/>
        </w:rPr>
      </w:pPr>
      <w:r w:rsidRPr="00401DB5">
        <w:rPr>
          <w:rFonts w:ascii="Arial" w:hAnsi="Arial" w:cs="Arial"/>
          <w:sz w:val="20"/>
          <w:szCs w:val="20"/>
          <w:u w:val="single"/>
        </w:rPr>
        <w:t>budowy</w:t>
      </w:r>
      <w:r>
        <w:rPr>
          <w:rFonts w:ascii="Arial" w:hAnsi="Arial" w:cs="Arial"/>
          <w:bCs/>
          <w:sz w:val="20"/>
          <w:szCs w:val="20"/>
          <w:u w:val="single"/>
        </w:rPr>
        <w:t xml:space="preserve"> lub </w:t>
      </w:r>
      <w:r w:rsidRPr="00401DB5">
        <w:rPr>
          <w:rFonts w:ascii="Arial" w:hAnsi="Arial" w:cs="Arial"/>
          <w:bCs/>
          <w:sz w:val="20"/>
          <w:szCs w:val="20"/>
          <w:u w:val="single"/>
        </w:rPr>
        <w:t xml:space="preserve">przebudowy </w:t>
      </w:r>
      <w:r w:rsidR="00F51827">
        <w:rPr>
          <w:rFonts w:ascii="Arial" w:hAnsi="Arial" w:cs="Arial"/>
          <w:bCs/>
          <w:sz w:val="20"/>
          <w:szCs w:val="20"/>
          <w:u w:val="single"/>
        </w:rPr>
        <w:t>ulicy/drogi</w:t>
      </w:r>
      <w:r w:rsidRPr="00401DB5">
        <w:rPr>
          <w:rFonts w:ascii="Arial" w:hAnsi="Arial" w:cs="Arial"/>
          <w:bCs/>
          <w:sz w:val="20"/>
          <w:szCs w:val="20"/>
          <w:u w:val="single"/>
        </w:rPr>
        <w:t>, jaki był rodzaj nawierzchni, jaka klasa drogi, a także jej długość lub powierzchnia,</w:t>
      </w:r>
    </w:p>
    <w:p w14:paraId="61B17EF2" w14:textId="7DB5EDF0" w:rsidR="006A2958" w:rsidRPr="003D04FF" w:rsidRDefault="00751AB2" w:rsidP="003D04FF">
      <w:pPr>
        <w:pStyle w:val="Akapitzlist"/>
        <w:numPr>
          <w:ilvl w:val="0"/>
          <w:numId w:val="111"/>
        </w:numPr>
        <w:tabs>
          <w:tab w:val="num" w:pos="567"/>
        </w:tabs>
        <w:snapToGrid w:val="0"/>
        <w:spacing w:line="200" w:lineRule="atLeast"/>
        <w:ind w:left="284" w:hanging="284"/>
        <w:jc w:val="both"/>
        <w:rPr>
          <w:rFonts w:ascii="Arial" w:hAnsi="Arial" w:cs="Arial"/>
          <w:sz w:val="20"/>
          <w:szCs w:val="20"/>
          <w:u w:val="single"/>
        </w:rPr>
      </w:pPr>
      <w:r w:rsidRPr="00401DB5">
        <w:rPr>
          <w:rFonts w:ascii="Arial" w:hAnsi="Arial" w:cs="Arial"/>
          <w:bCs/>
          <w:sz w:val="20"/>
          <w:szCs w:val="20"/>
          <w:u w:val="single"/>
        </w:rPr>
        <w:t xml:space="preserve">budowy lub </w:t>
      </w:r>
      <w:r w:rsidR="003D04FF">
        <w:rPr>
          <w:rFonts w:ascii="Arial" w:hAnsi="Arial" w:cs="Arial"/>
          <w:bCs/>
          <w:sz w:val="20"/>
          <w:szCs w:val="20"/>
          <w:u w:val="single"/>
        </w:rPr>
        <w:t>roz</w:t>
      </w:r>
      <w:r w:rsidR="00F51827">
        <w:rPr>
          <w:rFonts w:ascii="Arial" w:hAnsi="Arial" w:cs="Arial"/>
          <w:bCs/>
          <w:sz w:val="20"/>
          <w:szCs w:val="20"/>
          <w:u w:val="single"/>
        </w:rPr>
        <w:t>budowy kanalizacji deszczowej lub sanitarnej</w:t>
      </w:r>
      <w:r w:rsidRPr="00401DB5">
        <w:rPr>
          <w:rFonts w:ascii="Arial" w:hAnsi="Arial" w:cs="Arial"/>
          <w:bCs/>
          <w:sz w:val="20"/>
          <w:szCs w:val="20"/>
          <w:u w:val="single"/>
        </w:rPr>
        <w:t xml:space="preserve">, </w:t>
      </w:r>
      <w:r w:rsidRPr="00401DB5">
        <w:rPr>
          <w:rFonts w:ascii="Arial" w:hAnsi="Arial" w:cs="Arial"/>
          <w:bCs/>
          <w:iCs/>
          <w:sz w:val="20"/>
          <w:szCs w:val="20"/>
          <w:u w:val="single"/>
        </w:rPr>
        <w:t xml:space="preserve">jaka była </w:t>
      </w:r>
      <w:r w:rsidR="00F51827" w:rsidRPr="00401DB5">
        <w:rPr>
          <w:rFonts w:ascii="Arial" w:hAnsi="Arial" w:cs="Arial"/>
          <w:bCs/>
          <w:iCs/>
          <w:sz w:val="20"/>
          <w:szCs w:val="20"/>
          <w:u w:val="single"/>
        </w:rPr>
        <w:t xml:space="preserve">długość </w:t>
      </w:r>
      <w:r w:rsidR="00F51827">
        <w:rPr>
          <w:rFonts w:ascii="Arial" w:hAnsi="Arial" w:cs="Arial"/>
          <w:bCs/>
          <w:iCs/>
          <w:sz w:val="20"/>
          <w:szCs w:val="20"/>
          <w:u w:val="single"/>
        </w:rPr>
        <w:t xml:space="preserve">i </w:t>
      </w:r>
      <w:r w:rsidRPr="00401DB5">
        <w:rPr>
          <w:rFonts w:ascii="Arial" w:hAnsi="Arial" w:cs="Arial"/>
          <w:bCs/>
          <w:iCs/>
          <w:sz w:val="20"/>
          <w:szCs w:val="20"/>
          <w:u w:val="single"/>
        </w:rPr>
        <w:t xml:space="preserve">średnica </w:t>
      </w:r>
      <w:r w:rsidR="00F51827">
        <w:rPr>
          <w:rFonts w:ascii="Arial" w:hAnsi="Arial" w:cs="Arial"/>
          <w:bCs/>
          <w:iCs/>
          <w:sz w:val="20"/>
          <w:szCs w:val="20"/>
          <w:u w:val="single"/>
        </w:rPr>
        <w:t>kanału</w:t>
      </w:r>
      <w:r w:rsidR="003D04FF">
        <w:rPr>
          <w:rFonts w:ascii="Arial" w:hAnsi="Arial" w:cs="Arial"/>
          <w:bCs/>
          <w:sz w:val="20"/>
          <w:szCs w:val="20"/>
          <w:u w:val="single"/>
        </w:rPr>
        <w:t>.</w:t>
      </w:r>
    </w:p>
    <w:p w14:paraId="075B85EB" w14:textId="77777777" w:rsidR="00AE0271" w:rsidRPr="004642E0" w:rsidRDefault="00AE0271" w:rsidP="00CD77FC">
      <w:pPr>
        <w:tabs>
          <w:tab w:val="num" w:pos="567"/>
        </w:tabs>
        <w:snapToGrid w:val="0"/>
        <w:spacing w:line="200" w:lineRule="atLeast"/>
        <w:jc w:val="both"/>
        <w:rPr>
          <w:rFonts w:ascii="Arial" w:hAnsi="Arial" w:cs="Arial"/>
          <w:i/>
          <w:sz w:val="20"/>
          <w:szCs w:val="20"/>
        </w:rPr>
      </w:pPr>
    </w:p>
    <w:p w14:paraId="75B0789F" w14:textId="77C3AE20" w:rsidR="00E33C3B" w:rsidRPr="004642E0" w:rsidRDefault="00004376" w:rsidP="00004376">
      <w:pPr>
        <w:suppressAutoHyphens w:val="0"/>
        <w:jc w:val="right"/>
        <w:rPr>
          <w:rFonts w:ascii="Arial" w:hAnsi="Arial" w:cs="Arial"/>
          <w:b/>
          <w:sz w:val="20"/>
        </w:rPr>
      </w:pPr>
      <w:r w:rsidRPr="004642E0">
        <w:rPr>
          <w:rFonts w:ascii="Arial" w:hAnsi="Arial" w:cs="Arial"/>
          <w:b/>
          <w:sz w:val="20"/>
        </w:rPr>
        <w:br w:type="page"/>
      </w:r>
      <w:r w:rsidR="007F10D2" w:rsidRPr="004642E0">
        <w:rPr>
          <w:rFonts w:ascii="Arial" w:hAnsi="Arial" w:cs="Arial"/>
          <w:b/>
          <w:sz w:val="20"/>
        </w:rPr>
        <w:lastRenderedPageBreak/>
        <w:t>Dokument składany na wezwanie Zamawiającego</w:t>
      </w:r>
    </w:p>
    <w:p w14:paraId="0E105770" w14:textId="77777777" w:rsidR="007F10D2" w:rsidRPr="004642E0" w:rsidRDefault="007F10D2" w:rsidP="00350FDA">
      <w:pPr>
        <w:pStyle w:val="Nagwek1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7F5110B5" w14:textId="77777777" w:rsidR="007C3214" w:rsidRPr="004642E0" w:rsidRDefault="007C3214" w:rsidP="00D4225E">
      <w:pPr>
        <w:spacing w:after="57"/>
        <w:jc w:val="center"/>
        <w:rPr>
          <w:rFonts w:ascii="Arial" w:hAnsi="Arial" w:cs="Arial"/>
          <w:b/>
          <w:sz w:val="22"/>
          <w:szCs w:val="22"/>
        </w:rPr>
      </w:pPr>
      <w:r w:rsidRPr="004642E0">
        <w:rPr>
          <w:rFonts w:ascii="Arial" w:hAnsi="Arial" w:cs="Arial"/>
          <w:b/>
          <w:sz w:val="22"/>
          <w:szCs w:val="22"/>
        </w:rPr>
        <w:t xml:space="preserve">POTENCJAŁ OSOBOWY </w:t>
      </w:r>
    </w:p>
    <w:p w14:paraId="7A92BE1B" w14:textId="7D1DF228" w:rsidR="007C3214" w:rsidRPr="004642E0" w:rsidRDefault="007C3214" w:rsidP="00D73D93">
      <w:pPr>
        <w:pStyle w:val="Tekstpodstawowy31"/>
        <w:spacing w:line="200" w:lineRule="atLeast"/>
        <w:jc w:val="center"/>
        <w:rPr>
          <w:rFonts w:ascii="Arial" w:hAnsi="Arial" w:cs="Arial"/>
          <w:b/>
          <w:bCs/>
          <w:sz w:val="22"/>
          <w:szCs w:val="22"/>
        </w:rPr>
      </w:pPr>
      <w:r w:rsidRPr="004642E0">
        <w:rPr>
          <w:rFonts w:ascii="Arial" w:hAnsi="Arial" w:cs="Arial"/>
          <w:b/>
          <w:bCs/>
          <w:sz w:val="22"/>
          <w:szCs w:val="22"/>
        </w:rPr>
        <w:t>Wykaz osób spełniających warunki, o których mowa w pkt 9.2.4) lit. b) SWZ</w:t>
      </w:r>
    </w:p>
    <w:tbl>
      <w:tblPr>
        <w:tblStyle w:val="Tabela-Siatka"/>
        <w:tblW w:w="10768" w:type="dxa"/>
        <w:jc w:val="center"/>
        <w:tblLook w:val="04A0" w:firstRow="1" w:lastRow="0" w:firstColumn="1" w:lastColumn="0" w:noHBand="0" w:noVBand="1"/>
      </w:tblPr>
      <w:tblGrid>
        <w:gridCol w:w="2263"/>
        <w:gridCol w:w="3828"/>
        <w:gridCol w:w="2549"/>
        <w:gridCol w:w="2128"/>
      </w:tblGrid>
      <w:tr w:rsidR="004642E0" w:rsidRPr="004642E0" w14:paraId="6D47C887" w14:textId="77777777" w:rsidTr="0000794B">
        <w:trPr>
          <w:trHeight w:val="764"/>
          <w:jc w:val="center"/>
        </w:trPr>
        <w:tc>
          <w:tcPr>
            <w:tcW w:w="2263" w:type="dxa"/>
            <w:vAlign w:val="center"/>
          </w:tcPr>
          <w:p w14:paraId="5100E150" w14:textId="77777777" w:rsidR="002B38E9" w:rsidRPr="004642E0" w:rsidRDefault="002B38E9" w:rsidP="00D4225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42E0">
              <w:rPr>
                <w:rFonts w:ascii="Arial" w:hAnsi="Arial" w:cs="Arial"/>
                <w:sz w:val="18"/>
                <w:szCs w:val="18"/>
              </w:rPr>
              <w:t xml:space="preserve">Imię i nazwisko </w:t>
            </w:r>
            <w:r w:rsidRPr="004642E0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828" w:type="dxa"/>
            <w:vAlign w:val="center"/>
          </w:tcPr>
          <w:p w14:paraId="45F14FC0" w14:textId="77777777" w:rsidR="00317E69" w:rsidRPr="004642E0" w:rsidRDefault="002B38E9" w:rsidP="00D4225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42E0">
              <w:rPr>
                <w:rFonts w:ascii="Arial" w:hAnsi="Arial" w:cs="Arial"/>
                <w:sz w:val="18"/>
                <w:szCs w:val="18"/>
              </w:rPr>
              <w:t xml:space="preserve">Posiadane uprawnienia, </w:t>
            </w:r>
          </w:p>
          <w:p w14:paraId="29D0946D" w14:textId="60AF7390" w:rsidR="002B38E9" w:rsidRPr="004642E0" w:rsidRDefault="002B38E9" w:rsidP="00D4225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42E0">
              <w:rPr>
                <w:rFonts w:ascii="Arial" w:hAnsi="Arial" w:cs="Arial"/>
                <w:sz w:val="18"/>
                <w:szCs w:val="18"/>
              </w:rPr>
              <w:t>funkcja w realizacji zamówienia</w:t>
            </w:r>
          </w:p>
        </w:tc>
        <w:tc>
          <w:tcPr>
            <w:tcW w:w="2549" w:type="dxa"/>
            <w:vAlign w:val="center"/>
          </w:tcPr>
          <w:p w14:paraId="181AD14E" w14:textId="04B0C889" w:rsidR="002B38E9" w:rsidRPr="004642E0" w:rsidRDefault="002B38E9" w:rsidP="00D4225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42E0">
              <w:rPr>
                <w:rFonts w:ascii="Arial" w:hAnsi="Arial" w:cs="Arial"/>
                <w:sz w:val="18"/>
                <w:szCs w:val="18"/>
              </w:rPr>
              <w:t>Nr uprawnień</w:t>
            </w:r>
          </w:p>
        </w:tc>
        <w:tc>
          <w:tcPr>
            <w:tcW w:w="2128" w:type="dxa"/>
            <w:vAlign w:val="center"/>
          </w:tcPr>
          <w:p w14:paraId="2B32EAAF" w14:textId="77777777" w:rsidR="00317E69" w:rsidRPr="004642E0" w:rsidRDefault="002B38E9" w:rsidP="00D4225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42E0">
              <w:rPr>
                <w:rFonts w:ascii="Arial" w:hAnsi="Arial" w:cs="Arial"/>
                <w:sz w:val="18"/>
                <w:szCs w:val="18"/>
              </w:rPr>
              <w:t xml:space="preserve">Informacja </w:t>
            </w:r>
          </w:p>
          <w:p w14:paraId="08101D7C" w14:textId="558D5CEE" w:rsidR="002B38E9" w:rsidRPr="004642E0" w:rsidRDefault="002B38E9" w:rsidP="00D4225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42E0">
              <w:rPr>
                <w:rFonts w:ascii="Arial" w:hAnsi="Arial" w:cs="Arial"/>
                <w:sz w:val="18"/>
                <w:szCs w:val="18"/>
              </w:rPr>
              <w:t xml:space="preserve">o podstawie dysponowania osobą </w:t>
            </w:r>
            <w:r w:rsidRPr="004642E0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2)</w:t>
            </w:r>
          </w:p>
        </w:tc>
      </w:tr>
      <w:tr w:rsidR="00A14E98" w:rsidRPr="004642E0" w14:paraId="5A1D1AA4" w14:textId="77777777" w:rsidTr="0000794B">
        <w:trPr>
          <w:trHeight w:val="764"/>
          <w:jc w:val="center"/>
        </w:trPr>
        <w:tc>
          <w:tcPr>
            <w:tcW w:w="2263" w:type="dxa"/>
            <w:vAlign w:val="center"/>
          </w:tcPr>
          <w:p w14:paraId="1BAA2A8A" w14:textId="040ABB6F" w:rsidR="00A14E98" w:rsidRPr="004642E0" w:rsidRDefault="001F766B" w:rsidP="00A14E9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42E0">
              <w:rPr>
                <w:rFonts w:ascii="Arial" w:hAnsi="Arial" w:cs="Arial"/>
                <w:sz w:val="22"/>
                <w:szCs w:val="22"/>
              </w:rPr>
              <w:t>……………….*</w:t>
            </w:r>
          </w:p>
        </w:tc>
        <w:tc>
          <w:tcPr>
            <w:tcW w:w="3828" w:type="dxa"/>
            <w:vAlign w:val="center"/>
          </w:tcPr>
          <w:p w14:paraId="4B25B9EB" w14:textId="16DAD1CC" w:rsidR="00B13FA7" w:rsidRPr="00B13FA7" w:rsidRDefault="00B13FA7" w:rsidP="00D80381">
            <w:pPr>
              <w:pStyle w:val="Akapitzlist"/>
              <w:suppressAutoHyphens w:val="0"/>
              <w:ind w:left="41"/>
              <w:rPr>
                <w:rFonts w:ascii="Arial" w:hAnsi="Arial" w:cs="Arial"/>
                <w:sz w:val="18"/>
                <w:szCs w:val="18"/>
              </w:rPr>
            </w:pPr>
            <w:r w:rsidRPr="00B13FA7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kierownik budowy branży inżynieryjnej drogowej</w:t>
            </w:r>
            <w:r w:rsidRPr="00B13FA7">
              <w:rPr>
                <w:rFonts w:ascii="Arial" w:hAnsi="Arial" w:cs="Arial"/>
                <w:sz w:val="18"/>
                <w:szCs w:val="18"/>
                <w:u w:val="single"/>
              </w:rPr>
              <w:t>,</w:t>
            </w:r>
            <w:r w:rsidRPr="00B13FA7">
              <w:rPr>
                <w:rFonts w:ascii="Arial" w:hAnsi="Arial" w:cs="Arial"/>
                <w:sz w:val="18"/>
                <w:szCs w:val="18"/>
              </w:rPr>
              <w:t xml:space="preserve"> który posiada uprawnienia budowlane w specjalności inżynieryjnej </w:t>
            </w:r>
            <w:r w:rsidRPr="00904E0A">
              <w:rPr>
                <w:rFonts w:ascii="Arial" w:hAnsi="Arial" w:cs="Arial"/>
                <w:sz w:val="18"/>
                <w:szCs w:val="18"/>
              </w:rPr>
              <w:t xml:space="preserve">drogowej </w:t>
            </w:r>
            <w:r w:rsidR="00904E0A" w:rsidRPr="00904E0A">
              <w:rPr>
                <w:rFonts w:ascii="Arial" w:hAnsi="Arial" w:cs="Arial"/>
                <w:sz w:val="18"/>
                <w:szCs w:val="18"/>
              </w:rPr>
              <w:t xml:space="preserve">bez ograniczeń </w:t>
            </w:r>
            <w:r w:rsidRPr="00904E0A">
              <w:rPr>
                <w:rFonts w:ascii="Arial" w:hAnsi="Arial" w:cs="Arial"/>
                <w:sz w:val="18"/>
                <w:szCs w:val="18"/>
              </w:rPr>
              <w:t>lub</w:t>
            </w:r>
            <w:r w:rsidRPr="00B13FA7">
              <w:rPr>
                <w:rFonts w:ascii="Arial" w:hAnsi="Arial" w:cs="Arial"/>
                <w:sz w:val="18"/>
                <w:szCs w:val="18"/>
              </w:rPr>
              <w:t xml:space="preserve"> odpowiadające im 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B13FA7">
              <w:rPr>
                <w:rFonts w:ascii="Arial" w:hAnsi="Arial" w:cs="Arial"/>
                <w:sz w:val="18"/>
                <w:szCs w:val="18"/>
              </w:rPr>
              <w:t xml:space="preserve">ównoważne uprawnienia budowlane,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</w:t>
            </w:r>
            <w:r w:rsidRPr="00B13FA7">
              <w:rPr>
                <w:rFonts w:ascii="Arial" w:hAnsi="Arial" w:cs="Arial"/>
                <w:sz w:val="18"/>
                <w:szCs w:val="18"/>
              </w:rPr>
              <w:t>które zostały wydane na podstawie wcześniej obowiązujących przepisów w tym zakresie</w:t>
            </w:r>
          </w:p>
          <w:p w14:paraId="6A2EAE52" w14:textId="22B66AA3" w:rsidR="00A14E98" w:rsidRPr="00B13FA7" w:rsidRDefault="00A14E98" w:rsidP="00B13FA7">
            <w:pPr>
              <w:suppressAutoHyphens w:val="0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9" w:type="dxa"/>
            <w:vAlign w:val="center"/>
          </w:tcPr>
          <w:p w14:paraId="1BE276DA" w14:textId="687A9990" w:rsidR="00A14E98" w:rsidRPr="004642E0" w:rsidRDefault="00A14E98" w:rsidP="00A14E9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42E0">
              <w:rPr>
                <w:rFonts w:ascii="Arial" w:hAnsi="Arial" w:cs="Arial"/>
                <w:sz w:val="22"/>
                <w:szCs w:val="22"/>
              </w:rPr>
              <w:t>………………..…….*</w:t>
            </w:r>
          </w:p>
        </w:tc>
        <w:tc>
          <w:tcPr>
            <w:tcW w:w="2128" w:type="dxa"/>
            <w:vAlign w:val="center"/>
          </w:tcPr>
          <w:p w14:paraId="42621F2D" w14:textId="77777777" w:rsidR="00A14E98" w:rsidRPr="004642E0" w:rsidRDefault="00A14E98" w:rsidP="00A14E9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42E0">
              <w:rPr>
                <w:rFonts w:ascii="Arial" w:hAnsi="Arial" w:cs="Arial"/>
                <w:b/>
                <w:bCs/>
                <w:sz w:val="16"/>
                <w:szCs w:val="16"/>
              </w:rPr>
              <w:t>zasoby własne Wykonawcy */</w:t>
            </w:r>
          </w:p>
          <w:p w14:paraId="59F654B9" w14:textId="4952D079" w:rsidR="00A14E98" w:rsidRPr="004642E0" w:rsidRDefault="00A14E98" w:rsidP="00A14E9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42E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zasoby innych podmiotów * </w:t>
            </w:r>
          </w:p>
        </w:tc>
      </w:tr>
      <w:tr w:rsidR="00A14E98" w:rsidRPr="004642E0" w14:paraId="1F03501A" w14:textId="77777777" w:rsidTr="0000794B">
        <w:trPr>
          <w:trHeight w:val="1769"/>
          <w:jc w:val="center"/>
        </w:trPr>
        <w:tc>
          <w:tcPr>
            <w:tcW w:w="2263" w:type="dxa"/>
            <w:vAlign w:val="center"/>
          </w:tcPr>
          <w:p w14:paraId="75E4E2DE" w14:textId="2DFA0C98" w:rsidR="00A14E98" w:rsidRPr="004642E0" w:rsidRDefault="00A14E98" w:rsidP="00A14E9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42E0">
              <w:rPr>
                <w:rFonts w:ascii="Arial" w:hAnsi="Arial" w:cs="Arial"/>
                <w:sz w:val="22"/>
                <w:szCs w:val="22"/>
              </w:rPr>
              <w:t>……………….*</w:t>
            </w:r>
          </w:p>
        </w:tc>
        <w:tc>
          <w:tcPr>
            <w:tcW w:w="3828" w:type="dxa"/>
            <w:vAlign w:val="center"/>
          </w:tcPr>
          <w:p w14:paraId="37A4BC02" w14:textId="1F5390CA" w:rsidR="00B13FA7" w:rsidRPr="00B13FA7" w:rsidRDefault="00B13FA7" w:rsidP="00D80381">
            <w:pPr>
              <w:pStyle w:val="Akapitzlist"/>
              <w:suppressAutoHyphens w:val="0"/>
              <w:ind w:left="41"/>
              <w:rPr>
                <w:rFonts w:ascii="Arial" w:hAnsi="Arial" w:cs="Arial"/>
                <w:sz w:val="18"/>
                <w:szCs w:val="18"/>
              </w:rPr>
            </w:pPr>
            <w:r w:rsidRPr="00B13FA7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kierownika robót branży instalacyjnej sanitarnej</w:t>
            </w:r>
            <w:r w:rsidRPr="00B13FA7">
              <w:rPr>
                <w:rFonts w:ascii="Arial" w:hAnsi="Arial" w:cs="Arial"/>
                <w:sz w:val="18"/>
                <w:szCs w:val="18"/>
              </w:rPr>
              <w:t xml:space="preserve">, który posiada uprawnienia budowlane w specjalności instalacyjnej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</w:t>
            </w:r>
            <w:r w:rsidRPr="00B13FA7">
              <w:rPr>
                <w:rFonts w:ascii="Arial" w:hAnsi="Arial" w:cs="Arial"/>
                <w:sz w:val="18"/>
                <w:szCs w:val="18"/>
              </w:rPr>
              <w:t>w zakresie sieci, instalacji i urządzeń cieplnych, wentylacyjnych, gazowych, wodociągowych i kanalizacyjnych lub odpowiadające im równoważne uprawnienia budowlane, które zostały wydane na podstawie wcześniej obowiązujących przepisów w tym zakresie</w:t>
            </w:r>
          </w:p>
          <w:p w14:paraId="01F72AB5" w14:textId="644EA1DE" w:rsidR="00A14E98" w:rsidRPr="00B13FA7" w:rsidRDefault="00A14E98" w:rsidP="00B13FA7">
            <w:pPr>
              <w:pStyle w:val="Akapitzlist"/>
              <w:suppressAutoHyphens w:val="0"/>
              <w:ind w:left="4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9" w:type="dxa"/>
            <w:vAlign w:val="center"/>
          </w:tcPr>
          <w:p w14:paraId="3AF82305" w14:textId="6EC5E861" w:rsidR="00A14E98" w:rsidRPr="004642E0" w:rsidRDefault="00A14E98" w:rsidP="00A14E9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42E0">
              <w:rPr>
                <w:rFonts w:ascii="Arial" w:hAnsi="Arial" w:cs="Arial"/>
                <w:sz w:val="22"/>
                <w:szCs w:val="22"/>
              </w:rPr>
              <w:t>………………..…….*</w:t>
            </w:r>
          </w:p>
        </w:tc>
        <w:tc>
          <w:tcPr>
            <w:tcW w:w="2128" w:type="dxa"/>
            <w:vAlign w:val="center"/>
          </w:tcPr>
          <w:p w14:paraId="3ABB0396" w14:textId="64A9D598" w:rsidR="00A14E98" w:rsidRPr="004642E0" w:rsidRDefault="00A14E98" w:rsidP="00A14E9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42E0">
              <w:rPr>
                <w:rFonts w:ascii="Arial" w:hAnsi="Arial" w:cs="Arial"/>
                <w:b/>
                <w:bCs/>
                <w:sz w:val="16"/>
                <w:szCs w:val="16"/>
              </w:rPr>
              <w:t>zasoby własne Wykonawcy */</w:t>
            </w:r>
          </w:p>
          <w:p w14:paraId="338561BD" w14:textId="1CBB4EDC" w:rsidR="00A14E98" w:rsidRPr="004642E0" w:rsidRDefault="00A14E98" w:rsidP="00A14E9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42E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zasoby innych podmiotów * </w:t>
            </w:r>
          </w:p>
        </w:tc>
      </w:tr>
      <w:tr w:rsidR="00A14E98" w:rsidRPr="004642E0" w14:paraId="28F5230B" w14:textId="77777777" w:rsidTr="0000794B">
        <w:trPr>
          <w:trHeight w:val="1769"/>
          <w:jc w:val="center"/>
        </w:trPr>
        <w:tc>
          <w:tcPr>
            <w:tcW w:w="2263" w:type="dxa"/>
            <w:vAlign w:val="center"/>
          </w:tcPr>
          <w:p w14:paraId="5BC4B921" w14:textId="0ED82942" w:rsidR="00A14E98" w:rsidRPr="004642E0" w:rsidRDefault="00A14E98" w:rsidP="00A14E9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42E0">
              <w:rPr>
                <w:rFonts w:ascii="Arial" w:hAnsi="Arial" w:cs="Arial"/>
                <w:sz w:val="22"/>
                <w:szCs w:val="22"/>
              </w:rPr>
              <w:t>……………….*</w:t>
            </w:r>
          </w:p>
        </w:tc>
        <w:tc>
          <w:tcPr>
            <w:tcW w:w="3828" w:type="dxa"/>
            <w:vAlign w:val="center"/>
          </w:tcPr>
          <w:p w14:paraId="2D7B9750" w14:textId="0391DF70" w:rsidR="00B13FA7" w:rsidRPr="00B13FA7" w:rsidRDefault="00B13FA7" w:rsidP="00D80381">
            <w:pPr>
              <w:pStyle w:val="Akapitzlist"/>
              <w:suppressAutoHyphens w:val="0"/>
              <w:ind w:left="41"/>
              <w:rPr>
                <w:rFonts w:ascii="Arial" w:hAnsi="Arial" w:cs="Arial"/>
                <w:sz w:val="18"/>
                <w:szCs w:val="18"/>
              </w:rPr>
            </w:pPr>
            <w:r w:rsidRPr="00B13FA7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kierownik robót branży instalacyjnej elektrycznej</w:t>
            </w:r>
            <w:r w:rsidRPr="00B13FA7">
              <w:rPr>
                <w:rFonts w:ascii="Arial" w:hAnsi="Arial" w:cs="Arial"/>
                <w:sz w:val="18"/>
                <w:szCs w:val="18"/>
              </w:rPr>
              <w:t xml:space="preserve">, który posiada uprawnienia budowlane w specjalności instalacyjnej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</w:t>
            </w:r>
            <w:r w:rsidRPr="00B13FA7">
              <w:rPr>
                <w:rFonts w:ascii="Arial" w:hAnsi="Arial" w:cs="Arial"/>
                <w:sz w:val="18"/>
                <w:szCs w:val="18"/>
              </w:rPr>
              <w:t xml:space="preserve">w zakresie sieci, instalacji i urządzeń  elektrycznych i elektroenergetycznych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</w:t>
            </w:r>
            <w:r w:rsidRPr="00B13FA7">
              <w:rPr>
                <w:rFonts w:ascii="Arial" w:hAnsi="Arial" w:cs="Arial"/>
                <w:sz w:val="18"/>
                <w:szCs w:val="18"/>
              </w:rPr>
              <w:t>lub odpowiadające im równoważne uprawnienia budowlane, które zostały wydane na podstawie wcześniej obowiązujących przepisów w tym zakresie</w:t>
            </w:r>
          </w:p>
          <w:p w14:paraId="24FF13C9" w14:textId="1C3161A4" w:rsidR="00A14E98" w:rsidRPr="00B13FA7" w:rsidRDefault="00A14E98" w:rsidP="00B13FA7">
            <w:pPr>
              <w:pStyle w:val="Akapitzlist"/>
              <w:suppressAutoHyphens w:val="0"/>
              <w:ind w:left="4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9" w:type="dxa"/>
            <w:vAlign w:val="center"/>
          </w:tcPr>
          <w:p w14:paraId="68A6D5F7" w14:textId="7CC7CC17" w:rsidR="00A14E98" w:rsidRPr="004642E0" w:rsidRDefault="00A14E98" w:rsidP="00A14E9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42E0">
              <w:rPr>
                <w:rFonts w:ascii="Arial" w:hAnsi="Arial" w:cs="Arial"/>
                <w:sz w:val="22"/>
                <w:szCs w:val="22"/>
              </w:rPr>
              <w:t>………………..…….*</w:t>
            </w:r>
          </w:p>
        </w:tc>
        <w:tc>
          <w:tcPr>
            <w:tcW w:w="2128" w:type="dxa"/>
            <w:vAlign w:val="center"/>
          </w:tcPr>
          <w:p w14:paraId="17ED7CA7" w14:textId="77777777" w:rsidR="00A14E98" w:rsidRPr="004642E0" w:rsidRDefault="00A14E98" w:rsidP="00A14E9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42E0">
              <w:rPr>
                <w:rFonts w:ascii="Arial" w:hAnsi="Arial" w:cs="Arial"/>
                <w:b/>
                <w:bCs/>
                <w:sz w:val="16"/>
                <w:szCs w:val="16"/>
              </w:rPr>
              <w:t>zasoby własne Wykonawcy */</w:t>
            </w:r>
          </w:p>
          <w:p w14:paraId="636B5DAA" w14:textId="0CD3D489" w:rsidR="00A14E98" w:rsidRPr="004642E0" w:rsidRDefault="00A14E98" w:rsidP="00A14E9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42E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zasoby innych podmiotów * </w:t>
            </w:r>
          </w:p>
        </w:tc>
      </w:tr>
      <w:tr w:rsidR="00A14E98" w:rsidRPr="004642E0" w14:paraId="08C29DBD" w14:textId="77777777" w:rsidTr="0000794B">
        <w:trPr>
          <w:trHeight w:val="1769"/>
          <w:jc w:val="center"/>
        </w:trPr>
        <w:tc>
          <w:tcPr>
            <w:tcW w:w="2263" w:type="dxa"/>
            <w:vAlign w:val="center"/>
          </w:tcPr>
          <w:p w14:paraId="77A048C0" w14:textId="232648B6" w:rsidR="00A14E98" w:rsidRPr="004642E0" w:rsidRDefault="00A14E98" w:rsidP="00A14E9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42E0">
              <w:rPr>
                <w:rFonts w:ascii="Arial" w:hAnsi="Arial" w:cs="Arial"/>
                <w:sz w:val="22"/>
                <w:szCs w:val="22"/>
              </w:rPr>
              <w:t>……………….*</w:t>
            </w:r>
          </w:p>
        </w:tc>
        <w:tc>
          <w:tcPr>
            <w:tcW w:w="3828" w:type="dxa"/>
            <w:vAlign w:val="center"/>
          </w:tcPr>
          <w:p w14:paraId="2370D2F8" w14:textId="3EF07376" w:rsidR="00B13FA7" w:rsidRPr="00B13FA7" w:rsidRDefault="00B13FA7" w:rsidP="00D80381">
            <w:pPr>
              <w:pStyle w:val="Tekstpodstawowywcity"/>
              <w:suppressAutoHyphens w:val="0"/>
              <w:spacing w:before="0"/>
              <w:ind w:left="41" w:firstLine="0"/>
              <w:jc w:val="left"/>
              <w:rPr>
                <w:i/>
                <w:sz w:val="18"/>
                <w:szCs w:val="18"/>
              </w:rPr>
            </w:pPr>
            <w:r w:rsidRPr="00B13FA7">
              <w:rPr>
                <w:b/>
                <w:bCs/>
                <w:sz w:val="18"/>
                <w:szCs w:val="18"/>
                <w:u w:val="single"/>
              </w:rPr>
              <w:t>kierownik robót branży instalacyjnej telekomunikacyjnej</w:t>
            </w:r>
            <w:r w:rsidRPr="00B13FA7">
              <w:rPr>
                <w:sz w:val="18"/>
                <w:szCs w:val="18"/>
              </w:rPr>
              <w:t xml:space="preserve">, który posiada uprawnienia budowlane w specjalności instalacyjnej w zakresie sieci, instalacji </w:t>
            </w:r>
            <w:r>
              <w:rPr>
                <w:sz w:val="18"/>
                <w:szCs w:val="18"/>
              </w:rPr>
              <w:t xml:space="preserve">                   </w:t>
            </w:r>
            <w:r w:rsidRPr="00B13FA7">
              <w:rPr>
                <w:sz w:val="18"/>
                <w:szCs w:val="18"/>
              </w:rPr>
              <w:t xml:space="preserve">i urządzeń telekomunikacyjnych lub odpowiadające im ważne uprawnienia budowlane, które zostały wydane </w:t>
            </w:r>
            <w:r>
              <w:rPr>
                <w:sz w:val="18"/>
                <w:szCs w:val="18"/>
              </w:rPr>
              <w:t xml:space="preserve">                                </w:t>
            </w:r>
            <w:r w:rsidRPr="00B13FA7">
              <w:rPr>
                <w:sz w:val="18"/>
                <w:szCs w:val="18"/>
              </w:rPr>
              <w:t>na podstawie wcześniej obowiązujących przepisów w tym zakresie</w:t>
            </w:r>
          </w:p>
          <w:p w14:paraId="5B13F286" w14:textId="33176455" w:rsidR="00A14E98" w:rsidRPr="00B13FA7" w:rsidRDefault="00A14E98" w:rsidP="00B13FA7">
            <w:pPr>
              <w:pStyle w:val="Akapitzlist"/>
              <w:suppressAutoHyphens w:val="0"/>
              <w:ind w:left="4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9" w:type="dxa"/>
            <w:vAlign w:val="center"/>
          </w:tcPr>
          <w:p w14:paraId="274BD36D" w14:textId="636A54FE" w:rsidR="00A14E98" w:rsidRPr="004642E0" w:rsidRDefault="00A14E98" w:rsidP="00A14E9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42E0">
              <w:rPr>
                <w:rFonts w:ascii="Arial" w:hAnsi="Arial" w:cs="Arial"/>
                <w:sz w:val="22"/>
                <w:szCs w:val="22"/>
              </w:rPr>
              <w:t>………………..…….*</w:t>
            </w:r>
          </w:p>
        </w:tc>
        <w:tc>
          <w:tcPr>
            <w:tcW w:w="2128" w:type="dxa"/>
            <w:vAlign w:val="center"/>
          </w:tcPr>
          <w:p w14:paraId="014B7B14" w14:textId="77777777" w:rsidR="00A14E98" w:rsidRPr="004642E0" w:rsidRDefault="00A14E98" w:rsidP="00A14E9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42E0">
              <w:rPr>
                <w:rFonts w:ascii="Arial" w:hAnsi="Arial" w:cs="Arial"/>
                <w:b/>
                <w:bCs/>
                <w:sz w:val="16"/>
                <w:szCs w:val="16"/>
              </w:rPr>
              <w:t>zasoby własne Wykonawcy */</w:t>
            </w:r>
          </w:p>
          <w:p w14:paraId="22FAC0C9" w14:textId="47BD69D5" w:rsidR="00A14E98" w:rsidRPr="004642E0" w:rsidRDefault="00A14E98" w:rsidP="00A14E9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42E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zasoby innych podmiotów * </w:t>
            </w:r>
          </w:p>
        </w:tc>
      </w:tr>
    </w:tbl>
    <w:p w14:paraId="0F1F82E2" w14:textId="73979B86" w:rsidR="002B38E9" w:rsidRPr="004642E0" w:rsidRDefault="002B38E9" w:rsidP="002B38E9">
      <w:pPr>
        <w:spacing w:before="120"/>
        <w:jc w:val="both"/>
        <w:rPr>
          <w:rFonts w:ascii="Arial" w:hAnsi="Arial" w:cs="Arial"/>
          <w:b/>
          <w:i/>
          <w:sz w:val="20"/>
          <w:szCs w:val="20"/>
        </w:rPr>
      </w:pPr>
      <w:r w:rsidRPr="004642E0">
        <w:rPr>
          <w:rFonts w:ascii="Arial" w:hAnsi="Arial" w:cs="Arial"/>
          <w:b/>
          <w:i/>
          <w:sz w:val="20"/>
          <w:szCs w:val="20"/>
        </w:rPr>
        <w:t>* należy uzupełnić / skreślić dane</w:t>
      </w:r>
    </w:p>
    <w:p w14:paraId="1B20CF29" w14:textId="77777777" w:rsidR="00077CBF" w:rsidRPr="004642E0" w:rsidRDefault="00077CBF" w:rsidP="002B38E9">
      <w:pPr>
        <w:spacing w:before="120"/>
        <w:jc w:val="both"/>
        <w:rPr>
          <w:rFonts w:ascii="Arial" w:hAnsi="Arial" w:cs="Arial"/>
          <w:b/>
          <w:i/>
          <w:sz w:val="6"/>
          <w:szCs w:val="6"/>
        </w:rPr>
      </w:pPr>
    </w:p>
    <w:p w14:paraId="1A8053BA" w14:textId="5C405A22" w:rsidR="004A76E5" w:rsidRPr="004642E0" w:rsidRDefault="004A76E5" w:rsidP="004A76E5">
      <w:pPr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i/>
          <w:sz w:val="22"/>
          <w:szCs w:val="22"/>
        </w:rPr>
        <w:t xml:space="preserve">Oświadczam, że wszystkie informacje podane powyżej są aktualne i zgodne z prawdą oraz zostały przedstawione z pełną świadomością konsekwencji wprowadzenia Zamawiającego </w:t>
      </w:r>
      <w:r w:rsidRPr="004642E0">
        <w:rPr>
          <w:rFonts w:ascii="Arial" w:hAnsi="Arial" w:cs="Arial"/>
          <w:i/>
          <w:sz w:val="22"/>
          <w:szCs w:val="22"/>
        </w:rPr>
        <w:br/>
        <w:t>w błąd przy przedstawianiu tych informacji.</w:t>
      </w:r>
    </w:p>
    <w:p w14:paraId="6562C941" w14:textId="42C5B40F" w:rsidR="00033C19" w:rsidRPr="004642E0" w:rsidRDefault="00033C19" w:rsidP="00DE6195">
      <w:pPr>
        <w:spacing w:line="200" w:lineRule="atLeast"/>
        <w:ind w:left="-13"/>
        <w:jc w:val="both"/>
        <w:rPr>
          <w:rFonts w:ascii="Arial" w:hAnsi="Arial" w:cs="Arial"/>
          <w:sz w:val="22"/>
          <w:szCs w:val="22"/>
        </w:rPr>
      </w:pPr>
    </w:p>
    <w:p w14:paraId="35DAD331" w14:textId="77777777" w:rsidR="00077CBF" w:rsidRPr="004642E0" w:rsidRDefault="00077CBF" w:rsidP="00033C19">
      <w:pPr>
        <w:spacing w:line="360" w:lineRule="auto"/>
        <w:ind w:left="5664" w:firstLine="708"/>
        <w:rPr>
          <w:rFonts w:ascii="Arial" w:hAnsi="Arial" w:cs="Arial"/>
          <w:sz w:val="8"/>
          <w:szCs w:val="8"/>
        </w:rPr>
      </w:pPr>
    </w:p>
    <w:p w14:paraId="387CF74F" w14:textId="77777777" w:rsidR="00B13FA7" w:rsidRDefault="00B13FA7" w:rsidP="00033C19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</w:p>
    <w:p w14:paraId="51DD1557" w14:textId="298A44C5" w:rsidR="00033C19" w:rsidRPr="004642E0" w:rsidRDefault="00033C19" w:rsidP="00033C19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………….………….……......</w:t>
      </w:r>
    </w:p>
    <w:p w14:paraId="25F4C826" w14:textId="0345C3A7" w:rsidR="00077CBF" w:rsidRPr="004642E0" w:rsidRDefault="00033C19" w:rsidP="00D73D93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  <w:r w:rsidRPr="004642E0">
        <w:rPr>
          <w:rFonts w:ascii="Arial" w:hAnsi="Arial" w:cs="Arial"/>
          <w:sz w:val="18"/>
          <w:szCs w:val="18"/>
        </w:rPr>
        <w:t xml:space="preserve">      </w:t>
      </w:r>
      <w:r w:rsidRPr="004642E0">
        <w:rPr>
          <w:rFonts w:ascii="Arial" w:hAnsi="Arial" w:cs="Arial"/>
          <w:i/>
          <w:sz w:val="20"/>
          <w:szCs w:val="20"/>
        </w:rPr>
        <w:t>(podpis)</w:t>
      </w:r>
    </w:p>
    <w:p w14:paraId="176BBD00" w14:textId="27A43E93" w:rsidR="00FA5704" w:rsidRPr="004642E0" w:rsidRDefault="00FA5704" w:rsidP="00FA5704">
      <w:pPr>
        <w:jc w:val="center"/>
        <w:rPr>
          <w:rFonts w:asciiTheme="minorHAnsi" w:hAnsiTheme="minorHAnsi" w:cs="Arial"/>
          <w:i/>
          <w:iCs/>
          <w:sz w:val="22"/>
          <w:szCs w:val="22"/>
        </w:rPr>
      </w:pPr>
      <w:r w:rsidRPr="004642E0">
        <w:rPr>
          <w:rFonts w:asciiTheme="minorHAnsi" w:hAnsiTheme="minorHAnsi" w:cs="Arial"/>
          <w:i/>
          <w:iCs/>
          <w:sz w:val="22"/>
          <w:szCs w:val="22"/>
        </w:rPr>
        <w:t>Dokument należy wypełnić i podpisać kwalifikowanym podpisem elektronicznym lub podpisem zaufanym lub podpisem osobistym</w:t>
      </w:r>
    </w:p>
    <w:p w14:paraId="2EF319F7" w14:textId="77777777" w:rsidR="00923DD1" w:rsidRPr="004642E0" w:rsidRDefault="00923DD1" w:rsidP="00FA5704">
      <w:pPr>
        <w:jc w:val="center"/>
        <w:rPr>
          <w:rFonts w:asciiTheme="minorHAnsi" w:hAnsiTheme="minorHAnsi"/>
          <w:i/>
          <w:iCs/>
          <w:sz w:val="2"/>
          <w:szCs w:val="10"/>
        </w:rPr>
      </w:pPr>
    </w:p>
    <w:p w14:paraId="69E06817" w14:textId="61062E45" w:rsidR="00CD7F24" w:rsidRPr="004642E0" w:rsidRDefault="00CD7F24" w:rsidP="00FC6050">
      <w:pPr>
        <w:suppressAutoHyphens w:val="0"/>
        <w:jc w:val="right"/>
        <w:rPr>
          <w:rFonts w:ascii="Arial" w:eastAsia="Verdana" w:hAnsi="Arial" w:cs="Arial"/>
          <w:b/>
          <w:bCs/>
          <w:sz w:val="2"/>
          <w:szCs w:val="2"/>
        </w:rPr>
      </w:pPr>
    </w:p>
    <w:p w14:paraId="23E54A07" w14:textId="77777777" w:rsidR="0000794B" w:rsidRDefault="0000794B" w:rsidP="004A76E5">
      <w:pPr>
        <w:suppressAutoHyphens w:val="0"/>
        <w:rPr>
          <w:rFonts w:ascii="Arial" w:hAnsi="Arial" w:cs="Arial"/>
          <w:bCs/>
          <w:i/>
          <w:sz w:val="18"/>
          <w:szCs w:val="18"/>
          <w:u w:val="single"/>
        </w:rPr>
      </w:pPr>
    </w:p>
    <w:p w14:paraId="29126A83" w14:textId="77777777" w:rsidR="0000794B" w:rsidRDefault="0000794B" w:rsidP="004A76E5">
      <w:pPr>
        <w:suppressAutoHyphens w:val="0"/>
        <w:rPr>
          <w:rFonts w:ascii="Arial" w:hAnsi="Arial" w:cs="Arial"/>
          <w:bCs/>
          <w:i/>
          <w:sz w:val="18"/>
          <w:szCs w:val="18"/>
          <w:u w:val="single"/>
        </w:rPr>
      </w:pPr>
    </w:p>
    <w:p w14:paraId="0C589606" w14:textId="2E55B520" w:rsidR="004A76E5" w:rsidRPr="004642E0" w:rsidRDefault="004A76E5" w:rsidP="004A76E5">
      <w:pPr>
        <w:suppressAutoHyphens w:val="0"/>
        <w:rPr>
          <w:rFonts w:ascii="Arial" w:hAnsi="Arial" w:cs="Arial"/>
          <w:bCs/>
          <w:i/>
          <w:u w:val="single"/>
        </w:rPr>
      </w:pPr>
      <w:r w:rsidRPr="004642E0">
        <w:rPr>
          <w:rFonts w:ascii="Arial" w:hAnsi="Arial" w:cs="Arial"/>
          <w:bCs/>
          <w:i/>
          <w:sz w:val="18"/>
          <w:szCs w:val="18"/>
          <w:u w:val="single"/>
        </w:rPr>
        <w:lastRenderedPageBreak/>
        <w:t xml:space="preserve">Objaśnienia: </w:t>
      </w:r>
    </w:p>
    <w:p w14:paraId="3D80248B" w14:textId="4CB380FF" w:rsidR="004A76E5" w:rsidRPr="004642E0" w:rsidRDefault="004A76E5" w:rsidP="004A76E5">
      <w:pPr>
        <w:tabs>
          <w:tab w:val="left" w:pos="180"/>
        </w:tabs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4642E0">
        <w:rPr>
          <w:rFonts w:ascii="Arial" w:hAnsi="Arial" w:cs="Arial"/>
          <w:b/>
          <w:sz w:val="18"/>
          <w:szCs w:val="18"/>
          <w:vertAlign w:val="superscript"/>
        </w:rPr>
        <w:t>1)</w:t>
      </w:r>
      <w:r w:rsidRPr="004642E0">
        <w:rPr>
          <w:rFonts w:ascii="Arial" w:hAnsi="Arial" w:cs="Arial"/>
          <w:sz w:val="18"/>
          <w:szCs w:val="18"/>
        </w:rPr>
        <w:t>proszę podać imię i nazwisko (</w:t>
      </w:r>
      <w:r w:rsidRPr="004642E0">
        <w:rPr>
          <w:rFonts w:ascii="Arial" w:hAnsi="Arial" w:cs="Arial"/>
          <w:sz w:val="18"/>
          <w:szCs w:val="18"/>
          <w:u w:val="single"/>
        </w:rPr>
        <w:t xml:space="preserve">nawet w przypadku, gdy osobą tą jest Wykonawca składający ofertę </w:t>
      </w:r>
      <w:r w:rsidRPr="004642E0">
        <w:rPr>
          <w:rFonts w:ascii="Arial" w:hAnsi="Arial" w:cs="Arial"/>
          <w:sz w:val="18"/>
          <w:szCs w:val="18"/>
        </w:rPr>
        <w:t>– osoba fizyczna),</w:t>
      </w:r>
    </w:p>
    <w:p w14:paraId="7806C375" w14:textId="77777777" w:rsidR="004A76E5" w:rsidRPr="004642E0" w:rsidRDefault="004A76E5" w:rsidP="004A76E5">
      <w:pPr>
        <w:tabs>
          <w:tab w:val="left" w:pos="5760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4642E0">
        <w:rPr>
          <w:rFonts w:ascii="Arial" w:hAnsi="Arial" w:cs="Arial"/>
          <w:b/>
          <w:sz w:val="18"/>
          <w:szCs w:val="18"/>
          <w:vertAlign w:val="superscript"/>
        </w:rPr>
        <w:t>1), 2)</w:t>
      </w:r>
      <w:r w:rsidRPr="004642E0">
        <w:rPr>
          <w:rFonts w:ascii="Arial" w:hAnsi="Arial" w:cs="Arial"/>
          <w:sz w:val="18"/>
          <w:szCs w:val="18"/>
        </w:rPr>
        <w:t xml:space="preserve">w przypadku, gdy osobą wymienioną wyżej </w:t>
      </w:r>
      <w:r w:rsidRPr="004642E0">
        <w:rPr>
          <w:rFonts w:ascii="Arial" w:hAnsi="Arial" w:cs="Arial"/>
          <w:sz w:val="18"/>
          <w:szCs w:val="18"/>
          <w:u w:val="single"/>
        </w:rPr>
        <w:t xml:space="preserve">jest Wykonawca składający ofertę należy </w:t>
      </w:r>
      <w:r w:rsidRPr="004642E0">
        <w:rPr>
          <w:rFonts w:ascii="Arial" w:hAnsi="Arial" w:cs="Arial"/>
          <w:b/>
          <w:sz w:val="18"/>
          <w:szCs w:val="18"/>
        </w:rPr>
        <w:t>skreślić słowa „zasoby innych podmiotów”</w:t>
      </w:r>
    </w:p>
    <w:p w14:paraId="36854CFA" w14:textId="197B54B2" w:rsidR="004A76E5" w:rsidRPr="004642E0" w:rsidRDefault="004A76E5" w:rsidP="004A76E5">
      <w:pPr>
        <w:tabs>
          <w:tab w:val="left" w:pos="5760"/>
        </w:tabs>
        <w:spacing w:before="120" w:after="120" w:line="276" w:lineRule="auto"/>
        <w:jc w:val="both"/>
        <w:rPr>
          <w:rFonts w:ascii="Arial" w:hAnsi="Arial" w:cs="Arial"/>
          <w:sz w:val="18"/>
          <w:szCs w:val="18"/>
        </w:rPr>
      </w:pPr>
      <w:r w:rsidRPr="004642E0">
        <w:rPr>
          <w:rFonts w:ascii="Arial" w:hAnsi="Arial" w:cs="Arial"/>
          <w:b/>
          <w:sz w:val="18"/>
          <w:szCs w:val="18"/>
          <w:vertAlign w:val="superscript"/>
        </w:rPr>
        <w:t>1), 2)</w:t>
      </w:r>
      <w:r w:rsidRPr="004642E0">
        <w:rPr>
          <w:rFonts w:ascii="Arial" w:hAnsi="Arial" w:cs="Arial"/>
          <w:b/>
          <w:sz w:val="18"/>
          <w:szCs w:val="18"/>
        </w:rPr>
        <w:t xml:space="preserve">w przypadku zawarcia przez Wykonawcę ze wskazaną osobą (również prowadzącą działalność gospodarczą) umowy o pracę, umowy zlecenia itp. na pełnienie funkcji kierownika </w:t>
      </w:r>
      <w:r w:rsidR="00BE32C7">
        <w:rPr>
          <w:rFonts w:ascii="Arial" w:hAnsi="Arial" w:cs="Arial"/>
          <w:b/>
          <w:sz w:val="18"/>
          <w:szCs w:val="18"/>
        </w:rPr>
        <w:t>budowy/</w:t>
      </w:r>
      <w:r w:rsidRPr="004642E0">
        <w:rPr>
          <w:rFonts w:ascii="Arial" w:hAnsi="Arial" w:cs="Arial"/>
          <w:b/>
          <w:sz w:val="18"/>
          <w:szCs w:val="18"/>
        </w:rPr>
        <w:t xml:space="preserve">robót, </w:t>
      </w:r>
      <w:r w:rsidRPr="004642E0">
        <w:rPr>
          <w:rFonts w:ascii="Arial" w:hAnsi="Arial" w:cs="Arial"/>
          <w:i/>
          <w:sz w:val="18"/>
          <w:szCs w:val="18"/>
        </w:rPr>
        <w:t>należy skreślić słowa „zasoby innych podmiotów”</w:t>
      </w:r>
    </w:p>
    <w:p w14:paraId="32E6D4D5" w14:textId="77777777" w:rsidR="004A76E5" w:rsidRPr="004642E0" w:rsidRDefault="004A76E5" w:rsidP="004A76E5">
      <w:pPr>
        <w:tabs>
          <w:tab w:val="left" w:pos="5760"/>
        </w:tabs>
        <w:spacing w:before="120" w:after="120" w:line="276" w:lineRule="auto"/>
        <w:jc w:val="both"/>
        <w:rPr>
          <w:rFonts w:ascii="Arial" w:hAnsi="Arial" w:cs="Arial"/>
          <w:sz w:val="18"/>
          <w:szCs w:val="18"/>
        </w:rPr>
      </w:pPr>
      <w:r w:rsidRPr="004642E0">
        <w:rPr>
          <w:rFonts w:ascii="Arial" w:hAnsi="Arial" w:cs="Arial"/>
          <w:b/>
          <w:sz w:val="18"/>
          <w:szCs w:val="18"/>
          <w:vertAlign w:val="superscript"/>
        </w:rPr>
        <w:t>1), 2)</w:t>
      </w:r>
      <w:r w:rsidRPr="004642E0">
        <w:rPr>
          <w:rFonts w:ascii="Arial" w:hAnsi="Arial" w:cs="Arial"/>
          <w:sz w:val="18"/>
          <w:szCs w:val="18"/>
        </w:rPr>
        <w:t xml:space="preserve"> Wykonawca skreśla słowa „</w:t>
      </w:r>
      <w:r w:rsidRPr="004642E0">
        <w:rPr>
          <w:rFonts w:ascii="Arial" w:hAnsi="Arial" w:cs="Arial"/>
          <w:b/>
          <w:sz w:val="18"/>
          <w:szCs w:val="18"/>
        </w:rPr>
        <w:t xml:space="preserve">zasoby własne Wykonawcy” </w:t>
      </w:r>
      <w:r w:rsidRPr="004642E0">
        <w:rPr>
          <w:rFonts w:ascii="Arial" w:hAnsi="Arial" w:cs="Arial"/>
          <w:sz w:val="18"/>
          <w:szCs w:val="18"/>
        </w:rPr>
        <w:t xml:space="preserve">gdy osoba wskazana pozostaje </w:t>
      </w:r>
      <w:r w:rsidRPr="004642E0">
        <w:rPr>
          <w:rFonts w:ascii="Arial" w:hAnsi="Arial" w:cs="Arial"/>
          <w:sz w:val="18"/>
          <w:szCs w:val="18"/>
        </w:rPr>
        <w:br/>
        <w:t>w zasobach podmiotu trzeciego przez co należy rozmieć w szczególności następujące sytuacje:</w:t>
      </w:r>
    </w:p>
    <w:p w14:paraId="5C7FCA31" w14:textId="77777777" w:rsidR="004A76E5" w:rsidRPr="004642E0" w:rsidRDefault="004A76E5" w:rsidP="004A76E5">
      <w:pPr>
        <w:tabs>
          <w:tab w:val="left" w:pos="5760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4642E0">
        <w:rPr>
          <w:rFonts w:ascii="Arial" w:hAnsi="Arial" w:cs="Arial"/>
          <w:sz w:val="18"/>
          <w:szCs w:val="18"/>
        </w:rPr>
        <w:t>- osoba ta jest pracownikiem podmiotu innego niż Wykonawca, który będzie uczestniczył w realizacji zamówienia (np. jest pracownikiem podwykonawcy),</w:t>
      </w:r>
    </w:p>
    <w:p w14:paraId="11C8FB45" w14:textId="77777777" w:rsidR="004A76E5" w:rsidRPr="004642E0" w:rsidRDefault="004A76E5" w:rsidP="004A76E5">
      <w:pPr>
        <w:tabs>
          <w:tab w:val="left" w:pos="5760"/>
        </w:tabs>
        <w:spacing w:before="120" w:after="120" w:line="276" w:lineRule="auto"/>
        <w:jc w:val="both"/>
        <w:rPr>
          <w:rFonts w:ascii="Arial" w:hAnsi="Arial" w:cs="Arial"/>
          <w:sz w:val="18"/>
          <w:szCs w:val="18"/>
        </w:rPr>
      </w:pPr>
      <w:r w:rsidRPr="004642E0">
        <w:rPr>
          <w:rFonts w:ascii="Arial" w:hAnsi="Arial" w:cs="Arial"/>
          <w:sz w:val="18"/>
          <w:szCs w:val="18"/>
        </w:rPr>
        <w:t>- osoba ta jest pracownikiem podmiotu innego niż Wykonawca, który nie będzie uczestniczył w realizacji zamówienia, ale podmiot ten zgodził się, aby osoba ta brała udział w realizacji zamówienia po stronie Wykonawcy.</w:t>
      </w:r>
    </w:p>
    <w:p w14:paraId="1FB1CE11" w14:textId="398E07FA" w:rsidR="00C01C35" w:rsidRPr="004642E0" w:rsidRDefault="004A76E5" w:rsidP="00923DD1">
      <w:pPr>
        <w:tabs>
          <w:tab w:val="left" w:pos="5760"/>
        </w:tabs>
        <w:spacing w:before="120" w:after="120" w:line="276" w:lineRule="auto"/>
        <w:jc w:val="both"/>
        <w:rPr>
          <w:rFonts w:ascii="Arial" w:hAnsi="Arial" w:cs="Arial"/>
          <w:sz w:val="18"/>
          <w:szCs w:val="18"/>
        </w:rPr>
      </w:pPr>
      <w:r w:rsidRPr="004642E0">
        <w:rPr>
          <w:rFonts w:ascii="Arial" w:hAnsi="Arial" w:cs="Arial"/>
          <w:sz w:val="18"/>
          <w:szCs w:val="18"/>
        </w:rPr>
        <w:t>W powyższych sytuacjach Wykonawca zobowiązany jest udowodnić Zamawiającemu, że realizując zamówienie, będzie dysponował tymi osobami, w szczególności przedstawiając odpowiednie dokumenty w tym zakresie na zasadach przewidzianych w SWZ.</w:t>
      </w:r>
    </w:p>
    <w:p w14:paraId="66C9792D" w14:textId="67296CDA" w:rsidR="00C73684" w:rsidRPr="004642E0" w:rsidRDefault="00450BAF" w:rsidP="00733216">
      <w:pPr>
        <w:suppressAutoHyphens w:val="0"/>
        <w:jc w:val="right"/>
        <w:rPr>
          <w:rFonts w:ascii="Arial" w:hAnsi="Arial" w:cs="Arial"/>
          <w:b/>
          <w:sz w:val="20"/>
          <w:szCs w:val="20"/>
        </w:rPr>
      </w:pPr>
      <w:r w:rsidRPr="004642E0">
        <w:rPr>
          <w:rFonts w:ascii="Arial" w:eastAsia="Verdana" w:hAnsi="Arial" w:cs="Arial"/>
          <w:b/>
          <w:bCs/>
          <w:sz w:val="22"/>
          <w:szCs w:val="22"/>
        </w:rPr>
        <w:br w:type="page"/>
      </w:r>
      <w:r w:rsidR="00FC6050" w:rsidRPr="004642E0">
        <w:rPr>
          <w:rFonts w:ascii="Arial" w:eastAsia="Verdana" w:hAnsi="Arial" w:cs="Arial"/>
          <w:b/>
          <w:bCs/>
          <w:sz w:val="22"/>
          <w:szCs w:val="22"/>
        </w:rPr>
        <w:lastRenderedPageBreak/>
        <w:t>Z</w:t>
      </w:r>
      <w:r w:rsidR="00C73684" w:rsidRPr="004642E0">
        <w:rPr>
          <w:rFonts w:ascii="Arial" w:hAnsi="Arial" w:cs="Arial"/>
          <w:b/>
          <w:sz w:val="20"/>
          <w:szCs w:val="17"/>
        </w:rPr>
        <w:t>ałącznik do oferty</w:t>
      </w:r>
    </w:p>
    <w:p w14:paraId="5A3A902F" w14:textId="77777777" w:rsidR="00C73684" w:rsidRPr="004642E0" w:rsidRDefault="00C73684" w:rsidP="00C73684">
      <w:pPr>
        <w:tabs>
          <w:tab w:val="left" w:pos="6075"/>
        </w:tabs>
        <w:spacing w:line="276" w:lineRule="auto"/>
        <w:jc w:val="right"/>
        <w:rPr>
          <w:rFonts w:ascii="Arial" w:hAnsi="Arial" w:cs="Arial"/>
          <w:b/>
          <w:bCs/>
          <w:sz w:val="16"/>
          <w:szCs w:val="16"/>
        </w:rPr>
      </w:pPr>
    </w:p>
    <w:p w14:paraId="13BA36F0" w14:textId="65373892" w:rsidR="00C73684" w:rsidRPr="004642E0" w:rsidRDefault="00C73684" w:rsidP="00C73684">
      <w:pPr>
        <w:tabs>
          <w:tab w:val="left" w:pos="6075"/>
        </w:tabs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642E0">
        <w:rPr>
          <w:rFonts w:ascii="Arial" w:hAnsi="Arial" w:cs="Arial"/>
          <w:b/>
          <w:bCs/>
          <w:sz w:val="28"/>
          <w:szCs w:val="28"/>
        </w:rPr>
        <w:t xml:space="preserve">Oświadczenie ustanawiające pełnomocnika zgodnie z art. </w:t>
      </w:r>
      <w:r w:rsidR="005904D4" w:rsidRPr="004642E0">
        <w:rPr>
          <w:rFonts w:ascii="Arial" w:hAnsi="Arial" w:cs="Arial"/>
          <w:b/>
          <w:bCs/>
          <w:sz w:val="28"/>
          <w:szCs w:val="28"/>
        </w:rPr>
        <w:t>58</w:t>
      </w:r>
      <w:r w:rsidRPr="004642E0">
        <w:rPr>
          <w:rFonts w:ascii="Arial" w:hAnsi="Arial" w:cs="Arial"/>
          <w:b/>
          <w:bCs/>
          <w:sz w:val="28"/>
          <w:szCs w:val="28"/>
        </w:rPr>
        <w:t xml:space="preserve"> ust. 2 ustawy Prawo zamówień publicznych</w:t>
      </w:r>
    </w:p>
    <w:p w14:paraId="69DA6330" w14:textId="77777777" w:rsidR="00C73684" w:rsidRPr="004642E0" w:rsidRDefault="00C73684" w:rsidP="00C73684">
      <w:pPr>
        <w:suppressAutoHyphens w:val="0"/>
        <w:spacing w:before="280" w:line="276" w:lineRule="auto"/>
        <w:jc w:val="center"/>
        <w:rPr>
          <w:rFonts w:ascii="Arial" w:hAnsi="Arial" w:cs="Arial"/>
          <w:i/>
          <w:iCs/>
          <w:sz w:val="22"/>
          <w:szCs w:val="22"/>
        </w:rPr>
      </w:pPr>
      <w:r w:rsidRPr="004642E0">
        <w:rPr>
          <w:rFonts w:ascii="Arial" w:hAnsi="Arial" w:cs="Arial"/>
          <w:i/>
          <w:iCs/>
          <w:sz w:val="22"/>
          <w:szCs w:val="22"/>
        </w:rPr>
        <w:t>(</w:t>
      </w:r>
      <w:r w:rsidRPr="004642E0">
        <w:rPr>
          <w:rFonts w:ascii="Arial" w:hAnsi="Arial" w:cs="Arial"/>
          <w:b/>
          <w:bCs/>
          <w:i/>
          <w:iCs/>
          <w:sz w:val="22"/>
          <w:szCs w:val="22"/>
        </w:rPr>
        <w:t>dotyczy konsorcjów, spółek cywilnych</w:t>
      </w:r>
      <w:r w:rsidRPr="004642E0">
        <w:rPr>
          <w:rFonts w:ascii="Arial" w:hAnsi="Arial" w:cs="Arial"/>
          <w:i/>
          <w:iCs/>
          <w:sz w:val="22"/>
          <w:szCs w:val="22"/>
        </w:rPr>
        <w:t>)</w:t>
      </w:r>
    </w:p>
    <w:p w14:paraId="7A1C05A5" w14:textId="77777777" w:rsidR="00C73684" w:rsidRPr="004642E0" w:rsidRDefault="00C73684" w:rsidP="00C73684">
      <w:pPr>
        <w:suppressAutoHyphens w:val="0"/>
        <w:spacing w:before="280" w:line="276" w:lineRule="auto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Ja niżej podpisany .......................................................................................................................................... </w:t>
      </w:r>
    </w:p>
    <w:p w14:paraId="201189A6" w14:textId="77777777" w:rsidR="00C73684" w:rsidRPr="004642E0" w:rsidRDefault="00C73684" w:rsidP="00C73684">
      <w:pPr>
        <w:suppressAutoHyphens w:val="0"/>
        <w:spacing w:before="280" w:line="276" w:lineRule="auto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działający w imieniu: ……………................................................................................................................ </w:t>
      </w:r>
    </w:p>
    <w:p w14:paraId="5BDA5EC6" w14:textId="77777777" w:rsidR="00C73684" w:rsidRPr="004642E0" w:rsidRDefault="00C73684" w:rsidP="00C73684">
      <w:pPr>
        <w:suppressAutoHyphens w:val="0"/>
        <w:spacing w:line="276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4642E0">
        <w:rPr>
          <w:rFonts w:ascii="Arial" w:hAnsi="Arial" w:cs="Arial"/>
          <w:i/>
          <w:iCs/>
          <w:sz w:val="16"/>
          <w:szCs w:val="16"/>
        </w:rPr>
        <w:t>(podać nazwę przedsiębiorcy, spółki i adres)</w:t>
      </w:r>
    </w:p>
    <w:p w14:paraId="6372B7FB" w14:textId="77777777" w:rsidR="00C73684" w:rsidRPr="004642E0" w:rsidRDefault="00C73684" w:rsidP="00C73684">
      <w:pPr>
        <w:suppressAutoHyphens w:val="0"/>
        <w:spacing w:before="280" w:line="276" w:lineRule="auto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oraz</w:t>
      </w:r>
    </w:p>
    <w:p w14:paraId="43090129" w14:textId="77777777" w:rsidR="00C73684" w:rsidRPr="004642E0" w:rsidRDefault="00C73684" w:rsidP="00C73684">
      <w:pPr>
        <w:suppressAutoHyphens w:val="0"/>
        <w:spacing w:before="280" w:line="276" w:lineRule="auto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* ja niżej podpisany ....................................................................................................................................... </w:t>
      </w:r>
    </w:p>
    <w:p w14:paraId="4B7E47BA" w14:textId="77777777" w:rsidR="00C73684" w:rsidRPr="004642E0" w:rsidRDefault="00C73684" w:rsidP="00C73684">
      <w:pPr>
        <w:suppressAutoHyphens w:val="0"/>
        <w:spacing w:before="280" w:line="276" w:lineRule="auto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działający w imieniu: ……………................................................................................................................ </w:t>
      </w:r>
    </w:p>
    <w:p w14:paraId="46928F80" w14:textId="77777777" w:rsidR="00C73684" w:rsidRPr="004642E0" w:rsidRDefault="00C73684" w:rsidP="00C73684">
      <w:pPr>
        <w:suppressAutoHyphens w:val="0"/>
        <w:spacing w:line="276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4642E0">
        <w:rPr>
          <w:rFonts w:ascii="Arial" w:hAnsi="Arial" w:cs="Arial"/>
          <w:i/>
          <w:iCs/>
          <w:sz w:val="16"/>
          <w:szCs w:val="16"/>
        </w:rPr>
        <w:t>(podać nazwę przedsiębiorcy, spółki i adres)</w:t>
      </w:r>
    </w:p>
    <w:p w14:paraId="7F97EEAC" w14:textId="77777777" w:rsidR="00C73684" w:rsidRPr="004642E0" w:rsidRDefault="00C73684" w:rsidP="00C73684">
      <w:pPr>
        <w:suppressAutoHyphens w:val="0"/>
        <w:spacing w:before="280" w:line="276" w:lineRule="auto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oraz</w:t>
      </w:r>
    </w:p>
    <w:p w14:paraId="02AC4023" w14:textId="77777777" w:rsidR="00C73684" w:rsidRPr="004642E0" w:rsidRDefault="00C73684" w:rsidP="00C73684">
      <w:pPr>
        <w:suppressAutoHyphens w:val="0"/>
        <w:spacing w:before="280" w:line="276" w:lineRule="auto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* ja niżej podpisany ....................................................................................................................................... </w:t>
      </w:r>
    </w:p>
    <w:p w14:paraId="252537BD" w14:textId="77777777" w:rsidR="00C73684" w:rsidRPr="004642E0" w:rsidRDefault="00C73684" w:rsidP="00C73684">
      <w:pPr>
        <w:suppressAutoHyphens w:val="0"/>
        <w:spacing w:before="280" w:line="276" w:lineRule="auto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działający w imieniu: ……………................................................................................................................ </w:t>
      </w:r>
    </w:p>
    <w:p w14:paraId="1FD809E8" w14:textId="77777777" w:rsidR="00C73684" w:rsidRPr="004642E0" w:rsidRDefault="00C73684" w:rsidP="00C73684">
      <w:pPr>
        <w:suppressAutoHyphens w:val="0"/>
        <w:spacing w:line="276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4642E0">
        <w:rPr>
          <w:rFonts w:ascii="Arial" w:hAnsi="Arial" w:cs="Arial"/>
          <w:i/>
          <w:iCs/>
          <w:sz w:val="16"/>
          <w:szCs w:val="16"/>
        </w:rPr>
        <w:t>(podać nazwę przedsiębiorcy, spółki i adres)</w:t>
      </w:r>
    </w:p>
    <w:p w14:paraId="3E00D542" w14:textId="77777777" w:rsidR="00C73684" w:rsidRPr="004642E0" w:rsidRDefault="00C73684" w:rsidP="00C73684">
      <w:pPr>
        <w:suppressAutoHyphens w:val="0"/>
        <w:spacing w:before="280" w:line="276" w:lineRule="auto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* jako </w:t>
      </w:r>
      <w:r w:rsidRPr="004642E0">
        <w:rPr>
          <w:rFonts w:ascii="Arial" w:hAnsi="Arial" w:cs="Arial"/>
          <w:sz w:val="22"/>
          <w:szCs w:val="22"/>
          <w:u w:val="single"/>
        </w:rPr>
        <w:t>wspólnicy spółki cywilnej pn.</w:t>
      </w:r>
      <w:r w:rsidRPr="004642E0">
        <w:rPr>
          <w:rFonts w:ascii="Arial" w:hAnsi="Arial" w:cs="Arial"/>
          <w:sz w:val="22"/>
          <w:szCs w:val="22"/>
        </w:rPr>
        <w:t>: ............................................................................................................</w:t>
      </w:r>
    </w:p>
    <w:p w14:paraId="410225DC" w14:textId="77777777" w:rsidR="00C73684" w:rsidRPr="004642E0" w:rsidRDefault="00C73684" w:rsidP="00C73684">
      <w:pPr>
        <w:suppressAutoHyphens w:val="0"/>
        <w:spacing w:before="280" w:line="276" w:lineRule="auto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z siedzibą w ............................................. przy ul. .....................................................................</w:t>
      </w:r>
    </w:p>
    <w:p w14:paraId="0A733D72" w14:textId="1E56A279" w:rsidR="00C73684" w:rsidRPr="004642E0" w:rsidRDefault="00C73684" w:rsidP="00C73684">
      <w:pPr>
        <w:suppressAutoHyphens w:val="0"/>
        <w:spacing w:before="28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4642E0">
        <w:rPr>
          <w:rFonts w:ascii="Arial" w:hAnsi="Arial" w:cs="Arial"/>
          <w:sz w:val="22"/>
          <w:szCs w:val="22"/>
        </w:rPr>
        <w:t xml:space="preserve">ustalamy, że naszym pełnomocnikiem w rozumieniu art. </w:t>
      </w:r>
      <w:r w:rsidR="005904D4" w:rsidRPr="004642E0">
        <w:rPr>
          <w:rFonts w:ascii="Arial" w:hAnsi="Arial" w:cs="Arial"/>
          <w:sz w:val="22"/>
          <w:szCs w:val="22"/>
        </w:rPr>
        <w:t>58</w:t>
      </w:r>
      <w:r w:rsidRPr="004642E0">
        <w:rPr>
          <w:rFonts w:ascii="Arial" w:hAnsi="Arial" w:cs="Arial"/>
          <w:sz w:val="22"/>
          <w:szCs w:val="22"/>
        </w:rPr>
        <w:t xml:space="preserve"> ust. 2 ustawy Prawo zamówień publicznych w postępowaniu o udzielenie zamówienia publicznego prowadzonym przez Miasto Kalisz </w:t>
      </w:r>
      <w:r w:rsidR="00282960" w:rsidRPr="004642E0">
        <w:rPr>
          <w:rFonts w:ascii="Arial" w:hAnsi="Arial" w:cs="Arial"/>
          <w:sz w:val="22"/>
          <w:szCs w:val="22"/>
        </w:rPr>
        <w:t>–</w:t>
      </w:r>
      <w:r w:rsidR="00A3369B" w:rsidRPr="004642E0">
        <w:rPr>
          <w:rFonts w:ascii="Arial" w:hAnsi="Arial" w:cs="Arial"/>
          <w:sz w:val="22"/>
          <w:szCs w:val="22"/>
        </w:rPr>
        <w:t xml:space="preserve"> </w:t>
      </w:r>
      <w:r w:rsidR="00282960" w:rsidRPr="004642E0">
        <w:rPr>
          <w:rFonts w:ascii="Arial" w:hAnsi="Arial" w:cs="Arial"/>
          <w:sz w:val="22"/>
          <w:szCs w:val="22"/>
        </w:rPr>
        <w:t xml:space="preserve">Zarząd Dróg </w:t>
      </w:r>
      <w:r w:rsidR="00A3369B" w:rsidRPr="004642E0">
        <w:rPr>
          <w:rFonts w:ascii="Arial" w:hAnsi="Arial" w:cs="Arial"/>
          <w:sz w:val="22"/>
          <w:szCs w:val="22"/>
        </w:rPr>
        <w:t>Miejskich w Kaliszu</w:t>
      </w:r>
      <w:r w:rsidRPr="004642E0">
        <w:rPr>
          <w:rFonts w:ascii="Arial" w:hAnsi="Arial" w:cs="Arial"/>
          <w:sz w:val="22"/>
          <w:szCs w:val="22"/>
        </w:rPr>
        <w:t xml:space="preserve">, którego przedmiotem jest </w:t>
      </w:r>
      <w:r w:rsidRPr="004642E0">
        <w:rPr>
          <w:rFonts w:ascii="Arial" w:hAnsi="Arial" w:cs="Arial"/>
          <w:b/>
          <w:sz w:val="22"/>
          <w:szCs w:val="22"/>
          <w:lang w:eastAsia="pl-PL"/>
        </w:rPr>
        <w:t>„</w:t>
      </w:r>
      <w:r w:rsidR="00294709" w:rsidRPr="00294709">
        <w:rPr>
          <w:rFonts w:ascii="Arial" w:hAnsi="Arial" w:cs="Arial"/>
          <w:b/>
          <w:sz w:val="22"/>
          <w:szCs w:val="22"/>
        </w:rPr>
        <w:t xml:space="preserve">Rozbudowa </w:t>
      </w:r>
      <w:r w:rsidR="00294709">
        <w:rPr>
          <w:rFonts w:ascii="Arial" w:hAnsi="Arial" w:cs="Arial"/>
          <w:b/>
          <w:sz w:val="22"/>
          <w:szCs w:val="22"/>
        </w:rPr>
        <w:t xml:space="preserve">                </w:t>
      </w:r>
      <w:r w:rsidR="00294709" w:rsidRPr="00294709">
        <w:rPr>
          <w:rFonts w:ascii="Arial" w:hAnsi="Arial" w:cs="Arial"/>
          <w:b/>
          <w:sz w:val="22"/>
          <w:szCs w:val="22"/>
        </w:rPr>
        <w:t xml:space="preserve">ul. </w:t>
      </w:r>
      <w:r w:rsidR="00D80381">
        <w:rPr>
          <w:rFonts w:ascii="Arial" w:hAnsi="Arial" w:cs="Arial"/>
          <w:b/>
          <w:sz w:val="22"/>
          <w:szCs w:val="22"/>
        </w:rPr>
        <w:t>Romańskiej</w:t>
      </w:r>
      <w:r w:rsidR="00294709" w:rsidRPr="00294709">
        <w:rPr>
          <w:rFonts w:ascii="Arial" w:hAnsi="Arial" w:cs="Arial"/>
          <w:b/>
          <w:sz w:val="22"/>
          <w:szCs w:val="22"/>
        </w:rPr>
        <w:t xml:space="preserve"> w Kaliszu</w:t>
      </w:r>
      <w:r w:rsidRPr="004642E0">
        <w:rPr>
          <w:rFonts w:ascii="Arial" w:hAnsi="Arial" w:cs="Arial"/>
          <w:b/>
          <w:sz w:val="22"/>
          <w:szCs w:val="22"/>
        </w:rPr>
        <w:t>”</w:t>
      </w:r>
      <w:r w:rsidR="00AF5196" w:rsidRPr="004642E0">
        <w:rPr>
          <w:rFonts w:ascii="Arial" w:hAnsi="Arial" w:cs="Arial"/>
          <w:b/>
          <w:sz w:val="22"/>
          <w:szCs w:val="22"/>
        </w:rPr>
        <w:t xml:space="preserve"> </w:t>
      </w:r>
      <w:r w:rsidRPr="004642E0">
        <w:rPr>
          <w:rFonts w:ascii="Arial" w:hAnsi="Arial" w:cs="Arial"/>
          <w:sz w:val="22"/>
          <w:szCs w:val="22"/>
        </w:rPr>
        <w:t>będzie:</w:t>
      </w:r>
    </w:p>
    <w:p w14:paraId="0208EDB3" w14:textId="77777777" w:rsidR="00C73684" w:rsidRPr="004642E0" w:rsidRDefault="00C73684" w:rsidP="00C73684">
      <w:pPr>
        <w:suppressAutoHyphens w:val="0"/>
        <w:spacing w:before="280" w:line="276" w:lineRule="auto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Pan/Pani: ……………………………………………..........................................................………………..</w:t>
      </w:r>
    </w:p>
    <w:p w14:paraId="2B9390BE" w14:textId="77777777" w:rsidR="00C73684" w:rsidRPr="004642E0" w:rsidRDefault="00C73684" w:rsidP="00C73684">
      <w:pPr>
        <w:suppressAutoHyphens w:val="0"/>
        <w:spacing w:line="276" w:lineRule="auto"/>
        <w:rPr>
          <w:rFonts w:ascii="Arial" w:hAnsi="Arial" w:cs="Arial"/>
          <w:i/>
          <w:iCs/>
          <w:sz w:val="18"/>
          <w:szCs w:val="18"/>
        </w:rPr>
      </w:pPr>
      <w:r w:rsidRPr="004642E0">
        <w:rPr>
          <w:rFonts w:ascii="Arial" w:hAnsi="Arial" w:cs="Arial"/>
          <w:b/>
          <w:bCs/>
          <w:i/>
          <w:iCs/>
          <w:sz w:val="18"/>
          <w:szCs w:val="18"/>
          <w:vertAlign w:val="superscript"/>
        </w:rPr>
        <w:t>*</w:t>
      </w:r>
      <w:r w:rsidRPr="004642E0">
        <w:rPr>
          <w:rFonts w:ascii="Arial" w:hAnsi="Arial" w:cs="Arial"/>
          <w:i/>
          <w:iCs/>
          <w:sz w:val="18"/>
          <w:szCs w:val="18"/>
        </w:rPr>
        <w:t>niepotrzebne skreślić</w:t>
      </w:r>
    </w:p>
    <w:p w14:paraId="5724A303" w14:textId="0D1715C2" w:rsidR="00C73684" w:rsidRPr="004642E0" w:rsidRDefault="00C73684" w:rsidP="00C73684">
      <w:pPr>
        <w:suppressAutoHyphens w:val="0"/>
        <w:spacing w:line="276" w:lineRule="auto"/>
        <w:rPr>
          <w:rFonts w:ascii="Arial" w:hAnsi="Arial" w:cs="Arial"/>
          <w:b/>
          <w:bCs/>
          <w:sz w:val="28"/>
          <w:szCs w:val="28"/>
        </w:rPr>
      </w:pPr>
      <w:r w:rsidRPr="004642E0">
        <w:rPr>
          <w:rFonts w:ascii="Arial" w:hAnsi="Arial" w:cs="Arial"/>
          <w:i/>
          <w:iCs/>
          <w:sz w:val="22"/>
          <w:szCs w:val="22"/>
        </w:rPr>
        <w:br w:type="page"/>
      </w:r>
      <w:r w:rsidRPr="004642E0">
        <w:rPr>
          <w:rFonts w:ascii="Arial" w:hAnsi="Arial" w:cs="Arial"/>
          <w:b/>
          <w:bCs/>
          <w:sz w:val="28"/>
          <w:szCs w:val="28"/>
        </w:rPr>
        <w:lastRenderedPageBreak/>
        <w:t xml:space="preserve">Oświadczenie ustanawiające pełnomocnika zgodnie z art. </w:t>
      </w:r>
      <w:r w:rsidR="005904D4" w:rsidRPr="004642E0">
        <w:rPr>
          <w:rFonts w:ascii="Arial" w:hAnsi="Arial" w:cs="Arial"/>
          <w:b/>
          <w:bCs/>
          <w:sz w:val="28"/>
          <w:szCs w:val="28"/>
        </w:rPr>
        <w:t>58</w:t>
      </w:r>
      <w:r w:rsidRPr="004642E0">
        <w:rPr>
          <w:rFonts w:ascii="Arial" w:hAnsi="Arial" w:cs="Arial"/>
          <w:b/>
          <w:bCs/>
          <w:sz w:val="28"/>
          <w:szCs w:val="28"/>
        </w:rPr>
        <w:t xml:space="preserve"> ust. 2 ustawy Prawo zamówień publicznych - c.d.</w:t>
      </w:r>
    </w:p>
    <w:p w14:paraId="338EA0B4" w14:textId="77777777" w:rsidR="00C73684" w:rsidRPr="004642E0" w:rsidRDefault="00C73684" w:rsidP="00C73684">
      <w:pPr>
        <w:suppressAutoHyphens w:val="0"/>
        <w:spacing w:before="280" w:line="276" w:lineRule="auto"/>
        <w:jc w:val="center"/>
        <w:rPr>
          <w:rFonts w:ascii="Arial" w:hAnsi="Arial" w:cs="Arial"/>
          <w:b/>
        </w:rPr>
      </w:pPr>
    </w:p>
    <w:p w14:paraId="01B7E17A" w14:textId="24315EBF" w:rsidR="00C73684" w:rsidRPr="004642E0" w:rsidRDefault="00C73684" w:rsidP="00C73684">
      <w:pPr>
        <w:suppressAutoHyphens w:val="0"/>
        <w:spacing w:before="280" w:line="276" w:lineRule="auto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Oświadczamy zgodnie, że wyżej wymieniony Pełnomocnik uprawniony jest do</w:t>
      </w:r>
      <w:r w:rsidR="00AF5196" w:rsidRPr="004642E0">
        <w:rPr>
          <w:rFonts w:ascii="Arial" w:hAnsi="Arial" w:cs="Arial"/>
          <w:sz w:val="22"/>
          <w:szCs w:val="22"/>
        </w:rPr>
        <w:t xml:space="preserve"> </w:t>
      </w:r>
      <w:r w:rsidRPr="004642E0">
        <w:rPr>
          <w:rFonts w:ascii="Arial" w:hAnsi="Arial" w:cs="Arial"/>
          <w:sz w:val="22"/>
          <w:szCs w:val="22"/>
        </w:rPr>
        <w:t>reprezentowania Nas w postępowaniu, o którym mowa wyżej, a w szczególności do:</w:t>
      </w:r>
    </w:p>
    <w:p w14:paraId="0651AEC2" w14:textId="77777777" w:rsidR="00C73684" w:rsidRPr="004642E0" w:rsidRDefault="00C73684" w:rsidP="00257337">
      <w:pPr>
        <w:numPr>
          <w:ilvl w:val="0"/>
          <w:numId w:val="34"/>
        </w:numPr>
        <w:suppressAutoHyphens w:val="0"/>
        <w:spacing w:before="280" w:line="276" w:lineRule="auto"/>
        <w:ind w:left="720" w:hanging="360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przygotowania i złożenia w naszym imieniu oferty,</w:t>
      </w:r>
    </w:p>
    <w:p w14:paraId="06AA0D1E" w14:textId="77777777" w:rsidR="00C73684" w:rsidRPr="004642E0" w:rsidRDefault="00C73684" w:rsidP="00257337">
      <w:pPr>
        <w:numPr>
          <w:ilvl w:val="0"/>
          <w:numId w:val="34"/>
        </w:numPr>
        <w:suppressAutoHyphens w:val="0"/>
        <w:spacing w:before="280" w:line="276" w:lineRule="auto"/>
        <w:ind w:left="720" w:hanging="360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podpisania i parafowania w naszym imieniu wszelkich dokumentów związanych z wyżej wymienionym postępowaniem,</w:t>
      </w:r>
    </w:p>
    <w:p w14:paraId="44C5EAB1" w14:textId="77777777" w:rsidR="00C73684" w:rsidRPr="004642E0" w:rsidRDefault="00C73684" w:rsidP="00257337">
      <w:pPr>
        <w:numPr>
          <w:ilvl w:val="0"/>
          <w:numId w:val="34"/>
        </w:numPr>
        <w:suppressAutoHyphens w:val="0"/>
        <w:spacing w:before="280" w:line="276" w:lineRule="auto"/>
        <w:ind w:left="720" w:hanging="360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potwierdzania w naszym imieniu za zgodność z oryginałem wszelkich dokumentów związanych z wyżej wymienionym postępowaniem,</w:t>
      </w:r>
    </w:p>
    <w:p w14:paraId="77C958B9" w14:textId="77777777" w:rsidR="00C73684" w:rsidRPr="004642E0" w:rsidRDefault="00C73684" w:rsidP="00257337">
      <w:pPr>
        <w:numPr>
          <w:ilvl w:val="0"/>
          <w:numId w:val="34"/>
        </w:numPr>
        <w:suppressAutoHyphens w:val="0"/>
        <w:spacing w:before="280" w:line="276" w:lineRule="auto"/>
        <w:ind w:left="720" w:hanging="360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składania w naszym imieniu oświadczeń woli i wiedzy oraz składania wyjaśnień.</w:t>
      </w:r>
    </w:p>
    <w:p w14:paraId="025DB503" w14:textId="77777777" w:rsidR="00C73684" w:rsidRPr="004642E0" w:rsidRDefault="00C73684" w:rsidP="00C73684">
      <w:pPr>
        <w:suppressAutoHyphens w:val="0"/>
        <w:spacing w:before="280" w:line="276" w:lineRule="auto"/>
      </w:pPr>
    </w:p>
    <w:p w14:paraId="5FF5D4AF" w14:textId="77777777" w:rsidR="00C73684" w:rsidRPr="004642E0" w:rsidRDefault="00C73684" w:rsidP="00C73684">
      <w:pPr>
        <w:suppressAutoHyphens w:val="0"/>
        <w:spacing w:before="280" w:line="276" w:lineRule="auto"/>
      </w:pPr>
    </w:p>
    <w:p w14:paraId="74ED17F0" w14:textId="77777777" w:rsidR="00C73684" w:rsidRPr="004642E0" w:rsidRDefault="00C73684" w:rsidP="00C73684">
      <w:pPr>
        <w:suppressAutoHyphens w:val="0"/>
        <w:spacing w:before="280" w:line="276" w:lineRule="auto"/>
      </w:pPr>
    </w:p>
    <w:p w14:paraId="46BC4547" w14:textId="77777777" w:rsidR="00C73684" w:rsidRPr="004642E0" w:rsidRDefault="00C73684" w:rsidP="00C73684">
      <w:pPr>
        <w:suppressAutoHyphens w:val="0"/>
        <w:spacing w:before="280" w:line="276" w:lineRule="auto"/>
      </w:pPr>
      <w:r w:rsidRPr="004642E0">
        <w:t>............</w:t>
      </w:r>
      <w:r w:rsidR="001C42C4" w:rsidRPr="004642E0">
        <w:t>....</w:t>
      </w:r>
      <w:r w:rsidRPr="004642E0">
        <w:t xml:space="preserve">................. </w:t>
      </w:r>
      <w:r w:rsidRPr="004642E0">
        <w:tab/>
      </w:r>
      <w:r w:rsidRPr="004642E0">
        <w:tab/>
        <w:t xml:space="preserve">........................................ </w:t>
      </w:r>
      <w:r w:rsidRPr="004642E0">
        <w:tab/>
      </w:r>
      <w:r w:rsidRPr="004642E0">
        <w:tab/>
        <w:t>.........</w:t>
      </w:r>
      <w:r w:rsidR="001C42C4" w:rsidRPr="004642E0">
        <w:t>..</w:t>
      </w:r>
      <w:r w:rsidRPr="004642E0">
        <w:t>..........</w:t>
      </w:r>
      <w:r w:rsidR="001C42C4" w:rsidRPr="004642E0">
        <w:t>.....</w:t>
      </w:r>
      <w:r w:rsidRPr="004642E0">
        <w:t>............</w:t>
      </w:r>
    </w:p>
    <w:p w14:paraId="3FBA8EA2" w14:textId="77777777" w:rsidR="00C73684" w:rsidRPr="004642E0" w:rsidRDefault="00C73684" w:rsidP="00C73684">
      <w:pPr>
        <w:suppressAutoHyphens w:val="0"/>
        <w:spacing w:before="280" w:line="276" w:lineRule="auto"/>
        <w:rPr>
          <w:b/>
          <w:bCs/>
          <w:i/>
          <w:iCs/>
          <w:sz w:val="22"/>
          <w:szCs w:val="22"/>
          <w:vertAlign w:val="superscript"/>
        </w:rPr>
      </w:pPr>
    </w:p>
    <w:p w14:paraId="7BC694D6" w14:textId="77777777" w:rsidR="00C73684" w:rsidRPr="004642E0" w:rsidRDefault="00C73684" w:rsidP="00C73684">
      <w:pPr>
        <w:tabs>
          <w:tab w:val="center" w:pos="-2315"/>
        </w:tabs>
        <w:spacing w:line="276" w:lineRule="auto"/>
        <w:ind w:left="5103"/>
        <w:jc w:val="center"/>
        <w:rPr>
          <w:b/>
          <w:bCs/>
          <w:i/>
          <w:iCs/>
          <w:sz w:val="22"/>
          <w:szCs w:val="22"/>
          <w:vertAlign w:val="superscript"/>
        </w:rPr>
      </w:pPr>
    </w:p>
    <w:p w14:paraId="0C48CED4" w14:textId="77777777" w:rsidR="00C73684" w:rsidRPr="004642E0" w:rsidRDefault="00C73684" w:rsidP="00C73684">
      <w:pPr>
        <w:suppressAutoHyphens w:val="0"/>
        <w:spacing w:before="280" w:line="276" w:lineRule="auto"/>
        <w:rPr>
          <w:b/>
          <w:bCs/>
          <w:i/>
          <w:iCs/>
          <w:sz w:val="22"/>
          <w:szCs w:val="22"/>
          <w:vertAlign w:val="superscript"/>
        </w:rPr>
      </w:pPr>
    </w:p>
    <w:p w14:paraId="603362DF" w14:textId="77777777" w:rsidR="00C73684" w:rsidRPr="004642E0" w:rsidRDefault="00C73684" w:rsidP="00C73684">
      <w:pPr>
        <w:suppressAutoHyphens w:val="0"/>
        <w:spacing w:before="280" w:line="276" w:lineRule="auto"/>
        <w:rPr>
          <w:rFonts w:ascii="Arial" w:hAnsi="Arial" w:cs="Arial"/>
          <w:b/>
          <w:bCs/>
          <w:i/>
          <w:iCs/>
          <w:sz w:val="22"/>
          <w:szCs w:val="22"/>
          <w:vertAlign w:val="superscript"/>
        </w:rPr>
      </w:pPr>
    </w:p>
    <w:p w14:paraId="2E64E645" w14:textId="77777777" w:rsidR="00C73684" w:rsidRPr="004642E0" w:rsidRDefault="00C73684" w:rsidP="00C73684">
      <w:pPr>
        <w:spacing w:line="276" w:lineRule="auto"/>
        <w:rPr>
          <w:rFonts w:ascii="Arial" w:hAnsi="Arial" w:cs="Arial"/>
          <w:i/>
          <w:iCs/>
          <w:sz w:val="18"/>
          <w:szCs w:val="18"/>
        </w:rPr>
      </w:pPr>
      <w:r w:rsidRPr="004642E0">
        <w:rPr>
          <w:rFonts w:ascii="Arial" w:hAnsi="Arial" w:cs="Arial"/>
          <w:b/>
          <w:bCs/>
          <w:i/>
          <w:iCs/>
          <w:sz w:val="18"/>
          <w:szCs w:val="18"/>
          <w:vertAlign w:val="superscript"/>
        </w:rPr>
        <w:t>*</w:t>
      </w:r>
      <w:r w:rsidRPr="004642E0">
        <w:rPr>
          <w:rFonts w:ascii="Arial" w:hAnsi="Arial" w:cs="Arial"/>
          <w:i/>
          <w:iCs/>
          <w:sz w:val="18"/>
          <w:szCs w:val="18"/>
        </w:rPr>
        <w:t>niepotrzebne skreślić</w:t>
      </w:r>
    </w:p>
    <w:p w14:paraId="6FE2B610" w14:textId="22D63FBE" w:rsidR="00C73684" w:rsidRPr="004642E0" w:rsidRDefault="00C73684" w:rsidP="00C73684">
      <w:pPr>
        <w:tabs>
          <w:tab w:val="center" w:pos="-2315"/>
        </w:tabs>
        <w:spacing w:line="276" w:lineRule="auto"/>
        <w:rPr>
          <w:b/>
          <w:i/>
        </w:rPr>
      </w:pPr>
    </w:p>
    <w:p w14:paraId="1058151F" w14:textId="1E2F097A" w:rsidR="00AB3683" w:rsidRPr="004642E0" w:rsidRDefault="00AB3683" w:rsidP="00C73684">
      <w:pPr>
        <w:tabs>
          <w:tab w:val="center" w:pos="-2315"/>
        </w:tabs>
        <w:spacing w:line="276" w:lineRule="auto"/>
        <w:rPr>
          <w:b/>
          <w:i/>
        </w:rPr>
      </w:pPr>
    </w:p>
    <w:p w14:paraId="0D8B3E2D" w14:textId="77777777" w:rsidR="00AB3683" w:rsidRPr="004642E0" w:rsidRDefault="00AB3683" w:rsidP="00C73684">
      <w:pPr>
        <w:tabs>
          <w:tab w:val="center" w:pos="-2315"/>
        </w:tabs>
        <w:spacing w:line="276" w:lineRule="auto"/>
        <w:rPr>
          <w:b/>
          <w:i/>
        </w:rPr>
      </w:pPr>
    </w:p>
    <w:p w14:paraId="44CC1AF2" w14:textId="653295F8" w:rsidR="004C4E02" w:rsidRPr="004642E0" w:rsidRDefault="004C4E02" w:rsidP="00C73684">
      <w:pPr>
        <w:tabs>
          <w:tab w:val="center" w:pos="-2315"/>
        </w:tabs>
        <w:spacing w:line="276" w:lineRule="auto"/>
        <w:rPr>
          <w:b/>
          <w:i/>
        </w:rPr>
      </w:pPr>
    </w:p>
    <w:p w14:paraId="60B0460D" w14:textId="657C3D55" w:rsidR="004C4E02" w:rsidRPr="004642E0" w:rsidRDefault="004C4E02" w:rsidP="00C73684">
      <w:pPr>
        <w:tabs>
          <w:tab w:val="center" w:pos="-2315"/>
        </w:tabs>
        <w:spacing w:line="276" w:lineRule="auto"/>
        <w:rPr>
          <w:b/>
          <w:i/>
        </w:rPr>
      </w:pPr>
    </w:p>
    <w:p w14:paraId="6A49D332" w14:textId="1C275154" w:rsidR="00450BAF" w:rsidRPr="001E0375" w:rsidRDefault="00FA5704" w:rsidP="001E0375">
      <w:pPr>
        <w:jc w:val="center"/>
        <w:rPr>
          <w:rFonts w:asciiTheme="minorHAnsi" w:hAnsiTheme="minorHAnsi"/>
          <w:i/>
          <w:iCs/>
          <w:sz w:val="16"/>
        </w:rPr>
      </w:pPr>
      <w:r w:rsidRPr="004642E0">
        <w:rPr>
          <w:rFonts w:asciiTheme="minorHAnsi" w:hAnsiTheme="minorHAnsi" w:cs="Arial"/>
          <w:i/>
          <w:iCs/>
          <w:sz w:val="22"/>
          <w:szCs w:val="22"/>
        </w:rPr>
        <w:t>Dokument należy wypełnić i podpisać kwalifikowanym podpisem elektronicznym lub podpisem zaufanym lub podpisem osobistym</w:t>
      </w:r>
    </w:p>
    <w:sectPr w:rsidR="00450BAF" w:rsidRPr="001E0375" w:rsidSect="00DE619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F1FEC" w14:textId="77777777" w:rsidR="00CB058A" w:rsidRDefault="00CB058A">
      <w:r>
        <w:separator/>
      </w:r>
    </w:p>
  </w:endnote>
  <w:endnote w:type="continuationSeparator" w:id="0">
    <w:p w14:paraId="53056F5B" w14:textId="77777777" w:rsidR="00CB058A" w:rsidRDefault="00CB0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OpenSymbol,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MS Mincho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charset w:val="EE"/>
    <w:family w:val="auto"/>
    <w:pitch w:val="variable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MS Mincho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050171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F4C5F7F" w14:textId="59C18A6F" w:rsidR="00DE6BA1" w:rsidRDefault="00DE6BA1" w:rsidP="006E2869">
        <w:pPr>
          <w:pStyle w:val="Stopka"/>
          <w:jc w:val="center"/>
        </w:pPr>
      </w:p>
      <w:p w14:paraId="49A6D5C8" w14:textId="02D8F18B" w:rsidR="00DE6BA1" w:rsidRPr="00A06F97" w:rsidRDefault="00DE6BA1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A06F97">
          <w:rPr>
            <w:rFonts w:ascii="Arial" w:hAnsi="Arial" w:cs="Arial"/>
            <w:sz w:val="18"/>
            <w:szCs w:val="18"/>
          </w:rPr>
          <w:fldChar w:fldCharType="begin"/>
        </w:r>
        <w:r w:rsidRPr="00A06F97">
          <w:rPr>
            <w:rFonts w:ascii="Arial" w:hAnsi="Arial" w:cs="Arial"/>
            <w:sz w:val="18"/>
            <w:szCs w:val="18"/>
          </w:rPr>
          <w:instrText>PAGE   \* MERGEFORMAT</w:instrText>
        </w:r>
        <w:r w:rsidRPr="00A06F97">
          <w:rPr>
            <w:rFonts w:ascii="Arial" w:hAnsi="Arial" w:cs="Arial"/>
            <w:sz w:val="18"/>
            <w:szCs w:val="18"/>
          </w:rPr>
          <w:fldChar w:fldCharType="separate"/>
        </w:r>
        <w:r w:rsidR="0060290E">
          <w:rPr>
            <w:rFonts w:ascii="Arial" w:hAnsi="Arial" w:cs="Arial"/>
            <w:noProof/>
            <w:sz w:val="18"/>
            <w:szCs w:val="18"/>
          </w:rPr>
          <w:t>56</w:t>
        </w:r>
        <w:r w:rsidRPr="00A06F97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0643466" w14:textId="77777777" w:rsidR="00DE6BA1" w:rsidRDefault="00DE6B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3AA71" w14:textId="304AB737" w:rsidR="00DE6BA1" w:rsidRPr="005D77FF" w:rsidRDefault="00DE6BA1" w:rsidP="00D07488">
    <w:pPr>
      <w:pStyle w:val="Stopka"/>
      <w:jc w:val="center"/>
      <w:rPr>
        <w:b/>
      </w:rPr>
    </w:pPr>
  </w:p>
  <w:p w14:paraId="047EACD6" w14:textId="3B49F553" w:rsidR="00DE6BA1" w:rsidRDefault="00DE6BA1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60290E">
      <w:rPr>
        <w:noProof/>
      </w:rPr>
      <w:t>70</w:t>
    </w:r>
    <w:r>
      <w:rPr>
        <w:noProof/>
      </w:rPr>
      <w:fldChar w:fldCharType="end"/>
    </w:r>
  </w:p>
  <w:p w14:paraId="0AB943EB" w14:textId="77777777" w:rsidR="00DE6BA1" w:rsidRDefault="00DE6BA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ECE8E" w14:textId="77777777" w:rsidR="00CB058A" w:rsidRDefault="00CB058A">
      <w:r>
        <w:separator/>
      </w:r>
    </w:p>
  </w:footnote>
  <w:footnote w:type="continuationSeparator" w:id="0">
    <w:p w14:paraId="1FC97366" w14:textId="77777777" w:rsidR="00CB058A" w:rsidRDefault="00CB058A">
      <w:r>
        <w:continuationSeparator/>
      </w:r>
    </w:p>
  </w:footnote>
  <w:footnote w:id="1">
    <w:p w14:paraId="6CB69D9C" w14:textId="77777777" w:rsidR="00DE6BA1" w:rsidRPr="00D2414E" w:rsidRDefault="00DE6BA1" w:rsidP="00D220B4">
      <w:pPr>
        <w:pStyle w:val="footnotedescription"/>
        <w:spacing w:after="0" w:line="240" w:lineRule="auto"/>
        <w:ind w:right="159"/>
        <w:rPr>
          <w:rFonts w:asciiTheme="minorHAnsi" w:hAnsiTheme="minorHAnsi"/>
          <w:szCs w:val="20"/>
        </w:rPr>
      </w:pPr>
      <w:r w:rsidRPr="00D2414E">
        <w:rPr>
          <w:rStyle w:val="footnotemark"/>
          <w:rFonts w:asciiTheme="minorHAnsi" w:hAnsiTheme="minorHAnsi"/>
          <w:szCs w:val="20"/>
        </w:rPr>
        <w:footnoteRef/>
      </w:r>
      <w:r w:rsidRPr="00D2414E">
        <w:rPr>
          <w:rFonts w:asciiTheme="minorHAnsi" w:hAnsiTheme="minorHAnsi"/>
          <w:szCs w:val="20"/>
        </w:rPr>
        <w:t xml:space="preserve"> </w:t>
      </w:r>
      <w:r w:rsidRPr="00D2414E">
        <w:rPr>
          <w:rFonts w:asciiTheme="minorHAnsi" w:hAnsiTheme="minorHAnsi"/>
          <w:szCs w:val="20"/>
          <w:vertAlign w:val="superscript"/>
        </w:rPr>
        <w:t>)</w:t>
      </w:r>
      <w:r w:rsidRPr="00D2414E">
        <w:rPr>
          <w:rFonts w:asciiTheme="minorHAnsi" w:hAnsiTheme="minorHAnsi"/>
          <w:szCs w:val="20"/>
        </w:rPr>
        <w:t xml:space="preserve">W przypadku Wykonawców wspólnie ubiegających się o zamówienie, każdy z nich (np. członek konsorcjum, wspólnik spółki cywilnej) składa niniejsze oświadczenie w zakresie, w którym nie podlega wykluczeniu. </w:t>
      </w:r>
      <w:r w:rsidRPr="00D2414E">
        <w:rPr>
          <w:rFonts w:asciiTheme="minorHAnsi" w:hAnsiTheme="minorHAnsi"/>
          <w:szCs w:val="20"/>
          <w:u w:val="single" w:color="000000"/>
        </w:rPr>
        <w:t>W przypadku gdy oferta składana jest</w:t>
      </w:r>
      <w:r w:rsidRPr="00D2414E">
        <w:rPr>
          <w:rFonts w:asciiTheme="minorHAnsi" w:hAnsiTheme="minorHAnsi"/>
          <w:szCs w:val="20"/>
        </w:rPr>
        <w:t xml:space="preserve"> </w:t>
      </w:r>
      <w:r w:rsidRPr="00D2414E">
        <w:rPr>
          <w:rFonts w:asciiTheme="minorHAnsi" w:hAnsiTheme="minorHAnsi"/>
          <w:szCs w:val="20"/>
          <w:u w:val="single" w:color="000000"/>
        </w:rPr>
        <w:t>przez spółkę cywilną należy zwrócić uwagę, że oświadczenie to musi zostać złożone</w:t>
      </w:r>
      <w:r w:rsidRPr="00D2414E">
        <w:rPr>
          <w:rFonts w:asciiTheme="minorHAnsi" w:hAnsiTheme="minorHAnsi"/>
          <w:szCs w:val="20"/>
        </w:rPr>
        <w:t xml:space="preserve">  </w:t>
      </w:r>
      <w:r w:rsidRPr="00D2414E">
        <w:rPr>
          <w:rFonts w:asciiTheme="minorHAnsi" w:hAnsiTheme="minorHAnsi"/>
          <w:szCs w:val="20"/>
          <w:u w:val="single" w:color="000000"/>
        </w:rPr>
        <w:t>w imieniu każdego ze wspólników tworzących tę spółkę (a nie spółki jako całości), w tym celu należy</w:t>
      </w:r>
      <w:r w:rsidRPr="00D2414E">
        <w:rPr>
          <w:rFonts w:asciiTheme="minorHAnsi" w:hAnsiTheme="minorHAnsi"/>
          <w:szCs w:val="20"/>
        </w:rPr>
        <w:t xml:space="preserve"> </w:t>
      </w:r>
      <w:r w:rsidRPr="00D2414E">
        <w:rPr>
          <w:rFonts w:asciiTheme="minorHAnsi" w:hAnsiTheme="minorHAnsi"/>
          <w:szCs w:val="20"/>
          <w:u w:val="single" w:color="000000"/>
        </w:rPr>
        <w:t>podać firmę (nazwę) każdego przedsiębiorcy tworzącego spółkę zgodnie z wpisem do Centralnej Ewidencji i Informacji o Działalności Gospodarczej</w:t>
      </w:r>
      <w:r w:rsidRPr="00D2414E">
        <w:rPr>
          <w:rFonts w:asciiTheme="minorHAnsi" w:hAnsiTheme="minorHAnsi"/>
          <w:szCs w:val="20"/>
        </w:rPr>
        <w:t xml:space="preserve"> (np. Jan Kowalski Wizytówki), </w:t>
      </w:r>
      <w:r w:rsidRPr="00D2414E">
        <w:rPr>
          <w:rFonts w:asciiTheme="minorHAnsi" w:hAnsiTheme="minorHAnsi"/>
          <w:szCs w:val="20"/>
          <w:u w:val="single" w:color="000000"/>
        </w:rPr>
        <w:t>a nie nazwę spółki cywilnej</w:t>
      </w:r>
      <w:r w:rsidRPr="00D2414E">
        <w:rPr>
          <w:rFonts w:asciiTheme="minorHAnsi" w:hAnsiTheme="minorHAnsi"/>
          <w:szCs w:val="20"/>
        </w:rPr>
        <w:t xml:space="preserve"> (np. Jan Kowalski, Paweł Nowak Wizytówki spółka cywilna). </w:t>
      </w:r>
    </w:p>
  </w:footnote>
  <w:footnote w:id="2">
    <w:p w14:paraId="34C960CF" w14:textId="77777777" w:rsidR="00DE6BA1" w:rsidRPr="00D2414E" w:rsidRDefault="00DE6BA1" w:rsidP="00D220B4">
      <w:pPr>
        <w:pStyle w:val="footnotedescription"/>
        <w:spacing w:after="0" w:line="240" w:lineRule="auto"/>
        <w:ind w:right="0"/>
        <w:rPr>
          <w:rFonts w:asciiTheme="minorHAnsi" w:hAnsiTheme="minorHAnsi"/>
          <w:szCs w:val="20"/>
        </w:rPr>
      </w:pPr>
      <w:r w:rsidRPr="00D2414E">
        <w:rPr>
          <w:rStyle w:val="footnotemark"/>
          <w:rFonts w:asciiTheme="minorHAnsi" w:hAnsiTheme="minorHAnsi"/>
          <w:szCs w:val="20"/>
        </w:rPr>
        <w:footnoteRef/>
      </w:r>
      <w:r w:rsidRPr="00D2414E">
        <w:rPr>
          <w:rFonts w:asciiTheme="minorHAnsi" w:hAnsiTheme="minorHAnsi"/>
          <w:szCs w:val="20"/>
        </w:rPr>
        <w:t xml:space="preserve"> </w:t>
      </w:r>
      <w:r w:rsidRPr="00D2414E">
        <w:rPr>
          <w:rFonts w:asciiTheme="minorHAnsi" w:hAnsiTheme="minorHAnsi"/>
          <w:szCs w:val="20"/>
          <w:vertAlign w:val="superscript"/>
        </w:rPr>
        <w:t>)</w:t>
      </w:r>
      <w:r w:rsidRPr="00D2414E">
        <w:rPr>
          <w:rFonts w:asciiTheme="minorHAnsi" w:hAnsiTheme="minorHAnsi"/>
          <w:szCs w:val="20"/>
        </w:rPr>
        <w:t xml:space="preserve">W przypadku polegania na zdolnościach podmiotu udostępniającego zasoby powyższe oświadczenia składa także podmiot udostępniający zasób.  </w:t>
      </w:r>
    </w:p>
    <w:p w14:paraId="2C93B7D9" w14:textId="77777777" w:rsidR="00DE6BA1" w:rsidRDefault="00DE6BA1" w:rsidP="00D220B4">
      <w:pPr>
        <w:pStyle w:val="footnotedescription"/>
        <w:spacing w:after="0" w:line="259" w:lineRule="auto"/>
        <w:ind w:left="0" w:right="100" w:firstLine="0"/>
        <w:jc w:val="right"/>
      </w:pPr>
      <w:r>
        <w:rPr>
          <w:sz w:val="24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D596" w14:textId="77777777" w:rsidR="00DE6BA1" w:rsidRDefault="00DE6BA1">
    <w:pPr>
      <w:pStyle w:val="Nagwek"/>
      <w:rPr>
        <w:rFonts w:ascii="Arial" w:hAnsi="Arial" w:cs="Arial"/>
        <w:sz w:val="20"/>
        <w:szCs w:val="20"/>
      </w:rPr>
    </w:pPr>
  </w:p>
  <w:p w14:paraId="61CA12EC" w14:textId="77777777" w:rsidR="00DE6BA1" w:rsidRDefault="00DE6BA1">
    <w:pPr>
      <w:pStyle w:val="Nagwek"/>
      <w:rPr>
        <w:rFonts w:ascii="Arial" w:hAnsi="Arial" w:cs="Arial"/>
        <w:sz w:val="20"/>
        <w:szCs w:val="20"/>
      </w:rPr>
    </w:pPr>
  </w:p>
  <w:p w14:paraId="0B97557D" w14:textId="77777777" w:rsidR="00DE6BA1" w:rsidRDefault="00DE6BA1">
    <w:pPr>
      <w:pStyle w:val="Nagwek"/>
      <w:rPr>
        <w:rFonts w:ascii="Arial" w:hAnsi="Arial" w:cs="Arial"/>
        <w:sz w:val="20"/>
        <w:szCs w:val="20"/>
      </w:rPr>
    </w:pPr>
  </w:p>
  <w:p w14:paraId="421B9DC9" w14:textId="2DB51900" w:rsidR="00DE6BA1" w:rsidRPr="00A06F97" w:rsidRDefault="00DE6BA1">
    <w:pPr>
      <w:pStyle w:val="Nagwek"/>
      <w:rPr>
        <w:rFonts w:ascii="Arial" w:hAnsi="Arial" w:cs="Arial"/>
        <w:sz w:val="20"/>
        <w:szCs w:val="20"/>
      </w:rPr>
    </w:pPr>
    <w:r w:rsidRPr="00A06F97">
      <w:rPr>
        <w:rFonts w:ascii="Arial" w:hAnsi="Arial" w:cs="Arial"/>
        <w:sz w:val="20"/>
        <w:szCs w:val="20"/>
      </w:rPr>
      <w:t>ZP.271.1</w:t>
    </w:r>
    <w:r>
      <w:rPr>
        <w:rFonts w:ascii="Arial" w:hAnsi="Arial" w:cs="Arial"/>
        <w:sz w:val="20"/>
        <w:szCs w:val="20"/>
      </w:rPr>
      <w:t>.1</w:t>
    </w:r>
    <w:r w:rsidR="00E75AA9">
      <w:rPr>
        <w:rFonts w:ascii="Arial" w:hAnsi="Arial" w:cs="Arial"/>
        <w:sz w:val="20"/>
        <w:szCs w:val="20"/>
      </w:rPr>
      <w:t>7</w:t>
    </w:r>
    <w:r>
      <w:rPr>
        <w:rFonts w:ascii="Arial" w:hAnsi="Arial" w:cs="Arial"/>
        <w:sz w:val="20"/>
        <w:szCs w:val="20"/>
      </w:rPr>
      <w:t>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6AD69" w14:textId="137A2DE0" w:rsidR="00DE6BA1" w:rsidRDefault="00DE6BA1" w:rsidP="00B5281A">
    <w:pPr>
      <w:pStyle w:val="Nagwek"/>
      <w:tabs>
        <w:tab w:val="clear" w:pos="4536"/>
        <w:tab w:val="clear" w:pos="9072"/>
      </w:tabs>
    </w:pPr>
    <w:r>
      <w:rPr>
        <w:rFonts w:ascii="Arial" w:hAnsi="Arial" w:cs="Arial"/>
        <w:sz w:val="20"/>
        <w:szCs w:val="20"/>
      </w:rPr>
      <w:t xml:space="preserve"> ZP.271.1.1</w:t>
    </w:r>
    <w:r w:rsidR="00E75AA9">
      <w:rPr>
        <w:rFonts w:ascii="Arial" w:hAnsi="Arial" w:cs="Arial"/>
        <w:sz w:val="20"/>
        <w:szCs w:val="20"/>
      </w:rPr>
      <w:t>7</w:t>
    </w:r>
    <w:r>
      <w:rPr>
        <w:rFonts w:ascii="Arial" w:hAnsi="Arial" w:cs="Arial"/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A0DE0D78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472B6A0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F208D92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0F54858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multilevel"/>
    <w:tmpl w:val="2E0AC2B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0000003"/>
    <w:multiLevelType w:val="multilevel"/>
    <w:tmpl w:val="00000003"/>
    <w:name w:val="WW8Num9"/>
    <w:lvl w:ilvl="0">
      <w:start w:val="4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7" w15:restartNumberingAfterBreak="0">
    <w:nsid w:val="00000004"/>
    <w:multiLevelType w:val="singleLevel"/>
    <w:tmpl w:val="59F68F18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</w:abstractNum>
  <w:abstractNum w:abstractNumId="8" w15:restartNumberingAfterBreak="0">
    <w:nsid w:val="00000005"/>
    <w:multiLevelType w:val="singleLevel"/>
    <w:tmpl w:val="00000005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eastAsia="Times New Roman" w:hAnsi="Arial" w:cs="Times New Roman"/>
        <w:b w:val="0"/>
        <w:i w:val="0"/>
        <w:sz w:val="22"/>
        <w:szCs w:val="22"/>
      </w:rPr>
    </w:lvl>
  </w:abstractNum>
  <w:abstractNum w:abstractNumId="9" w15:restartNumberingAfterBreak="0">
    <w:nsid w:val="00000006"/>
    <w:multiLevelType w:val="multilevel"/>
    <w:tmpl w:val="00000006"/>
    <w:name w:val="WW8Num12"/>
    <w:lvl w:ilvl="0">
      <w:start w:val="10"/>
      <w:numFmt w:val="decimal"/>
      <w:lvlText w:val="%1"/>
      <w:lvlJc w:val="left"/>
      <w:pPr>
        <w:tabs>
          <w:tab w:val="num" w:pos="0"/>
        </w:tabs>
        <w:ind w:left="375" w:hanging="375"/>
      </w:pPr>
      <w:rPr>
        <w:color w:val="000000"/>
      </w:rPr>
    </w:lvl>
    <w:lvl w:ilvl="1">
      <w:start w:val="8"/>
      <w:numFmt w:val="decimal"/>
      <w:lvlText w:val="%1.%2"/>
      <w:lvlJc w:val="left"/>
      <w:pPr>
        <w:tabs>
          <w:tab w:val="num" w:pos="0"/>
        </w:tabs>
        <w:ind w:left="375" w:hanging="375"/>
      </w:pPr>
      <w:rPr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10" w15:restartNumberingAfterBreak="0">
    <w:nsid w:val="00000007"/>
    <w:multiLevelType w:val="multilevel"/>
    <w:tmpl w:val="00000007"/>
    <w:name w:val="WW8Num13"/>
    <w:lvl w:ilvl="0">
      <w:start w:val="4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495" w:hanging="495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1" w15:restartNumberingAfterBreak="0">
    <w:nsid w:val="00000008"/>
    <w:multiLevelType w:val="multilevel"/>
    <w:tmpl w:val="00000008"/>
    <w:name w:val="WW8Num14"/>
    <w:lvl w:ilvl="0">
      <w:start w:val="4"/>
      <w:numFmt w:val="decimal"/>
      <w:lvlText w:val="%1"/>
      <w:lvlJc w:val="left"/>
      <w:pPr>
        <w:tabs>
          <w:tab w:val="num" w:pos="0"/>
        </w:tabs>
        <w:ind w:left="660" w:hanging="6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660" w:hanging="660"/>
      </w:pPr>
    </w:lvl>
    <w:lvl w:ilvl="2">
      <w:start w:val="3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2" w15:restartNumberingAfterBreak="0">
    <w:nsid w:val="00000009"/>
    <w:multiLevelType w:val="multilevel"/>
    <w:tmpl w:val="CA9A08EC"/>
    <w:name w:val="WW8Num15"/>
    <w:lvl w:ilvl="0">
      <w:start w:val="17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ascii="Arial" w:hAnsi="Arial" w:cs="Arial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/>
        <w:b/>
      </w:rPr>
    </w:lvl>
  </w:abstractNum>
  <w:abstractNum w:abstractNumId="13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 w15:restartNumberingAfterBreak="0">
    <w:nsid w:val="0000000B"/>
    <w:multiLevelType w:val="singleLevel"/>
    <w:tmpl w:val="5B706FE4"/>
    <w:name w:val="WW8Num17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cs="Times New Roman" w:hint="default"/>
        <w:b w:val="0"/>
        <w:i w:val="0"/>
        <w:sz w:val="24"/>
      </w:rPr>
    </w:lvl>
  </w:abstractNum>
  <w:abstractNum w:abstractNumId="15" w15:restartNumberingAfterBreak="0">
    <w:nsid w:val="0000000C"/>
    <w:multiLevelType w:val="singleLevel"/>
    <w:tmpl w:val="0000000C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16" w15:restartNumberingAfterBreak="0">
    <w:nsid w:val="0000000D"/>
    <w:multiLevelType w:val="singleLevel"/>
    <w:tmpl w:val="0000000D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7" w15:restartNumberingAfterBreak="0">
    <w:nsid w:val="0000000E"/>
    <w:multiLevelType w:val="singleLevel"/>
    <w:tmpl w:val="0FBC2312"/>
    <w:name w:val="WW8Num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</w:abstractNum>
  <w:abstractNum w:abstractNumId="18" w15:restartNumberingAfterBreak="0">
    <w:nsid w:val="0000000F"/>
    <w:multiLevelType w:val="singleLevel"/>
    <w:tmpl w:val="0000000F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9" w15:restartNumberingAfterBreak="0">
    <w:nsid w:val="00000010"/>
    <w:multiLevelType w:val="singleLevel"/>
    <w:tmpl w:val="00000010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20" w15:restartNumberingAfterBreak="0">
    <w:nsid w:val="00000011"/>
    <w:multiLevelType w:val="single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21" w15:restartNumberingAfterBreak="0">
    <w:nsid w:val="00000012"/>
    <w:multiLevelType w:val="multilevel"/>
    <w:tmpl w:val="00000012"/>
    <w:name w:val="WW8Num24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b w:val="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480" w:hanging="48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b w:val="0"/>
      </w:rPr>
    </w:lvl>
  </w:abstractNum>
  <w:abstractNum w:abstractNumId="22" w15:restartNumberingAfterBreak="0">
    <w:nsid w:val="00000013"/>
    <w:multiLevelType w:val="multilevel"/>
    <w:tmpl w:val="00000013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3" w15:restartNumberingAfterBreak="0">
    <w:nsid w:val="00000014"/>
    <w:multiLevelType w:val="singleLevel"/>
    <w:tmpl w:val="00000014"/>
    <w:name w:val="WW8Num26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15"/>
    <w:multiLevelType w:val="singleLevel"/>
    <w:tmpl w:val="1166CE54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25" w15:restartNumberingAfterBreak="0">
    <w:nsid w:val="00000016"/>
    <w:multiLevelType w:val="singleLevel"/>
    <w:tmpl w:val="00000016"/>
    <w:name w:val="WW8Num28"/>
    <w:lvl w:ilvl="0">
      <w:start w:val="1"/>
      <w:numFmt w:val="bullet"/>
      <w:lvlText w:val=""/>
      <w:lvlJc w:val="left"/>
      <w:pPr>
        <w:tabs>
          <w:tab w:val="num" w:pos="700"/>
        </w:tabs>
        <w:ind w:left="680" w:hanging="340"/>
      </w:pPr>
      <w:rPr>
        <w:rFonts w:ascii="Symbol" w:hAnsi="Symbol" w:cs="Symbol"/>
      </w:rPr>
    </w:lvl>
  </w:abstractNum>
  <w:abstractNum w:abstractNumId="26" w15:restartNumberingAfterBreak="0">
    <w:nsid w:val="00000017"/>
    <w:multiLevelType w:val="singleLevel"/>
    <w:tmpl w:val="00000017"/>
    <w:name w:val="WW8Num2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7" w15:restartNumberingAfterBreak="0">
    <w:nsid w:val="00000018"/>
    <w:multiLevelType w:val="singleLevel"/>
    <w:tmpl w:val="00000018"/>
    <w:name w:val="WW8Num30"/>
    <w:lvl w:ilvl="0">
      <w:start w:val="1"/>
      <w:numFmt w:val="bullet"/>
      <w:lvlText w:val=""/>
      <w:lvlJc w:val="left"/>
      <w:pPr>
        <w:tabs>
          <w:tab w:val="num" w:pos="0"/>
        </w:tabs>
        <w:ind w:left="1490" w:hanging="360"/>
      </w:pPr>
      <w:rPr>
        <w:rFonts w:ascii="Symbol" w:hAnsi="Symbol" w:cs="Symbol"/>
      </w:rPr>
    </w:lvl>
  </w:abstractNum>
  <w:abstractNum w:abstractNumId="28" w15:restartNumberingAfterBreak="0">
    <w:nsid w:val="00000019"/>
    <w:multiLevelType w:val="multilevel"/>
    <w:tmpl w:val="764495DE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  <w:lvl w:ilvl="1">
      <w:start w:val="1"/>
      <w:numFmt w:val="decimal"/>
      <w:lvlText w:val="%2/"/>
      <w:lvlJc w:val="left"/>
      <w:pPr>
        <w:tabs>
          <w:tab w:val="num" w:pos="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0000001A"/>
    <w:multiLevelType w:val="multilevel"/>
    <w:tmpl w:val="0000001A"/>
    <w:name w:val="WW8Num32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cs="Symbol"/>
        <w:b w:val="0"/>
        <w:i w:val="0"/>
        <w:sz w:val="24"/>
      </w:rPr>
    </w:lvl>
    <w:lvl w:ilvl="2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cs="Symbol"/>
        <w:b w:val="0"/>
        <w:i w:val="0"/>
        <w:sz w:val="24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0" w15:restartNumberingAfterBreak="0">
    <w:nsid w:val="0000001B"/>
    <w:multiLevelType w:val="multilevel"/>
    <w:tmpl w:val="B62076A2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000001C"/>
    <w:multiLevelType w:val="singleLevel"/>
    <w:tmpl w:val="0000001C"/>
    <w:name w:val="WW8Num35"/>
    <w:lvl w:ilvl="0">
      <w:start w:val="1"/>
      <w:numFmt w:val="decimal"/>
      <w:lvlText w:val="%1/"/>
      <w:lvlJc w:val="left"/>
      <w:pPr>
        <w:tabs>
          <w:tab w:val="num" w:pos="0"/>
        </w:tabs>
        <w:ind w:left="720" w:hanging="360"/>
      </w:pPr>
    </w:lvl>
  </w:abstractNum>
  <w:abstractNum w:abstractNumId="32" w15:restartNumberingAfterBreak="0">
    <w:nsid w:val="0000001D"/>
    <w:multiLevelType w:val="singleLevel"/>
    <w:tmpl w:val="BD4C9336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color w:val="auto"/>
        <w:sz w:val="22"/>
        <w:szCs w:val="22"/>
      </w:rPr>
    </w:lvl>
  </w:abstractNum>
  <w:abstractNum w:abstractNumId="33" w15:restartNumberingAfterBreak="0">
    <w:nsid w:val="0000001E"/>
    <w:multiLevelType w:val="multilevel"/>
    <w:tmpl w:val="04A21CFC"/>
    <w:name w:val="WW8Num37"/>
    <w:lvl w:ilvl="0">
      <w:start w:val="1"/>
      <w:numFmt w:val="decimal"/>
      <w:lvlText w:val="%1/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 w:val="0"/>
        <w:color w:val="auto"/>
        <w:spacing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4" w15:restartNumberingAfterBreak="0">
    <w:nsid w:val="0000001F"/>
    <w:multiLevelType w:val="singleLevel"/>
    <w:tmpl w:val="0000001F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5" w15:restartNumberingAfterBreak="0">
    <w:nsid w:val="00000020"/>
    <w:multiLevelType w:val="multilevel"/>
    <w:tmpl w:val="936C12F2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00000021"/>
    <w:multiLevelType w:val="singleLevel"/>
    <w:tmpl w:val="34D42784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37" w15:restartNumberingAfterBreak="0">
    <w:nsid w:val="00000022"/>
    <w:multiLevelType w:val="singleLevel"/>
    <w:tmpl w:val="00000022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13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38" w15:restartNumberingAfterBreak="0">
    <w:nsid w:val="00000023"/>
    <w:multiLevelType w:val="singleLevel"/>
    <w:tmpl w:val="00000023"/>
    <w:name w:val="WW8Num4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9" w15:restartNumberingAfterBreak="0">
    <w:nsid w:val="00000024"/>
    <w:multiLevelType w:val="singleLevel"/>
    <w:tmpl w:val="00000024"/>
    <w:name w:val="WW8Num44"/>
    <w:lvl w:ilvl="0">
      <w:start w:val="1"/>
      <w:numFmt w:val="decimal"/>
      <w:lvlText w:val="%1/"/>
      <w:lvlJc w:val="left"/>
      <w:pPr>
        <w:tabs>
          <w:tab w:val="num" w:pos="0"/>
        </w:tabs>
        <w:ind w:left="720" w:hanging="360"/>
      </w:pPr>
    </w:lvl>
  </w:abstractNum>
  <w:abstractNum w:abstractNumId="40" w15:restartNumberingAfterBreak="0">
    <w:nsid w:val="00000025"/>
    <w:multiLevelType w:val="singleLevel"/>
    <w:tmpl w:val="00000025"/>
    <w:name w:val="WW8Num45"/>
    <w:lvl w:ilvl="0">
      <w:start w:val="1"/>
      <w:numFmt w:val="decimal"/>
      <w:lvlText w:val="%1/"/>
      <w:lvlJc w:val="left"/>
      <w:pPr>
        <w:tabs>
          <w:tab w:val="num" w:pos="0"/>
        </w:tabs>
        <w:ind w:left="1245" w:hanging="360"/>
      </w:pPr>
    </w:lvl>
  </w:abstractNum>
  <w:abstractNum w:abstractNumId="41" w15:restartNumberingAfterBreak="0">
    <w:nsid w:val="00000026"/>
    <w:multiLevelType w:val="singleLevel"/>
    <w:tmpl w:val="00000026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sz w:val="22"/>
        <w:szCs w:val="22"/>
      </w:rPr>
    </w:lvl>
  </w:abstractNum>
  <w:abstractNum w:abstractNumId="42" w15:restartNumberingAfterBreak="0">
    <w:nsid w:val="00000027"/>
    <w:multiLevelType w:val="multilevel"/>
    <w:tmpl w:val="606A28F4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840" w:hanging="840"/>
      </w:pPr>
      <w:rPr>
        <w:rFonts w:hint="default"/>
        <w:b w:val="0"/>
        <w:bCs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3">
      <w:start w:val="1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3" w15:restartNumberingAfterBreak="0">
    <w:nsid w:val="00000028"/>
    <w:multiLevelType w:val="singleLevel"/>
    <w:tmpl w:val="513247C4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</w:rPr>
    </w:lvl>
  </w:abstractNum>
  <w:abstractNum w:abstractNumId="44" w15:restartNumberingAfterBreak="0">
    <w:nsid w:val="00000029"/>
    <w:multiLevelType w:val="singleLevel"/>
    <w:tmpl w:val="39640A96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45" w15:restartNumberingAfterBreak="0">
    <w:nsid w:val="0000002A"/>
    <w:multiLevelType w:val="multilevel"/>
    <w:tmpl w:val="744E4FD8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46" w15:restartNumberingAfterBreak="0">
    <w:nsid w:val="0000002B"/>
    <w:multiLevelType w:val="singleLevel"/>
    <w:tmpl w:val="0000002B"/>
    <w:name w:val="WW8Num51"/>
    <w:lvl w:ilvl="0">
      <w:start w:val="1"/>
      <w:numFmt w:val="decimal"/>
      <w:lvlText w:val="%1)"/>
      <w:lvlJc w:val="left"/>
      <w:pPr>
        <w:tabs>
          <w:tab w:val="num" w:pos="0"/>
        </w:tabs>
        <w:ind w:left="1353" w:hanging="360"/>
      </w:pPr>
      <w:rPr>
        <w:rFonts w:ascii="Arial" w:eastAsia="Times New Roman" w:hAnsi="Arial" w:cs="Arial"/>
      </w:rPr>
    </w:lvl>
  </w:abstractNum>
  <w:abstractNum w:abstractNumId="47" w15:restartNumberingAfterBreak="0">
    <w:nsid w:val="0000002C"/>
    <w:multiLevelType w:val="singleLevel"/>
    <w:tmpl w:val="268639C2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48" w15:restartNumberingAfterBreak="0">
    <w:nsid w:val="0000002D"/>
    <w:multiLevelType w:val="multilevel"/>
    <w:tmpl w:val="0000002D"/>
    <w:name w:val="WW8Num55"/>
    <w:lvl w:ilvl="0">
      <w:start w:val="19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9" w15:restartNumberingAfterBreak="0">
    <w:nsid w:val="0000002E"/>
    <w:multiLevelType w:val="singleLevel"/>
    <w:tmpl w:val="923479C8"/>
    <w:name w:val="WW8Num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sz w:val="20"/>
        <w:szCs w:val="20"/>
      </w:rPr>
    </w:lvl>
  </w:abstractNum>
  <w:abstractNum w:abstractNumId="50" w15:restartNumberingAfterBreak="0">
    <w:nsid w:val="0000002F"/>
    <w:multiLevelType w:val="singleLevel"/>
    <w:tmpl w:val="0000002F"/>
    <w:name w:val="WW8Num5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1" w15:restartNumberingAfterBreak="0">
    <w:nsid w:val="00000030"/>
    <w:multiLevelType w:val="singleLevel"/>
    <w:tmpl w:val="00000030"/>
    <w:name w:val="WW8Num5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2" w15:restartNumberingAfterBreak="0">
    <w:nsid w:val="00000031"/>
    <w:multiLevelType w:val="singleLevel"/>
    <w:tmpl w:val="00000031"/>
    <w:name w:val="WW8Num59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/>
      </w:rPr>
    </w:lvl>
  </w:abstractNum>
  <w:abstractNum w:abstractNumId="53" w15:restartNumberingAfterBreak="0">
    <w:nsid w:val="00000032"/>
    <w:multiLevelType w:val="multilevel"/>
    <w:tmpl w:val="00000032"/>
    <w:name w:val="WW8Num60"/>
    <w:lvl w:ilvl="0">
      <w:start w:val="4"/>
      <w:numFmt w:val="decimal"/>
      <w:lvlText w:val="%1."/>
      <w:lvlJc w:val="left"/>
      <w:pPr>
        <w:tabs>
          <w:tab w:val="num" w:pos="0"/>
        </w:tabs>
        <w:ind w:left="720" w:hanging="72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4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4" w15:restartNumberingAfterBreak="0">
    <w:nsid w:val="00000033"/>
    <w:multiLevelType w:val="singleLevel"/>
    <w:tmpl w:val="E93E7774"/>
    <w:name w:val="WW8Num3762"/>
    <w:lvl w:ilvl="0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</w:abstractNum>
  <w:abstractNum w:abstractNumId="55" w15:restartNumberingAfterBreak="0">
    <w:nsid w:val="00000034"/>
    <w:multiLevelType w:val="singleLevel"/>
    <w:tmpl w:val="00000034"/>
    <w:name w:val="WW8Num62"/>
    <w:lvl w:ilvl="0">
      <w:start w:val="1"/>
      <w:numFmt w:val="bullet"/>
      <w:lvlText w:val=""/>
      <w:lvlJc w:val="left"/>
      <w:pPr>
        <w:tabs>
          <w:tab w:val="num" w:pos="0"/>
        </w:tabs>
        <w:ind w:left="1060" w:hanging="360"/>
      </w:pPr>
      <w:rPr>
        <w:rFonts w:ascii="Symbol" w:hAnsi="Symbol" w:cs="Symbol"/>
      </w:rPr>
    </w:lvl>
  </w:abstractNum>
  <w:abstractNum w:abstractNumId="56" w15:restartNumberingAfterBreak="0">
    <w:nsid w:val="00000035"/>
    <w:multiLevelType w:val="singleLevel"/>
    <w:tmpl w:val="00000035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57" w15:restartNumberingAfterBreak="0">
    <w:nsid w:val="00000036"/>
    <w:multiLevelType w:val="singleLevel"/>
    <w:tmpl w:val="00000036"/>
    <w:name w:val="WW8Num65"/>
    <w:lvl w:ilvl="0">
      <w:start w:val="1"/>
      <w:numFmt w:val="bullet"/>
      <w:lvlText w:val=""/>
      <w:lvlJc w:val="left"/>
      <w:pPr>
        <w:tabs>
          <w:tab w:val="num" w:pos="700"/>
        </w:tabs>
        <w:ind w:left="680" w:hanging="340"/>
      </w:pPr>
      <w:rPr>
        <w:rFonts w:ascii="Symbol" w:hAnsi="Symbol" w:cs="Symbol"/>
      </w:rPr>
    </w:lvl>
  </w:abstractNum>
  <w:abstractNum w:abstractNumId="58" w15:restartNumberingAfterBreak="0">
    <w:nsid w:val="00000037"/>
    <w:multiLevelType w:val="singleLevel"/>
    <w:tmpl w:val="00000037"/>
    <w:name w:val="WW8Num6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9" w15:restartNumberingAfterBreak="0">
    <w:nsid w:val="00000038"/>
    <w:multiLevelType w:val="singleLevel"/>
    <w:tmpl w:val="75F224C4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60" w15:restartNumberingAfterBreak="0">
    <w:nsid w:val="00000039"/>
    <w:multiLevelType w:val="singleLevel"/>
    <w:tmpl w:val="00000039"/>
    <w:name w:val="WW8Num69"/>
    <w:lvl w:ilvl="0">
      <w:start w:val="1"/>
      <w:numFmt w:val="decimal"/>
      <w:lvlText w:val="%1/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A"/>
    <w:multiLevelType w:val="singleLevel"/>
    <w:tmpl w:val="0000003A"/>
    <w:name w:val="WW8Num7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2" w15:restartNumberingAfterBreak="0">
    <w:nsid w:val="0000003B"/>
    <w:multiLevelType w:val="singleLevel"/>
    <w:tmpl w:val="0000003B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63" w15:restartNumberingAfterBreak="0">
    <w:nsid w:val="0000003C"/>
    <w:multiLevelType w:val="singleLevel"/>
    <w:tmpl w:val="0000003C"/>
    <w:name w:val="WW8Num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4"/>
      </w:rPr>
    </w:lvl>
  </w:abstractNum>
  <w:abstractNum w:abstractNumId="64" w15:restartNumberingAfterBreak="0">
    <w:nsid w:val="0000003D"/>
    <w:multiLevelType w:val="singleLevel"/>
    <w:tmpl w:val="0000003D"/>
    <w:name w:val="WW8Num7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65" w15:restartNumberingAfterBreak="0">
    <w:nsid w:val="0000003E"/>
    <w:multiLevelType w:val="singleLevel"/>
    <w:tmpl w:val="0000003E"/>
    <w:name w:val="WW8Num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66" w15:restartNumberingAfterBreak="0">
    <w:nsid w:val="0000003F"/>
    <w:multiLevelType w:val="singleLevel"/>
    <w:tmpl w:val="597C672A"/>
    <w:name w:val="WW8Num75"/>
    <w:lvl w:ilvl="0">
      <w:start w:val="4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b w:val="0"/>
        <w:color w:val="auto"/>
      </w:rPr>
    </w:lvl>
  </w:abstractNum>
  <w:abstractNum w:abstractNumId="67" w15:restartNumberingAfterBreak="0">
    <w:nsid w:val="00000040"/>
    <w:multiLevelType w:val="multilevel"/>
    <w:tmpl w:val="00000040"/>
    <w:name w:val="WW8Num76"/>
    <w:lvl w:ilvl="0">
      <w:start w:val="10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1"/>
      <w:numFmt w:val="decimal"/>
      <w:lvlText w:val="%1.%2."/>
      <w:lvlJc w:val="left"/>
      <w:pPr>
        <w:tabs>
          <w:tab w:val="num" w:pos="0"/>
        </w:tabs>
        <w:ind w:left="114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60" w:hanging="1800"/>
      </w:pPr>
    </w:lvl>
  </w:abstractNum>
  <w:abstractNum w:abstractNumId="68" w15:restartNumberingAfterBreak="0">
    <w:nsid w:val="00000041"/>
    <w:multiLevelType w:val="singleLevel"/>
    <w:tmpl w:val="00000041"/>
    <w:name w:val="WW8Num77"/>
    <w:lvl w:ilvl="0">
      <w:start w:val="1"/>
      <w:numFmt w:val="decimal"/>
      <w:lvlText w:val="%1)"/>
      <w:lvlJc w:val="left"/>
      <w:pPr>
        <w:tabs>
          <w:tab w:val="num" w:pos="680"/>
        </w:tabs>
        <w:ind w:left="680" w:hanging="340"/>
      </w:pPr>
      <w:rPr>
        <w:rFonts w:ascii="Arial" w:hAnsi="Arial" w:cs="Times New Roman"/>
        <w:b w:val="0"/>
        <w:i w:val="0"/>
        <w:sz w:val="22"/>
        <w:szCs w:val="22"/>
      </w:rPr>
    </w:lvl>
  </w:abstractNum>
  <w:abstractNum w:abstractNumId="69" w15:restartNumberingAfterBreak="0">
    <w:nsid w:val="002826C2"/>
    <w:multiLevelType w:val="hybridMultilevel"/>
    <w:tmpl w:val="2EB67B60"/>
    <w:name w:val="WW8Num376222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00526735"/>
    <w:multiLevelType w:val="multilevel"/>
    <w:tmpl w:val="5010EC88"/>
    <w:lvl w:ilvl="0">
      <w:start w:val="45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937" w:hanging="1335"/>
      </w:pPr>
      <w:rPr>
        <w:rFonts w:hint="default"/>
      </w:rPr>
    </w:lvl>
    <w:lvl w:ilvl="2">
      <w:start w:val="32"/>
      <w:numFmt w:val="decimal"/>
      <w:lvlText w:val="%1.%2.%3"/>
      <w:lvlJc w:val="left"/>
      <w:pPr>
        <w:ind w:left="2539" w:hanging="1335"/>
      </w:pPr>
      <w:rPr>
        <w:rFonts w:hint="default"/>
      </w:rPr>
    </w:lvl>
    <w:lvl w:ilvl="3">
      <w:start w:val="60"/>
      <w:numFmt w:val="decimal"/>
      <w:lvlText w:val="%1.%2.%3.%4"/>
      <w:lvlJc w:val="left"/>
      <w:pPr>
        <w:ind w:left="3141" w:hanging="1335"/>
      </w:pPr>
      <w:rPr>
        <w:rFonts w:hint="default"/>
      </w:rPr>
    </w:lvl>
    <w:lvl w:ilvl="4">
      <w:start w:val="9"/>
      <w:numFmt w:val="decimal"/>
      <w:lvlText w:val="%1.%2.%3.%4-%5"/>
      <w:lvlJc w:val="left"/>
      <w:pPr>
        <w:ind w:left="3743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434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5052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5654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6616" w:hanging="1800"/>
      </w:pPr>
      <w:rPr>
        <w:rFonts w:hint="default"/>
      </w:rPr>
    </w:lvl>
  </w:abstractNum>
  <w:abstractNum w:abstractNumId="71" w15:restartNumberingAfterBreak="0">
    <w:nsid w:val="015B2868"/>
    <w:multiLevelType w:val="multilevel"/>
    <w:tmpl w:val="767CFE9A"/>
    <w:name w:val="WW8Num373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72" w15:restartNumberingAfterBreak="0">
    <w:nsid w:val="019A16F1"/>
    <w:multiLevelType w:val="multilevel"/>
    <w:tmpl w:val="9F24C1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3" w15:restartNumberingAfterBreak="0">
    <w:nsid w:val="01C6279D"/>
    <w:multiLevelType w:val="hybridMultilevel"/>
    <w:tmpl w:val="CA12AD94"/>
    <w:name w:val="WW8Num372252"/>
    <w:lvl w:ilvl="0" w:tplc="BC2446B2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03CE19FC"/>
    <w:multiLevelType w:val="hybridMultilevel"/>
    <w:tmpl w:val="56E02FB8"/>
    <w:name w:val="WW8Num563"/>
    <w:lvl w:ilvl="0" w:tplc="183610FE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049328ED"/>
    <w:multiLevelType w:val="hybridMultilevel"/>
    <w:tmpl w:val="AD34432A"/>
    <w:name w:val="WW8Num633"/>
    <w:lvl w:ilvl="0" w:tplc="278A46C2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05065714"/>
    <w:multiLevelType w:val="hybridMultilevel"/>
    <w:tmpl w:val="150845EE"/>
    <w:name w:val="WW8Num3722222"/>
    <w:lvl w:ilvl="0" w:tplc="F97CB58C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AD5B37"/>
    <w:multiLevelType w:val="multilevel"/>
    <w:tmpl w:val="41E2D71A"/>
    <w:styleLink w:val="WW8Num3"/>
    <w:lvl w:ilvl="0">
      <w:numFmt w:val="bullet"/>
      <w:lvlText w:val=""/>
      <w:lvlJc w:val="left"/>
      <w:pPr>
        <w:ind w:left="707" w:hanging="283"/>
      </w:pPr>
      <w:rPr>
        <w:rFonts w:ascii="Symbol" w:hAnsi="Symbol" w:cs="OpenSymbol, 'Arial Unicode MS'"/>
        <w:sz w:val="18"/>
        <w:szCs w:val="18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 w:cs="OpenSymbol, 'Arial Unicode MS'"/>
        <w:sz w:val="18"/>
        <w:szCs w:val="18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 w:cs="OpenSymbol, 'Arial Unicode MS'"/>
        <w:sz w:val="18"/>
        <w:szCs w:val="18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 w:cs="OpenSymbol, 'Arial Unicode MS'"/>
        <w:sz w:val="18"/>
        <w:szCs w:val="18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 w:cs="OpenSymbol, 'Arial Unicode MS'"/>
        <w:sz w:val="18"/>
        <w:szCs w:val="18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 w:cs="OpenSymbol, 'Arial Unicode MS'"/>
        <w:sz w:val="18"/>
        <w:szCs w:val="18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 w:cs="OpenSymbol, 'Arial Unicode MS'"/>
        <w:sz w:val="18"/>
        <w:szCs w:val="18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 w:cs="OpenSymbol, 'Arial Unicode MS'"/>
        <w:sz w:val="18"/>
        <w:szCs w:val="18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 w:cs="OpenSymbol, 'Arial Unicode MS'"/>
        <w:sz w:val="18"/>
        <w:szCs w:val="18"/>
      </w:rPr>
    </w:lvl>
  </w:abstractNum>
  <w:abstractNum w:abstractNumId="78" w15:restartNumberingAfterBreak="0">
    <w:nsid w:val="0816727E"/>
    <w:multiLevelType w:val="multilevel"/>
    <w:tmpl w:val="151880F0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79" w15:restartNumberingAfterBreak="0">
    <w:nsid w:val="08C232B7"/>
    <w:multiLevelType w:val="hybridMultilevel"/>
    <w:tmpl w:val="CBD65316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09564ADF"/>
    <w:multiLevelType w:val="hybridMultilevel"/>
    <w:tmpl w:val="FE6049B8"/>
    <w:name w:val="WW8Num5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09A6498D"/>
    <w:multiLevelType w:val="hybridMultilevel"/>
    <w:tmpl w:val="F8325076"/>
    <w:name w:val="WW8Num682"/>
    <w:lvl w:ilvl="0" w:tplc="A76EB9F8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0BFC677B"/>
    <w:multiLevelType w:val="multilevel"/>
    <w:tmpl w:val="CB3C683A"/>
    <w:name w:val="WW8Num374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 w:val="0"/>
        <w:spacing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83" w15:restartNumberingAfterBreak="0">
    <w:nsid w:val="0EB2680F"/>
    <w:multiLevelType w:val="hybridMultilevel"/>
    <w:tmpl w:val="BB3447B0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0F4C018C"/>
    <w:multiLevelType w:val="hybridMultilevel"/>
    <w:tmpl w:val="1B8E889A"/>
    <w:name w:val="WW8Num3622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0F707A2A"/>
    <w:multiLevelType w:val="hybridMultilevel"/>
    <w:tmpl w:val="C1AEC8B6"/>
    <w:name w:val="WW8Num375243"/>
    <w:lvl w:ilvl="0" w:tplc="192C025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0FDC2383"/>
    <w:multiLevelType w:val="multilevel"/>
    <w:tmpl w:val="D818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7" w15:restartNumberingAfterBreak="0">
    <w:nsid w:val="1068215C"/>
    <w:multiLevelType w:val="hybridMultilevel"/>
    <w:tmpl w:val="1CB016E4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0985286"/>
    <w:multiLevelType w:val="hybridMultilevel"/>
    <w:tmpl w:val="EC04FDFA"/>
    <w:lvl w:ilvl="0" w:tplc="F668A7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10A7082C"/>
    <w:multiLevelType w:val="hybridMultilevel"/>
    <w:tmpl w:val="63005016"/>
    <w:name w:val="WW8Num376222"/>
    <w:lvl w:ilvl="0" w:tplc="00000039">
      <w:start w:val="1"/>
      <w:numFmt w:val="decimal"/>
      <w:lvlText w:val="%1/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12934D1C"/>
    <w:multiLevelType w:val="hybridMultilevel"/>
    <w:tmpl w:val="BC78BDE0"/>
    <w:name w:val="WW8Num3722223"/>
    <w:lvl w:ilvl="0" w:tplc="86D40AFE">
      <w:start w:val="9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14B052DF"/>
    <w:multiLevelType w:val="hybridMultilevel"/>
    <w:tmpl w:val="E9306E96"/>
    <w:name w:val="WW8Num37223"/>
    <w:lvl w:ilvl="0" w:tplc="D33E756C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15F21D4A"/>
    <w:multiLevelType w:val="hybridMultilevel"/>
    <w:tmpl w:val="8EF6097A"/>
    <w:name w:val="WW8Num362"/>
    <w:lvl w:ilvl="0" w:tplc="B3BA81E8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A880752"/>
    <w:multiLevelType w:val="hybridMultilevel"/>
    <w:tmpl w:val="0A04A746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1A9E46BA"/>
    <w:multiLevelType w:val="singleLevel"/>
    <w:tmpl w:val="2F72784A"/>
    <w:lvl w:ilvl="0">
      <w:start w:val="1"/>
      <w:numFmt w:val="decimal"/>
      <w:lvlText w:val="%1)"/>
      <w:lvlJc w:val="left"/>
      <w:pPr>
        <w:ind w:left="928" w:hanging="360"/>
      </w:pPr>
      <w:rPr>
        <w:rFonts w:eastAsia="Lucida Sans Unicode" w:cs="Times New Roman" w:hint="default"/>
        <w:b w:val="0"/>
        <w:bCs w:val="0"/>
        <w:sz w:val="22"/>
        <w:szCs w:val="22"/>
      </w:rPr>
    </w:lvl>
  </w:abstractNum>
  <w:abstractNum w:abstractNumId="95" w15:restartNumberingAfterBreak="0">
    <w:nsid w:val="1C051A8F"/>
    <w:multiLevelType w:val="multilevel"/>
    <w:tmpl w:val="A9BC2CD6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96" w15:restartNumberingAfterBreak="0">
    <w:nsid w:val="1EAF4ED1"/>
    <w:multiLevelType w:val="hybridMultilevel"/>
    <w:tmpl w:val="F67C956E"/>
    <w:name w:val="WW8Num373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057537D"/>
    <w:multiLevelType w:val="hybridMultilevel"/>
    <w:tmpl w:val="2E528A74"/>
    <w:lvl w:ilvl="0" w:tplc="B596A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21322484"/>
    <w:multiLevelType w:val="hybridMultilevel"/>
    <w:tmpl w:val="1FECF34E"/>
    <w:lvl w:ilvl="0" w:tplc="B0B0ED2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21807204"/>
    <w:multiLevelType w:val="multilevel"/>
    <w:tmpl w:val="B3902B3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23470738"/>
    <w:multiLevelType w:val="hybridMultilevel"/>
    <w:tmpl w:val="45367574"/>
    <w:lvl w:ilvl="0" w:tplc="293C5756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3564B2B"/>
    <w:multiLevelType w:val="hybridMultilevel"/>
    <w:tmpl w:val="FF76E3C8"/>
    <w:lvl w:ilvl="0" w:tplc="00000018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23827234"/>
    <w:multiLevelType w:val="hybridMultilevel"/>
    <w:tmpl w:val="FF701ECC"/>
    <w:name w:val="WW8Num3722322"/>
    <w:lvl w:ilvl="0" w:tplc="C68A3CF2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27B624D7"/>
    <w:multiLevelType w:val="multilevel"/>
    <w:tmpl w:val="E0E8B66E"/>
    <w:name w:val="WW8Num376"/>
    <w:lvl w:ilvl="0">
      <w:start w:val="1"/>
      <w:numFmt w:val="decimal"/>
      <w:lvlText w:val="%1/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 w:val="0"/>
        <w:color w:val="auto"/>
        <w:spacing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04" w15:restartNumberingAfterBreak="0">
    <w:nsid w:val="28A46307"/>
    <w:multiLevelType w:val="hybridMultilevel"/>
    <w:tmpl w:val="12E08D22"/>
    <w:name w:val="WW8Num372222"/>
    <w:lvl w:ilvl="0" w:tplc="C68A3CF2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2ACB5ADC"/>
    <w:multiLevelType w:val="hybridMultilevel"/>
    <w:tmpl w:val="D854859C"/>
    <w:name w:val="WW8Num375232"/>
    <w:lvl w:ilvl="0" w:tplc="E93E7774">
      <w:start w:val="1"/>
      <w:numFmt w:val="decimal"/>
      <w:lvlText w:val="%1/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6" w15:restartNumberingAfterBreak="0">
    <w:nsid w:val="2ACD3D6D"/>
    <w:multiLevelType w:val="multilevel"/>
    <w:tmpl w:val="1AA6B2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7" w15:restartNumberingAfterBreak="0">
    <w:nsid w:val="2BAC27AD"/>
    <w:multiLevelType w:val="multilevel"/>
    <w:tmpl w:val="00B0E0D2"/>
    <w:lvl w:ilvl="0">
      <w:start w:val="2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pacing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/>
        <w:spacing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8" w15:restartNumberingAfterBreak="0">
    <w:nsid w:val="2D6A7430"/>
    <w:multiLevelType w:val="multilevel"/>
    <w:tmpl w:val="39AE16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9" w15:restartNumberingAfterBreak="0">
    <w:nsid w:val="2DBB0C49"/>
    <w:multiLevelType w:val="hybridMultilevel"/>
    <w:tmpl w:val="05FAAB46"/>
    <w:lvl w:ilvl="0" w:tplc="B9A8EBD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E0540DC"/>
    <w:multiLevelType w:val="hybridMultilevel"/>
    <w:tmpl w:val="0A90BABA"/>
    <w:lvl w:ilvl="0" w:tplc="A9D841C4">
      <w:start w:val="1"/>
      <w:numFmt w:val="decimal"/>
      <w:lvlText w:val="%1/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E146767"/>
    <w:multiLevelType w:val="hybridMultilevel"/>
    <w:tmpl w:val="2B04A17E"/>
    <w:name w:val="WW8Num37227"/>
    <w:lvl w:ilvl="0" w:tplc="D338828A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E652063"/>
    <w:multiLevelType w:val="multilevel"/>
    <w:tmpl w:val="0576FD2E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3" w15:restartNumberingAfterBreak="0">
    <w:nsid w:val="2EC02B71"/>
    <w:multiLevelType w:val="hybridMultilevel"/>
    <w:tmpl w:val="323C8ED4"/>
    <w:name w:val="WW8Num3752322"/>
    <w:lvl w:ilvl="0" w:tplc="9D44B708">
      <w:start w:val="1"/>
      <w:numFmt w:val="bullet"/>
      <w:lvlText w:val="–"/>
      <w:lvlJc w:val="left"/>
      <w:pPr>
        <w:ind w:left="720" w:hanging="360"/>
      </w:pPr>
      <w:rPr>
        <w:rFonts w:ascii="Andalus" w:hAnsi="Andalu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2A4300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  <w:u w:val="single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2F3009B2"/>
    <w:multiLevelType w:val="hybridMultilevel"/>
    <w:tmpl w:val="31A4E4B8"/>
    <w:lvl w:ilvl="0" w:tplc="04150001">
      <w:start w:val="1"/>
      <w:numFmt w:val="bullet"/>
      <w:lvlText w:val=""/>
      <w:lvlJc w:val="left"/>
      <w:pPr>
        <w:ind w:left="21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915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3635" w:hanging="36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43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5" w:hanging="360"/>
      </w:pPr>
      <w:rPr>
        <w:rFonts w:ascii="Wingdings" w:hAnsi="Wingdings" w:hint="default"/>
      </w:rPr>
    </w:lvl>
  </w:abstractNum>
  <w:abstractNum w:abstractNumId="115" w15:restartNumberingAfterBreak="0">
    <w:nsid w:val="32797DB3"/>
    <w:multiLevelType w:val="hybridMultilevel"/>
    <w:tmpl w:val="FE2A3AE8"/>
    <w:name w:val="WW8Num3752443"/>
    <w:lvl w:ilvl="0" w:tplc="02B2A6A4">
      <w:start w:val="10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331602D9"/>
    <w:multiLevelType w:val="hybridMultilevel"/>
    <w:tmpl w:val="FC96B550"/>
    <w:name w:val="WW8Num3752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33835607"/>
    <w:multiLevelType w:val="hybridMultilevel"/>
    <w:tmpl w:val="9C46C340"/>
    <w:lvl w:ilvl="0" w:tplc="293C5756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343A4B2B"/>
    <w:multiLevelType w:val="hybridMultilevel"/>
    <w:tmpl w:val="C87E005E"/>
    <w:name w:val="WW8Num272"/>
    <w:lvl w:ilvl="0" w:tplc="EFE25F8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348A5C95"/>
    <w:multiLevelType w:val="hybridMultilevel"/>
    <w:tmpl w:val="FB7A06DC"/>
    <w:name w:val="WW8Num37226"/>
    <w:lvl w:ilvl="0" w:tplc="8480C2B0">
      <w:start w:val="1"/>
      <w:numFmt w:val="decimal"/>
      <w:lvlText w:val="%1/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34BD01D7"/>
    <w:multiLevelType w:val="hybridMultilevel"/>
    <w:tmpl w:val="7AD83568"/>
    <w:name w:val="WW8Num37223232"/>
    <w:lvl w:ilvl="0" w:tplc="6AA47F8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5D15BC5"/>
    <w:multiLevelType w:val="hybridMultilevel"/>
    <w:tmpl w:val="BBFE7CF4"/>
    <w:name w:val="WW8Num3622"/>
    <w:lvl w:ilvl="0" w:tplc="47723850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35F534D5"/>
    <w:multiLevelType w:val="hybridMultilevel"/>
    <w:tmpl w:val="24FEA09C"/>
    <w:name w:val="WW8Num372232"/>
    <w:lvl w:ilvl="0" w:tplc="F97CB58C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37032696"/>
    <w:multiLevelType w:val="hybridMultilevel"/>
    <w:tmpl w:val="8A7ACE74"/>
    <w:lvl w:ilvl="0" w:tplc="AD481CCA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3756229A"/>
    <w:multiLevelType w:val="hybridMultilevel"/>
    <w:tmpl w:val="40402DB4"/>
    <w:name w:val="WW8Num3752442"/>
    <w:lvl w:ilvl="0" w:tplc="4D74CD46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38C0595F"/>
    <w:multiLevelType w:val="singleLevel"/>
    <w:tmpl w:val="247C28E2"/>
    <w:lvl w:ilvl="0">
      <w:start w:val="1"/>
      <w:numFmt w:val="decimal"/>
      <w:lvlText w:val="%1)"/>
      <w:lvlJc w:val="left"/>
      <w:pPr>
        <w:ind w:left="928" w:hanging="360"/>
      </w:pPr>
      <w:rPr>
        <w:rFonts w:eastAsia="Lucida Sans Unicode" w:cs="Times New Roman" w:hint="default"/>
        <w:b w:val="0"/>
        <w:bCs w:val="0"/>
        <w:sz w:val="24"/>
        <w:szCs w:val="24"/>
      </w:rPr>
    </w:lvl>
  </w:abstractNum>
  <w:abstractNum w:abstractNumId="126" w15:restartNumberingAfterBreak="0">
    <w:nsid w:val="38C34727"/>
    <w:multiLevelType w:val="multilevel"/>
    <w:tmpl w:val="000000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Lucida Sans Unicode" w:hAnsi="Times New Roman" w:cs="Times New Roman"/>
        <w:b w:val="0"/>
        <w:i w:val="0"/>
        <w:kern w:val="1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39250161"/>
    <w:multiLevelType w:val="hybridMultilevel"/>
    <w:tmpl w:val="442A8880"/>
    <w:name w:val="WW8Num3762"/>
    <w:lvl w:ilvl="0" w:tplc="00000039">
      <w:start w:val="1"/>
      <w:numFmt w:val="decimal"/>
      <w:lvlText w:val="%1/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39925154"/>
    <w:multiLevelType w:val="hybridMultilevel"/>
    <w:tmpl w:val="9880EDAE"/>
    <w:lvl w:ilvl="0" w:tplc="EA66DB12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A341DDB"/>
    <w:multiLevelType w:val="hybridMultilevel"/>
    <w:tmpl w:val="1B88B468"/>
    <w:lvl w:ilvl="0" w:tplc="00000039">
      <w:start w:val="1"/>
      <w:numFmt w:val="decimal"/>
      <w:lvlText w:val="%1/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A830061"/>
    <w:multiLevelType w:val="hybridMultilevel"/>
    <w:tmpl w:val="756886E0"/>
    <w:lvl w:ilvl="0" w:tplc="175A49E0">
      <w:start w:val="11"/>
      <w:numFmt w:val="decimal"/>
      <w:lvlText w:val="%1."/>
      <w:lvlJc w:val="left"/>
      <w:pPr>
        <w:tabs>
          <w:tab w:val="num" w:pos="644"/>
        </w:tabs>
        <w:ind w:left="100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3B77045D"/>
    <w:multiLevelType w:val="hybridMultilevel"/>
    <w:tmpl w:val="48020646"/>
    <w:lvl w:ilvl="0" w:tplc="293C5756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3C9858DA"/>
    <w:multiLevelType w:val="hybridMultilevel"/>
    <w:tmpl w:val="D1E4C05E"/>
    <w:name w:val="WW8Num37222222"/>
    <w:lvl w:ilvl="0" w:tplc="C68A3CF2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EE0611A"/>
    <w:multiLevelType w:val="hybridMultilevel"/>
    <w:tmpl w:val="C0C27216"/>
    <w:lvl w:ilvl="0" w:tplc="D7B4AC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3EE87D31"/>
    <w:multiLevelType w:val="hybridMultilevel"/>
    <w:tmpl w:val="15D01530"/>
    <w:lvl w:ilvl="0" w:tplc="C68A3CF2">
      <w:start w:val="1"/>
      <w:numFmt w:val="lowerLetter"/>
      <w:lvlText w:val="%1/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5" w15:restartNumberingAfterBreak="0">
    <w:nsid w:val="3F334F02"/>
    <w:multiLevelType w:val="hybridMultilevel"/>
    <w:tmpl w:val="AC142296"/>
    <w:lvl w:ilvl="0" w:tplc="53901E5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22D6E92"/>
    <w:multiLevelType w:val="multilevel"/>
    <w:tmpl w:val="2D269336"/>
    <w:styleLink w:val="WWNum58"/>
    <w:lvl w:ilvl="0">
      <w:numFmt w:val="bullet"/>
      <w:lvlText w:val=""/>
      <w:lvlJc w:val="left"/>
      <w:pPr>
        <w:ind w:left="707" w:hanging="283"/>
      </w:pPr>
      <w:rPr>
        <w:rFonts w:ascii="Symbol" w:hAnsi="Symbol" w:cs="OpenSymbol,"/>
        <w:sz w:val="22"/>
        <w:szCs w:val="18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 w:cs="OpenSymbol,"/>
        <w:sz w:val="18"/>
        <w:szCs w:val="18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 w:cs="OpenSymbol,"/>
        <w:sz w:val="18"/>
        <w:szCs w:val="18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 w:cs="OpenSymbol,"/>
        <w:sz w:val="18"/>
        <w:szCs w:val="18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 w:cs="OpenSymbol,"/>
        <w:sz w:val="18"/>
        <w:szCs w:val="18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 w:cs="OpenSymbol,"/>
        <w:sz w:val="18"/>
        <w:szCs w:val="18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 w:cs="OpenSymbol,"/>
        <w:sz w:val="18"/>
        <w:szCs w:val="18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 w:cs="OpenSymbol,"/>
        <w:sz w:val="18"/>
        <w:szCs w:val="18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 w:cs="OpenSymbol,"/>
        <w:sz w:val="18"/>
        <w:szCs w:val="18"/>
      </w:rPr>
    </w:lvl>
  </w:abstractNum>
  <w:abstractNum w:abstractNumId="137" w15:restartNumberingAfterBreak="0">
    <w:nsid w:val="423D521A"/>
    <w:multiLevelType w:val="hybridMultilevel"/>
    <w:tmpl w:val="DB62ED8A"/>
    <w:name w:val="WW8Num37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41F172C"/>
    <w:multiLevelType w:val="hybridMultilevel"/>
    <w:tmpl w:val="6804E40C"/>
    <w:lvl w:ilvl="0" w:tplc="98C2E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44245425"/>
    <w:multiLevelType w:val="multilevel"/>
    <w:tmpl w:val="9F18F3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0" w15:restartNumberingAfterBreak="0">
    <w:nsid w:val="44C50BA1"/>
    <w:multiLevelType w:val="hybridMultilevel"/>
    <w:tmpl w:val="B7502F1A"/>
    <w:name w:val="WW8Num37224"/>
    <w:lvl w:ilvl="0" w:tplc="1AB26F12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46B54E1F"/>
    <w:multiLevelType w:val="hybridMultilevel"/>
    <w:tmpl w:val="889C70B8"/>
    <w:lvl w:ilvl="0" w:tplc="00000039">
      <w:start w:val="1"/>
      <w:numFmt w:val="decimal"/>
      <w:lvlText w:val="%1/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476362FF"/>
    <w:multiLevelType w:val="hybridMultilevel"/>
    <w:tmpl w:val="E274F6F2"/>
    <w:name w:val="WW8Num375244"/>
    <w:lvl w:ilvl="0" w:tplc="C55AC83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79434D5"/>
    <w:multiLevelType w:val="multilevel"/>
    <w:tmpl w:val="030C52C4"/>
    <w:name w:val="WW8Num37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44" w15:restartNumberingAfterBreak="0">
    <w:nsid w:val="48AF2D26"/>
    <w:multiLevelType w:val="hybridMultilevel"/>
    <w:tmpl w:val="1B88B468"/>
    <w:lvl w:ilvl="0" w:tplc="FFFFFFFF">
      <w:start w:val="1"/>
      <w:numFmt w:val="decimal"/>
      <w:lvlText w:val="%1/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A9B561C"/>
    <w:multiLevelType w:val="hybridMultilevel"/>
    <w:tmpl w:val="70E444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ABA75BE"/>
    <w:multiLevelType w:val="hybridMultilevel"/>
    <w:tmpl w:val="B792E31E"/>
    <w:lvl w:ilvl="0" w:tplc="57FA96E0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ADB7B44"/>
    <w:multiLevelType w:val="hybridMultilevel"/>
    <w:tmpl w:val="9768DED4"/>
    <w:name w:val="WW8Num37523"/>
    <w:lvl w:ilvl="0" w:tplc="C68A3CF2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AE73DA0"/>
    <w:multiLevelType w:val="hybridMultilevel"/>
    <w:tmpl w:val="AC142296"/>
    <w:lvl w:ilvl="0" w:tplc="FFFFFFFF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B9848C1"/>
    <w:multiLevelType w:val="hybridMultilevel"/>
    <w:tmpl w:val="A81CC5DE"/>
    <w:lvl w:ilvl="0" w:tplc="E93E7774">
      <w:start w:val="1"/>
      <w:numFmt w:val="decimal"/>
      <w:lvlText w:val="%1/"/>
      <w:lvlJc w:val="left"/>
      <w:pPr>
        <w:ind w:left="1429" w:hanging="360"/>
      </w:pPr>
      <w:rPr>
        <w:rFonts w:hint="default"/>
      </w:rPr>
    </w:lvl>
    <w:lvl w:ilvl="1" w:tplc="E93E7774">
      <w:start w:val="1"/>
      <w:numFmt w:val="decimal"/>
      <w:lvlText w:val="%2/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0" w15:restartNumberingAfterBreak="0">
    <w:nsid w:val="4D7C5407"/>
    <w:multiLevelType w:val="hybridMultilevel"/>
    <w:tmpl w:val="B01A8262"/>
    <w:lvl w:ilvl="0" w:tplc="EE6E9B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4DB4477F"/>
    <w:multiLevelType w:val="hybridMultilevel"/>
    <w:tmpl w:val="3DDCA7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4EA60B66"/>
    <w:multiLevelType w:val="hybridMultilevel"/>
    <w:tmpl w:val="DD8E4EB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3" w15:restartNumberingAfterBreak="0">
    <w:nsid w:val="52F83919"/>
    <w:multiLevelType w:val="hybridMultilevel"/>
    <w:tmpl w:val="B0924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4200FAE"/>
    <w:multiLevelType w:val="hybridMultilevel"/>
    <w:tmpl w:val="AA7A750C"/>
    <w:lvl w:ilvl="0" w:tplc="00000039">
      <w:start w:val="1"/>
      <w:numFmt w:val="decimal"/>
      <w:lvlText w:val="%1/"/>
      <w:lvlJc w:val="left"/>
      <w:pPr>
        <w:ind w:left="720" w:hanging="360"/>
      </w:pPr>
    </w:lvl>
    <w:lvl w:ilvl="1" w:tplc="AE12705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646006C"/>
    <w:multiLevelType w:val="hybridMultilevel"/>
    <w:tmpl w:val="C24C8C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6" w15:restartNumberingAfterBreak="0">
    <w:nsid w:val="576B6393"/>
    <w:multiLevelType w:val="multilevel"/>
    <w:tmpl w:val="56FEAE1C"/>
    <w:name w:val="WW8Num312"/>
    <w:lvl w:ilvl="0">
      <w:start w:val="1"/>
      <w:numFmt w:val="decimal"/>
      <w:lvlText w:val="%1/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/"/>
      <w:lvlJc w:val="left"/>
      <w:pPr>
        <w:tabs>
          <w:tab w:val="num" w:pos="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7" w15:restartNumberingAfterBreak="0">
    <w:nsid w:val="5888223C"/>
    <w:multiLevelType w:val="hybridMultilevel"/>
    <w:tmpl w:val="BC9078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91F48CA"/>
    <w:multiLevelType w:val="hybridMultilevel"/>
    <w:tmpl w:val="611009D0"/>
    <w:lvl w:ilvl="0" w:tplc="293C5756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972334D"/>
    <w:multiLevelType w:val="multilevel"/>
    <w:tmpl w:val="1268A3E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0" w15:restartNumberingAfterBreak="0">
    <w:nsid w:val="5B0D5D34"/>
    <w:multiLevelType w:val="hybridMultilevel"/>
    <w:tmpl w:val="C6321B0E"/>
    <w:name w:val="WW8Num27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C0C71AD"/>
    <w:multiLevelType w:val="hybridMultilevel"/>
    <w:tmpl w:val="73248E62"/>
    <w:lvl w:ilvl="0" w:tplc="A7FCE4AC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162" w15:restartNumberingAfterBreak="0">
    <w:nsid w:val="5C806C3F"/>
    <w:multiLevelType w:val="hybridMultilevel"/>
    <w:tmpl w:val="D20A4B88"/>
    <w:name w:val="WW8Num375242"/>
    <w:lvl w:ilvl="0" w:tplc="47723850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E7D3C91"/>
    <w:multiLevelType w:val="hybridMultilevel"/>
    <w:tmpl w:val="A816BD18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F730993"/>
    <w:multiLevelType w:val="hybridMultilevel"/>
    <w:tmpl w:val="161A602A"/>
    <w:name w:val="WW8Num3722323"/>
    <w:lvl w:ilvl="0" w:tplc="086A1472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FF20E0C"/>
    <w:multiLevelType w:val="hybridMultilevel"/>
    <w:tmpl w:val="396C34FE"/>
    <w:name w:val="WW8Num375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609510B6"/>
    <w:multiLevelType w:val="hybridMultilevel"/>
    <w:tmpl w:val="93720F64"/>
    <w:name w:val="WW8Num37222"/>
    <w:lvl w:ilvl="0" w:tplc="C68A3CF2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60A97380"/>
    <w:multiLevelType w:val="hybridMultilevel"/>
    <w:tmpl w:val="6C8C9CD6"/>
    <w:lvl w:ilvl="0" w:tplc="53901E5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615830CA"/>
    <w:multiLevelType w:val="hybridMultilevel"/>
    <w:tmpl w:val="DCE250BA"/>
    <w:lvl w:ilvl="0" w:tplc="B92C847A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4363A3F"/>
    <w:multiLevelType w:val="hybridMultilevel"/>
    <w:tmpl w:val="69F2C800"/>
    <w:lvl w:ilvl="0" w:tplc="E93E7774">
      <w:start w:val="1"/>
      <w:numFmt w:val="decimal"/>
      <w:lvlText w:val="%1/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70" w15:restartNumberingAfterBreak="0">
    <w:nsid w:val="64E2751F"/>
    <w:multiLevelType w:val="hybridMultilevel"/>
    <w:tmpl w:val="38929E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657213E4"/>
    <w:multiLevelType w:val="hybridMultilevel"/>
    <w:tmpl w:val="8B72FA30"/>
    <w:lvl w:ilvl="0" w:tplc="293C5756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6023261"/>
    <w:multiLevelType w:val="hybridMultilevel"/>
    <w:tmpl w:val="20C0A6CE"/>
    <w:lvl w:ilvl="0" w:tplc="C0B6784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67101567"/>
    <w:multiLevelType w:val="hybridMultilevel"/>
    <w:tmpl w:val="70F28D40"/>
    <w:lvl w:ilvl="0" w:tplc="A7AC1CD8">
      <w:numFmt w:val="bullet"/>
      <w:lvlText w:val="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4" w15:restartNumberingAfterBreak="0">
    <w:nsid w:val="679336D4"/>
    <w:multiLevelType w:val="hybridMultilevel"/>
    <w:tmpl w:val="CFEE82C2"/>
    <w:name w:val="WW8Num37225"/>
    <w:lvl w:ilvl="0" w:tplc="94A02F52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9164ABE"/>
    <w:multiLevelType w:val="hybridMultilevel"/>
    <w:tmpl w:val="5B78A31A"/>
    <w:name w:val="WW8Num632"/>
    <w:lvl w:ilvl="0" w:tplc="A0DC85FE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9687AB9"/>
    <w:multiLevelType w:val="multilevel"/>
    <w:tmpl w:val="1E06198E"/>
    <w:name w:val="WW8Num37622222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7" w15:restartNumberingAfterBreak="0">
    <w:nsid w:val="69FC2455"/>
    <w:multiLevelType w:val="hybridMultilevel"/>
    <w:tmpl w:val="9606F468"/>
    <w:name w:val="WW8Num37524"/>
    <w:lvl w:ilvl="0" w:tplc="A3DA95B6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6A644214"/>
    <w:multiLevelType w:val="hybridMultilevel"/>
    <w:tmpl w:val="51162D0C"/>
    <w:lvl w:ilvl="0" w:tplc="293C5756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E630F2C"/>
    <w:multiLevelType w:val="multilevel"/>
    <w:tmpl w:val="B84A7500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0" w15:restartNumberingAfterBreak="0">
    <w:nsid w:val="6EAA41F9"/>
    <w:multiLevelType w:val="hybridMultilevel"/>
    <w:tmpl w:val="907E93A6"/>
    <w:lvl w:ilvl="0" w:tplc="00000039">
      <w:start w:val="1"/>
      <w:numFmt w:val="decimal"/>
      <w:lvlText w:val="%1/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ED834D6"/>
    <w:multiLevelType w:val="hybridMultilevel"/>
    <w:tmpl w:val="7C902568"/>
    <w:lvl w:ilvl="0" w:tplc="841483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FB00D7C"/>
    <w:multiLevelType w:val="hybridMultilevel"/>
    <w:tmpl w:val="E3A846CC"/>
    <w:lvl w:ilvl="0" w:tplc="B92C847A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0083187"/>
    <w:multiLevelType w:val="hybridMultilevel"/>
    <w:tmpl w:val="7D605AAC"/>
    <w:lvl w:ilvl="0" w:tplc="00000039">
      <w:start w:val="1"/>
      <w:numFmt w:val="decimal"/>
      <w:lvlText w:val="%1/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02B03CC"/>
    <w:multiLevelType w:val="singleLevel"/>
    <w:tmpl w:val="D18C78A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 w:val="0"/>
        <w:i w:val="0"/>
        <w:sz w:val="16"/>
        <w:szCs w:val="16"/>
      </w:rPr>
    </w:lvl>
  </w:abstractNum>
  <w:abstractNum w:abstractNumId="185" w15:restartNumberingAfterBreak="0">
    <w:nsid w:val="71CD272C"/>
    <w:multiLevelType w:val="hybridMultilevel"/>
    <w:tmpl w:val="ED988B1C"/>
    <w:name w:val="WW8Num6322"/>
    <w:lvl w:ilvl="0" w:tplc="B92C847A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1DF5230"/>
    <w:multiLevelType w:val="hybridMultilevel"/>
    <w:tmpl w:val="2746FE6C"/>
    <w:name w:val="WW8Num4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72566C"/>
    <w:multiLevelType w:val="hybridMultilevel"/>
    <w:tmpl w:val="673E540E"/>
    <w:name w:val="WW8Num36222"/>
    <w:lvl w:ilvl="0" w:tplc="3410C4B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732519D3"/>
    <w:multiLevelType w:val="hybridMultilevel"/>
    <w:tmpl w:val="CF5EFF3A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3863F81"/>
    <w:multiLevelType w:val="hybridMultilevel"/>
    <w:tmpl w:val="D42C474A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B7E32"/>
    <w:multiLevelType w:val="multilevel"/>
    <w:tmpl w:val="FD82FDA6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1" w15:restartNumberingAfterBreak="0">
    <w:nsid w:val="75C841AD"/>
    <w:multiLevelType w:val="hybridMultilevel"/>
    <w:tmpl w:val="DC1848C0"/>
    <w:name w:val="WW8Num3752"/>
    <w:lvl w:ilvl="0" w:tplc="0DFA7A56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65A1AB4"/>
    <w:multiLevelType w:val="hybridMultilevel"/>
    <w:tmpl w:val="3AC055EE"/>
    <w:lvl w:ilvl="0" w:tplc="05B0A66A">
      <w:start w:val="1"/>
      <w:numFmt w:val="bullet"/>
      <w:lvlText w:val="–"/>
      <w:lvlJc w:val="left"/>
      <w:pPr>
        <w:ind w:left="1141" w:hanging="360"/>
      </w:pPr>
      <w:rPr>
        <w:rFonts w:ascii="Andalus" w:hAnsi="Andalus" w:hint="default"/>
      </w:rPr>
    </w:lvl>
    <w:lvl w:ilvl="1" w:tplc="0415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93" w15:restartNumberingAfterBreak="0">
    <w:nsid w:val="76C702A0"/>
    <w:multiLevelType w:val="multilevel"/>
    <w:tmpl w:val="53C884A2"/>
    <w:styleLink w:val="WWNum32"/>
    <w:lvl w:ilvl="0">
      <w:start w:val="32"/>
      <w:numFmt w:val="decimal"/>
      <w:lvlText w:val="%1."/>
      <w:lvlJc w:val="left"/>
      <w:pPr>
        <w:ind w:left="480" w:hanging="480"/>
      </w:pPr>
      <w:rPr>
        <w:rFonts w:ascii="Arial" w:hAnsi="Arial"/>
        <w:b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4" w15:restartNumberingAfterBreak="0">
    <w:nsid w:val="78715E5C"/>
    <w:multiLevelType w:val="hybridMultilevel"/>
    <w:tmpl w:val="8FCAE322"/>
    <w:name w:val="WW8Num375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78EC4122"/>
    <w:multiLevelType w:val="hybridMultilevel"/>
    <w:tmpl w:val="EF5AF530"/>
    <w:name w:val="WW8Num37622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B3F73FB"/>
    <w:multiLevelType w:val="multilevel"/>
    <w:tmpl w:val="EFECEEF2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/>
        <w:sz w:val="18"/>
        <w:szCs w:val="18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/>
        <w:sz w:val="18"/>
        <w:szCs w:val="18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/>
        <w:sz w:val="18"/>
        <w:szCs w:val="18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hAnsi="Times New Roman"/>
        <w:sz w:val="18"/>
        <w:szCs w:val="18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/>
        <w:sz w:val="18"/>
        <w:szCs w:val="18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/>
        <w:sz w:val="18"/>
        <w:szCs w:val="18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/>
        <w:sz w:val="18"/>
        <w:szCs w:val="18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/>
        <w:sz w:val="18"/>
        <w:szCs w:val="18"/>
      </w:rPr>
    </w:lvl>
  </w:abstractNum>
  <w:abstractNum w:abstractNumId="197" w15:restartNumberingAfterBreak="0">
    <w:nsid w:val="7B402AFD"/>
    <w:multiLevelType w:val="hybridMultilevel"/>
    <w:tmpl w:val="6DBAEB38"/>
    <w:lvl w:ilvl="0" w:tplc="464ADB3C">
      <w:start w:val="2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C297C43"/>
    <w:multiLevelType w:val="multilevel"/>
    <w:tmpl w:val="2F308F46"/>
    <w:lvl w:ilvl="0">
      <w:start w:val="9"/>
      <w:numFmt w:val="decimal"/>
      <w:lvlText w:val="%1."/>
      <w:lvlJc w:val="left"/>
      <w:pPr>
        <w:ind w:left="480" w:hanging="480"/>
      </w:pPr>
      <w:rPr>
        <w:rFonts w:ascii="Verdana" w:eastAsiaTheme="minorHAnsi" w:hAnsi="Verdana" w:cs="Verdana" w:hint="default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eastAsiaTheme="minorHAnsi" w:hAnsi="Arial" w:cs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Verdana" w:eastAsiaTheme="minorHAnsi" w:hAnsi="Verdana" w:cs="Verdana" w:hint="default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Verdana" w:eastAsiaTheme="minorHAnsi" w:hAnsi="Verdana" w:cs="Verdana" w:hint="default"/>
        <w:sz w:val="2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Verdana" w:eastAsiaTheme="minorHAnsi" w:hAnsi="Verdana" w:cs="Verdana"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Verdana" w:eastAsiaTheme="minorHAnsi" w:hAnsi="Verdana" w:cs="Verdana" w:hint="default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Verdana" w:eastAsiaTheme="minorHAnsi" w:hAnsi="Verdana" w:cs="Verdana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Verdana" w:eastAsiaTheme="minorHAnsi" w:hAnsi="Verdana" w:cs="Verdana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Verdana" w:eastAsiaTheme="minorHAnsi" w:hAnsi="Verdana" w:cs="Verdana" w:hint="default"/>
        <w:sz w:val="20"/>
      </w:rPr>
    </w:lvl>
  </w:abstractNum>
  <w:abstractNum w:abstractNumId="199" w15:restartNumberingAfterBreak="0">
    <w:nsid w:val="7C6E611B"/>
    <w:multiLevelType w:val="hybridMultilevel"/>
    <w:tmpl w:val="1CA8D4A4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7D3405B8"/>
    <w:multiLevelType w:val="hybridMultilevel"/>
    <w:tmpl w:val="0868E330"/>
    <w:lvl w:ilvl="0" w:tplc="293C5756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7DF502EC"/>
    <w:multiLevelType w:val="hybridMultilevel"/>
    <w:tmpl w:val="727C9208"/>
    <w:name w:val="WW8Num37622"/>
    <w:lvl w:ilvl="0" w:tplc="A7469AF6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02" w15:restartNumberingAfterBreak="0">
    <w:nsid w:val="7E652CB8"/>
    <w:multiLevelType w:val="hybridMultilevel"/>
    <w:tmpl w:val="0ED0A16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93E7774">
      <w:start w:val="1"/>
      <w:numFmt w:val="decimal"/>
      <w:lvlText w:val="%2/"/>
      <w:lvlJc w:val="left"/>
      <w:pPr>
        <w:ind w:left="1440" w:hanging="360"/>
      </w:pPr>
      <w:rPr>
        <w:rFonts w:hint="default"/>
      </w:rPr>
    </w:lvl>
    <w:lvl w:ilvl="2" w:tplc="690ECC1C"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388242">
    <w:abstractNumId w:val="4"/>
  </w:num>
  <w:num w:numId="2" w16cid:durableId="2006205231">
    <w:abstractNumId w:val="8"/>
  </w:num>
  <w:num w:numId="3" w16cid:durableId="753892670">
    <w:abstractNumId w:val="17"/>
  </w:num>
  <w:num w:numId="4" w16cid:durableId="245850587">
    <w:abstractNumId w:val="28"/>
  </w:num>
  <w:num w:numId="5" w16cid:durableId="1044402392">
    <w:abstractNumId w:val="34"/>
  </w:num>
  <w:num w:numId="6" w16cid:durableId="426585044">
    <w:abstractNumId w:val="35"/>
  </w:num>
  <w:num w:numId="7" w16cid:durableId="1890991792">
    <w:abstractNumId w:val="36"/>
  </w:num>
  <w:num w:numId="8" w16cid:durableId="1864047883">
    <w:abstractNumId w:val="37"/>
  </w:num>
  <w:num w:numId="9" w16cid:durableId="1950118424">
    <w:abstractNumId w:val="43"/>
  </w:num>
  <w:num w:numId="10" w16cid:durableId="1261988659">
    <w:abstractNumId w:val="44"/>
  </w:num>
  <w:num w:numId="11" w16cid:durableId="1263949958">
    <w:abstractNumId w:val="47"/>
  </w:num>
  <w:num w:numId="12" w16cid:durableId="1672443029">
    <w:abstractNumId w:val="49"/>
  </w:num>
  <w:num w:numId="13" w16cid:durableId="1785495360">
    <w:abstractNumId w:val="56"/>
  </w:num>
  <w:num w:numId="14" w16cid:durableId="1446149415">
    <w:abstractNumId w:val="59"/>
  </w:num>
  <w:num w:numId="15" w16cid:durableId="139735602">
    <w:abstractNumId w:val="60"/>
  </w:num>
  <w:num w:numId="16" w16cid:durableId="285551385">
    <w:abstractNumId w:val="62"/>
  </w:num>
  <w:num w:numId="17" w16cid:durableId="348802986">
    <w:abstractNumId w:val="64"/>
  </w:num>
  <w:num w:numId="18" w16cid:durableId="1727101826">
    <w:abstractNumId w:val="68"/>
  </w:num>
  <w:num w:numId="19" w16cid:durableId="324819748">
    <w:abstractNumId w:val="72"/>
  </w:num>
  <w:num w:numId="20" w16cid:durableId="773981416">
    <w:abstractNumId w:val="106"/>
  </w:num>
  <w:num w:numId="21" w16cid:durableId="1322193352">
    <w:abstractNumId w:val="88"/>
  </w:num>
  <w:num w:numId="22" w16cid:durableId="987435294">
    <w:abstractNumId w:val="163"/>
  </w:num>
  <w:num w:numId="23" w16cid:durableId="433789406">
    <w:abstractNumId w:val="169"/>
  </w:num>
  <w:num w:numId="24" w16cid:durableId="1327712176">
    <w:abstractNumId w:val="107"/>
  </w:num>
  <w:num w:numId="25" w16cid:durableId="985163206">
    <w:abstractNumId w:val="176"/>
  </w:num>
  <w:num w:numId="26" w16cid:durableId="569272259">
    <w:abstractNumId w:val="198"/>
  </w:num>
  <w:num w:numId="27" w16cid:durableId="1603687364">
    <w:abstractNumId w:val="99"/>
  </w:num>
  <w:num w:numId="28" w16cid:durableId="2031563617">
    <w:abstractNumId w:val="93"/>
  </w:num>
  <w:num w:numId="29" w16cid:durableId="562183231">
    <w:abstractNumId w:val="54"/>
  </w:num>
  <w:num w:numId="30" w16cid:durableId="618679722">
    <w:abstractNumId w:val="125"/>
  </w:num>
  <w:num w:numId="31" w16cid:durableId="1112549608">
    <w:abstractNumId w:val="94"/>
  </w:num>
  <w:num w:numId="32" w16cid:durableId="1370304355">
    <w:abstractNumId w:val="101"/>
  </w:num>
  <w:num w:numId="33" w16cid:durableId="2077777053">
    <w:abstractNumId w:val="77"/>
  </w:num>
  <w:num w:numId="34" w16cid:durableId="1394621779">
    <w:abstractNumId w:val="25"/>
  </w:num>
  <w:num w:numId="35" w16cid:durableId="577713584">
    <w:abstractNumId w:val="159"/>
  </w:num>
  <w:num w:numId="36" w16cid:durableId="484858669">
    <w:abstractNumId w:val="15"/>
  </w:num>
  <w:num w:numId="37" w16cid:durableId="1478107633">
    <w:abstractNumId w:val="20"/>
  </w:num>
  <w:num w:numId="38" w16cid:durableId="2037851309">
    <w:abstractNumId w:val="65"/>
  </w:num>
  <w:num w:numId="39" w16cid:durableId="550700915">
    <w:abstractNumId w:val="24"/>
  </w:num>
  <w:num w:numId="40" w16cid:durableId="191379452">
    <w:abstractNumId w:val="45"/>
  </w:num>
  <w:num w:numId="41" w16cid:durableId="419569861">
    <w:abstractNumId w:val="126"/>
  </w:num>
  <w:num w:numId="42" w16cid:durableId="712972248">
    <w:abstractNumId w:val="152"/>
  </w:num>
  <w:num w:numId="43" w16cid:durableId="257642480">
    <w:abstractNumId w:val="136"/>
  </w:num>
  <w:num w:numId="44" w16cid:durableId="1684285236">
    <w:abstractNumId w:val="193"/>
  </w:num>
  <w:num w:numId="45" w16cid:durableId="1400597926">
    <w:abstractNumId w:val="168"/>
  </w:num>
  <w:num w:numId="46" w16cid:durableId="989211093">
    <w:abstractNumId w:val="170"/>
  </w:num>
  <w:num w:numId="47" w16cid:durableId="435365850">
    <w:abstractNumId w:val="150"/>
  </w:num>
  <w:num w:numId="48" w16cid:durableId="713893154">
    <w:abstractNumId w:val="87"/>
  </w:num>
  <w:num w:numId="49" w16cid:durableId="537134031">
    <w:abstractNumId w:val="180"/>
  </w:num>
  <w:num w:numId="50" w16cid:durableId="2089226856">
    <w:abstractNumId w:val="154"/>
  </w:num>
  <w:num w:numId="51" w16cid:durableId="1800144559">
    <w:abstractNumId w:val="179"/>
  </w:num>
  <w:num w:numId="52" w16cid:durableId="1062294218">
    <w:abstractNumId w:val="190"/>
  </w:num>
  <w:num w:numId="53" w16cid:durableId="886338213">
    <w:abstractNumId w:val="183"/>
  </w:num>
  <w:num w:numId="54" w16cid:durableId="548958167">
    <w:abstractNumId w:val="95"/>
  </w:num>
  <w:num w:numId="55" w16cid:durableId="1988702182">
    <w:abstractNumId w:val="112"/>
  </w:num>
  <w:num w:numId="56" w16cid:durableId="1546481915">
    <w:abstractNumId w:val="78"/>
  </w:num>
  <w:num w:numId="57" w16cid:durableId="2146266765">
    <w:abstractNumId w:val="145"/>
  </w:num>
  <w:num w:numId="58" w16cid:durableId="475416522">
    <w:abstractNumId w:val="182"/>
  </w:num>
  <w:num w:numId="59" w16cid:durableId="134563752">
    <w:abstractNumId w:val="196"/>
  </w:num>
  <w:num w:numId="60" w16cid:durableId="1882210541">
    <w:abstractNumId w:val="149"/>
  </w:num>
  <w:num w:numId="61" w16cid:durableId="1608729444">
    <w:abstractNumId w:val="79"/>
  </w:num>
  <w:num w:numId="62" w16cid:durableId="516697654">
    <w:abstractNumId w:val="91"/>
  </w:num>
  <w:num w:numId="63" w16cid:durableId="422532651">
    <w:abstractNumId w:val="92"/>
  </w:num>
  <w:num w:numId="64" w16cid:durableId="1973247484">
    <w:abstractNumId w:val="121"/>
  </w:num>
  <w:num w:numId="65" w16cid:durableId="952133130">
    <w:abstractNumId w:val="98"/>
  </w:num>
  <w:num w:numId="66" w16cid:durableId="1351880237">
    <w:abstractNumId w:val="146"/>
  </w:num>
  <w:num w:numId="67" w16cid:durableId="398939917">
    <w:abstractNumId w:val="202"/>
  </w:num>
  <w:num w:numId="68" w16cid:durableId="471288758">
    <w:abstractNumId w:val="153"/>
  </w:num>
  <w:num w:numId="69" w16cid:durableId="557016270">
    <w:abstractNumId w:val="139"/>
  </w:num>
  <w:num w:numId="70" w16cid:durableId="1562405595">
    <w:abstractNumId w:val="184"/>
  </w:num>
  <w:num w:numId="71" w16cid:durableId="218981212">
    <w:abstractNumId w:val="134"/>
  </w:num>
  <w:num w:numId="72" w16cid:durableId="7496973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413940906">
    <w:abstractNumId w:val="172"/>
  </w:num>
  <w:num w:numId="74" w16cid:durableId="1368406085">
    <w:abstractNumId w:val="3"/>
  </w:num>
  <w:num w:numId="75" w16cid:durableId="1655139597">
    <w:abstractNumId w:val="2"/>
  </w:num>
  <w:num w:numId="76" w16cid:durableId="297229863">
    <w:abstractNumId w:val="1"/>
  </w:num>
  <w:num w:numId="77" w16cid:durableId="1780493018">
    <w:abstractNumId w:val="0"/>
  </w:num>
  <w:num w:numId="78" w16cid:durableId="1036731334">
    <w:abstractNumId w:val="131"/>
  </w:num>
  <w:num w:numId="79" w16cid:durableId="1526944847">
    <w:abstractNumId w:val="171"/>
  </w:num>
  <w:num w:numId="80" w16cid:durableId="788474369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234366863">
    <w:abstractNumId w:val="109"/>
  </w:num>
  <w:num w:numId="82" w16cid:durableId="235289025">
    <w:abstractNumId w:val="199"/>
  </w:num>
  <w:num w:numId="83" w16cid:durableId="880938849">
    <w:abstractNumId w:val="100"/>
  </w:num>
  <w:num w:numId="84" w16cid:durableId="193081448">
    <w:abstractNumId w:val="85"/>
  </w:num>
  <w:num w:numId="85" w16cid:durableId="2089571780">
    <w:abstractNumId w:val="115"/>
  </w:num>
  <w:num w:numId="86" w16cid:durableId="361248126">
    <w:abstractNumId w:val="130"/>
  </w:num>
  <w:num w:numId="87" w16cid:durableId="1903370442">
    <w:abstractNumId w:val="128"/>
  </w:num>
  <w:num w:numId="88" w16cid:durableId="384138264">
    <w:abstractNumId w:val="197"/>
  </w:num>
  <w:num w:numId="89" w16cid:durableId="1167131045">
    <w:abstractNumId w:val="200"/>
  </w:num>
  <w:num w:numId="90" w16cid:durableId="1326471055">
    <w:abstractNumId w:val="178"/>
  </w:num>
  <w:num w:numId="91" w16cid:durableId="314646675">
    <w:abstractNumId w:val="117"/>
  </w:num>
  <w:num w:numId="92" w16cid:durableId="1533571272">
    <w:abstractNumId w:val="158"/>
  </w:num>
  <w:num w:numId="93" w16cid:durableId="381909111">
    <w:abstractNumId w:val="189"/>
  </w:num>
  <w:num w:numId="94" w16cid:durableId="1739477775">
    <w:abstractNumId w:val="83"/>
  </w:num>
  <w:num w:numId="95" w16cid:durableId="1061631469">
    <w:abstractNumId w:val="188"/>
  </w:num>
  <w:num w:numId="96" w16cid:durableId="2115906540">
    <w:abstractNumId w:val="1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911081733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201472231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205416914">
    <w:abstractNumId w:val="1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278295608">
    <w:abstractNumId w:val="192"/>
  </w:num>
  <w:num w:numId="101" w16cid:durableId="299654807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52706526">
    <w:abstractNumId w:val="86"/>
  </w:num>
  <w:num w:numId="103" w16cid:durableId="1754887086">
    <w:abstractNumId w:val="133"/>
  </w:num>
  <w:num w:numId="104" w16cid:durableId="1079133372">
    <w:abstractNumId w:val="162"/>
  </w:num>
  <w:num w:numId="105" w16cid:durableId="512382958">
    <w:abstractNumId w:val="173"/>
  </w:num>
  <w:num w:numId="106" w16cid:durableId="707416011">
    <w:abstractNumId w:val="123"/>
  </w:num>
  <w:num w:numId="107" w16cid:durableId="318923861">
    <w:abstractNumId w:val="155"/>
  </w:num>
  <w:num w:numId="108" w16cid:durableId="893078258">
    <w:abstractNumId w:val="129"/>
  </w:num>
  <w:num w:numId="109" w16cid:durableId="458572950">
    <w:abstractNumId w:val="161"/>
  </w:num>
  <w:num w:numId="110" w16cid:durableId="60369285">
    <w:abstractNumId w:val="144"/>
  </w:num>
  <w:num w:numId="111" w16cid:durableId="969673085">
    <w:abstractNumId w:val="141"/>
  </w:num>
  <w:num w:numId="112" w16cid:durableId="1762215607">
    <w:abstractNumId w:val="70"/>
  </w:num>
  <w:num w:numId="113" w16cid:durableId="1498769477">
    <w:abstractNumId w:val="108"/>
  </w:num>
  <w:num w:numId="114" w16cid:durableId="587009305">
    <w:abstractNumId w:val="76"/>
  </w:num>
  <w:num w:numId="115" w16cid:durableId="572466964">
    <w:abstractNumId w:val="80"/>
  </w:num>
  <w:num w:numId="116" w16cid:durableId="1577662947">
    <w:abstractNumId w:val="69"/>
  </w:num>
  <w:num w:numId="117" w16cid:durableId="1001544724">
    <w:abstractNumId w:val="135"/>
  </w:num>
  <w:num w:numId="118" w16cid:durableId="1759474412">
    <w:abstractNumId w:val="114"/>
  </w:num>
  <w:num w:numId="119" w16cid:durableId="437990781">
    <w:abstractNumId w:val="138"/>
  </w:num>
  <w:num w:numId="120" w16cid:durableId="1959988633">
    <w:abstractNumId w:val="148"/>
  </w:num>
  <w:num w:numId="121" w16cid:durableId="2096199046">
    <w:abstractNumId w:val="167"/>
  </w:num>
  <w:num w:numId="122" w16cid:durableId="401022190">
    <w:abstractNumId w:val="84"/>
  </w:num>
  <w:num w:numId="123" w16cid:durableId="1192841738">
    <w:abstractNumId w:val="97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42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C1B"/>
    <w:rsid w:val="00000250"/>
    <w:rsid w:val="00000581"/>
    <w:rsid w:val="00000B36"/>
    <w:rsid w:val="000022A9"/>
    <w:rsid w:val="000024EF"/>
    <w:rsid w:val="00002A9C"/>
    <w:rsid w:val="00002CC6"/>
    <w:rsid w:val="00003152"/>
    <w:rsid w:val="000036FE"/>
    <w:rsid w:val="00003DF6"/>
    <w:rsid w:val="000042D5"/>
    <w:rsid w:val="00004376"/>
    <w:rsid w:val="00004AC0"/>
    <w:rsid w:val="00004DD6"/>
    <w:rsid w:val="000063D0"/>
    <w:rsid w:val="000070CD"/>
    <w:rsid w:val="000073E6"/>
    <w:rsid w:val="0000794B"/>
    <w:rsid w:val="000122A5"/>
    <w:rsid w:val="00012B47"/>
    <w:rsid w:val="0001350D"/>
    <w:rsid w:val="00014925"/>
    <w:rsid w:val="00014DB4"/>
    <w:rsid w:val="000159EC"/>
    <w:rsid w:val="00015F01"/>
    <w:rsid w:val="00016280"/>
    <w:rsid w:val="000165D2"/>
    <w:rsid w:val="00016A6F"/>
    <w:rsid w:val="00016B8E"/>
    <w:rsid w:val="00016D25"/>
    <w:rsid w:val="00016E97"/>
    <w:rsid w:val="00017647"/>
    <w:rsid w:val="000178B3"/>
    <w:rsid w:val="00020332"/>
    <w:rsid w:val="00020CEC"/>
    <w:rsid w:val="00021D63"/>
    <w:rsid w:val="00021E0C"/>
    <w:rsid w:val="00023168"/>
    <w:rsid w:val="000239A3"/>
    <w:rsid w:val="00024F13"/>
    <w:rsid w:val="00025041"/>
    <w:rsid w:val="00025592"/>
    <w:rsid w:val="000256F6"/>
    <w:rsid w:val="00025741"/>
    <w:rsid w:val="00025C60"/>
    <w:rsid w:val="000262DD"/>
    <w:rsid w:val="000266CB"/>
    <w:rsid w:val="000271AA"/>
    <w:rsid w:val="00027CD0"/>
    <w:rsid w:val="00027F71"/>
    <w:rsid w:val="00027F74"/>
    <w:rsid w:val="00030739"/>
    <w:rsid w:val="00030909"/>
    <w:rsid w:val="000311BC"/>
    <w:rsid w:val="00031396"/>
    <w:rsid w:val="00031AB9"/>
    <w:rsid w:val="00031B3B"/>
    <w:rsid w:val="000333BA"/>
    <w:rsid w:val="0003354A"/>
    <w:rsid w:val="00033C19"/>
    <w:rsid w:val="00035E8F"/>
    <w:rsid w:val="0003636D"/>
    <w:rsid w:val="00036456"/>
    <w:rsid w:val="0004020F"/>
    <w:rsid w:val="0004041B"/>
    <w:rsid w:val="000409EB"/>
    <w:rsid w:val="00041145"/>
    <w:rsid w:val="00041EC8"/>
    <w:rsid w:val="00041FFA"/>
    <w:rsid w:val="00042191"/>
    <w:rsid w:val="000429BB"/>
    <w:rsid w:val="00042E78"/>
    <w:rsid w:val="000431F3"/>
    <w:rsid w:val="000435A1"/>
    <w:rsid w:val="00043B4C"/>
    <w:rsid w:val="00043C57"/>
    <w:rsid w:val="000448F9"/>
    <w:rsid w:val="00044C41"/>
    <w:rsid w:val="00044F3B"/>
    <w:rsid w:val="000450AE"/>
    <w:rsid w:val="000454DF"/>
    <w:rsid w:val="00045CA3"/>
    <w:rsid w:val="00045D13"/>
    <w:rsid w:val="00045D2A"/>
    <w:rsid w:val="0004613A"/>
    <w:rsid w:val="000464F7"/>
    <w:rsid w:val="00047549"/>
    <w:rsid w:val="00051DBE"/>
    <w:rsid w:val="00051F2B"/>
    <w:rsid w:val="000535D0"/>
    <w:rsid w:val="00053E69"/>
    <w:rsid w:val="0005482D"/>
    <w:rsid w:val="00054E14"/>
    <w:rsid w:val="00055213"/>
    <w:rsid w:val="00055978"/>
    <w:rsid w:val="00055B7C"/>
    <w:rsid w:val="00055D5A"/>
    <w:rsid w:val="00056333"/>
    <w:rsid w:val="00056AF5"/>
    <w:rsid w:val="000578EF"/>
    <w:rsid w:val="000602D7"/>
    <w:rsid w:val="00060AEE"/>
    <w:rsid w:val="0006110E"/>
    <w:rsid w:val="00061619"/>
    <w:rsid w:val="00061C2B"/>
    <w:rsid w:val="0006214D"/>
    <w:rsid w:val="00062D5B"/>
    <w:rsid w:val="00063F25"/>
    <w:rsid w:val="000640D5"/>
    <w:rsid w:val="00064A64"/>
    <w:rsid w:val="000660C6"/>
    <w:rsid w:val="00066D88"/>
    <w:rsid w:val="00067412"/>
    <w:rsid w:val="00067CD3"/>
    <w:rsid w:val="00067D5F"/>
    <w:rsid w:val="0007024A"/>
    <w:rsid w:val="00070C8F"/>
    <w:rsid w:val="00070CC1"/>
    <w:rsid w:val="00071580"/>
    <w:rsid w:val="000716DA"/>
    <w:rsid w:val="000725C3"/>
    <w:rsid w:val="000727AE"/>
    <w:rsid w:val="0007422B"/>
    <w:rsid w:val="00075847"/>
    <w:rsid w:val="00076178"/>
    <w:rsid w:val="000767B8"/>
    <w:rsid w:val="00076C79"/>
    <w:rsid w:val="00076D7C"/>
    <w:rsid w:val="00077290"/>
    <w:rsid w:val="00077609"/>
    <w:rsid w:val="00077CBF"/>
    <w:rsid w:val="00080011"/>
    <w:rsid w:val="00081054"/>
    <w:rsid w:val="00081538"/>
    <w:rsid w:val="00082A0C"/>
    <w:rsid w:val="00082A57"/>
    <w:rsid w:val="00083312"/>
    <w:rsid w:val="00083E8D"/>
    <w:rsid w:val="00085095"/>
    <w:rsid w:val="0008525F"/>
    <w:rsid w:val="00085E5A"/>
    <w:rsid w:val="0008684B"/>
    <w:rsid w:val="000868BD"/>
    <w:rsid w:val="0008695B"/>
    <w:rsid w:val="00086963"/>
    <w:rsid w:val="000900CF"/>
    <w:rsid w:val="0009036D"/>
    <w:rsid w:val="00090784"/>
    <w:rsid w:val="000907C2"/>
    <w:rsid w:val="000911CF"/>
    <w:rsid w:val="000912D8"/>
    <w:rsid w:val="00092AE5"/>
    <w:rsid w:val="00093176"/>
    <w:rsid w:val="000932DC"/>
    <w:rsid w:val="0009383E"/>
    <w:rsid w:val="00093913"/>
    <w:rsid w:val="00093BF2"/>
    <w:rsid w:val="00094931"/>
    <w:rsid w:val="0009539B"/>
    <w:rsid w:val="00095F10"/>
    <w:rsid w:val="00096593"/>
    <w:rsid w:val="00096C41"/>
    <w:rsid w:val="000971E1"/>
    <w:rsid w:val="0009754B"/>
    <w:rsid w:val="000A05C1"/>
    <w:rsid w:val="000A086E"/>
    <w:rsid w:val="000A0F9D"/>
    <w:rsid w:val="000A11FF"/>
    <w:rsid w:val="000A1DA1"/>
    <w:rsid w:val="000A2205"/>
    <w:rsid w:val="000A29C4"/>
    <w:rsid w:val="000A463E"/>
    <w:rsid w:val="000A47BB"/>
    <w:rsid w:val="000A4EA2"/>
    <w:rsid w:val="000A5327"/>
    <w:rsid w:val="000A5EB3"/>
    <w:rsid w:val="000A60E6"/>
    <w:rsid w:val="000A6325"/>
    <w:rsid w:val="000A7157"/>
    <w:rsid w:val="000A71AA"/>
    <w:rsid w:val="000A7412"/>
    <w:rsid w:val="000A751B"/>
    <w:rsid w:val="000B1A20"/>
    <w:rsid w:val="000B1FB8"/>
    <w:rsid w:val="000B22EB"/>
    <w:rsid w:val="000B276D"/>
    <w:rsid w:val="000B29E1"/>
    <w:rsid w:val="000B2B95"/>
    <w:rsid w:val="000B3B07"/>
    <w:rsid w:val="000B425E"/>
    <w:rsid w:val="000B45CC"/>
    <w:rsid w:val="000B591A"/>
    <w:rsid w:val="000B5B2C"/>
    <w:rsid w:val="000B5E20"/>
    <w:rsid w:val="000B75B6"/>
    <w:rsid w:val="000B7D3E"/>
    <w:rsid w:val="000C0088"/>
    <w:rsid w:val="000C0A4D"/>
    <w:rsid w:val="000C1463"/>
    <w:rsid w:val="000C1B11"/>
    <w:rsid w:val="000C2A5E"/>
    <w:rsid w:val="000C3879"/>
    <w:rsid w:val="000C3FB2"/>
    <w:rsid w:val="000C430B"/>
    <w:rsid w:val="000C538D"/>
    <w:rsid w:val="000C541F"/>
    <w:rsid w:val="000C6538"/>
    <w:rsid w:val="000C6E61"/>
    <w:rsid w:val="000C7F94"/>
    <w:rsid w:val="000D004B"/>
    <w:rsid w:val="000D0AB2"/>
    <w:rsid w:val="000D339A"/>
    <w:rsid w:val="000D3829"/>
    <w:rsid w:val="000D3992"/>
    <w:rsid w:val="000D3E70"/>
    <w:rsid w:val="000D4298"/>
    <w:rsid w:val="000D4321"/>
    <w:rsid w:val="000D4401"/>
    <w:rsid w:val="000D513F"/>
    <w:rsid w:val="000D56BA"/>
    <w:rsid w:val="000D63ED"/>
    <w:rsid w:val="000D6E54"/>
    <w:rsid w:val="000D7E28"/>
    <w:rsid w:val="000D7F84"/>
    <w:rsid w:val="000D7FA5"/>
    <w:rsid w:val="000E00C8"/>
    <w:rsid w:val="000E0724"/>
    <w:rsid w:val="000E0F21"/>
    <w:rsid w:val="000E113D"/>
    <w:rsid w:val="000E1360"/>
    <w:rsid w:val="000E1370"/>
    <w:rsid w:val="000E2205"/>
    <w:rsid w:val="000E239A"/>
    <w:rsid w:val="000E23E9"/>
    <w:rsid w:val="000E2709"/>
    <w:rsid w:val="000E2FFC"/>
    <w:rsid w:val="000E3301"/>
    <w:rsid w:val="000E34C0"/>
    <w:rsid w:val="000E5640"/>
    <w:rsid w:val="000E586B"/>
    <w:rsid w:val="000E5B07"/>
    <w:rsid w:val="000E5BC3"/>
    <w:rsid w:val="000E637E"/>
    <w:rsid w:val="000E7551"/>
    <w:rsid w:val="000E7925"/>
    <w:rsid w:val="000E79B2"/>
    <w:rsid w:val="000E7BAE"/>
    <w:rsid w:val="000F1007"/>
    <w:rsid w:val="000F11F0"/>
    <w:rsid w:val="000F20F4"/>
    <w:rsid w:val="000F2574"/>
    <w:rsid w:val="000F3F70"/>
    <w:rsid w:val="000F421B"/>
    <w:rsid w:val="000F42D9"/>
    <w:rsid w:val="000F4A0A"/>
    <w:rsid w:val="000F4E82"/>
    <w:rsid w:val="000F511C"/>
    <w:rsid w:val="000F5360"/>
    <w:rsid w:val="000F5481"/>
    <w:rsid w:val="000F549B"/>
    <w:rsid w:val="000F5965"/>
    <w:rsid w:val="000F63EE"/>
    <w:rsid w:val="000F6523"/>
    <w:rsid w:val="000F6BE6"/>
    <w:rsid w:val="000F7EFC"/>
    <w:rsid w:val="00100B0C"/>
    <w:rsid w:val="00100FE8"/>
    <w:rsid w:val="001015D5"/>
    <w:rsid w:val="001016D3"/>
    <w:rsid w:val="00103A99"/>
    <w:rsid w:val="00103D5A"/>
    <w:rsid w:val="001047FA"/>
    <w:rsid w:val="00104C38"/>
    <w:rsid w:val="001050F5"/>
    <w:rsid w:val="0010534D"/>
    <w:rsid w:val="00105846"/>
    <w:rsid w:val="001078AB"/>
    <w:rsid w:val="00110203"/>
    <w:rsid w:val="00110E6B"/>
    <w:rsid w:val="00110FF6"/>
    <w:rsid w:val="001116E5"/>
    <w:rsid w:val="00111704"/>
    <w:rsid w:val="00112200"/>
    <w:rsid w:val="001126A7"/>
    <w:rsid w:val="00113A27"/>
    <w:rsid w:val="001143AD"/>
    <w:rsid w:val="001145C4"/>
    <w:rsid w:val="0011481D"/>
    <w:rsid w:val="0011536D"/>
    <w:rsid w:val="0011548B"/>
    <w:rsid w:val="00115DCB"/>
    <w:rsid w:val="00115F61"/>
    <w:rsid w:val="00116073"/>
    <w:rsid w:val="00116225"/>
    <w:rsid w:val="00116338"/>
    <w:rsid w:val="0011682A"/>
    <w:rsid w:val="0012049A"/>
    <w:rsid w:val="00121B2D"/>
    <w:rsid w:val="00121F80"/>
    <w:rsid w:val="00122AEF"/>
    <w:rsid w:val="00122F6C"/>
    <w:rsid w:val="00123429"/>
    <w:rsid w:val="00123770"/>
    <w:rsid w:val="001238AD"/>
    <w:rsid w:val="00124F6C"/>
    <w:rsid w:val="001258A0"/>
    <w:rsid w:val="001258E4"/>
    <w:rsid w:val="001262E3"/>
    <w:rsid w:val="00126A4B"/>
    <w:rsid w:val="00126BE9"/>
    <w:rsid w:val="0012709A"/>
    <w:rsid w:val="0013022B"/>
    <w:rsid w:val="0013053D"/>
    <w:rsid w:val="00130D2D"/>
    <w:rsid w:val="00132462"/>
    <w:rsid w:val="00133362"/>
    <w:rsid w:val="0013342A"/>
    <w:rsid w:val="00133C2F"/>
    <w:rsid w:val="00134C5A"/>
    <w:rsid w:val="0013554E"/>
    <w:rsid w:val="00135964"/>
    <w:rsid w:val="0013637A"/>
    <w:rsid w:val="001365A1"/>
    <w:rsid w:val="00136681"/>
    <w:rsid w:val="00140044"/>
    <w:rsid w:val="001406D2"/>
    <w:rsid w:val="0014094B"/>
    <w:rsid w:val="00141C35"/>
    <w:rsid w:val="00142479"/>
    <w:rsid w:val="001445EB"/>
    <w:rsid w:val="00144DB6"/>
    <w:rsid w:val="00145187"/>
    <w:rsid w:val="00145278"/>
    <w:rsid w:val="00146594"/>
    <w:rsid w:val="001467D0"/>
    <w:rsid w:val="00146DA5"/>
    <w:rsid w:val="001472B3"/>
    <w:rsid w:val="001474EF"/>
    <w:rsid w:val="0015001B"/>
    <w:rsid w:val="00150AE4"/>
    <w:rsid w:val="001518B3"/>
    <w:rsid w:val="00151D38"/>
    <w:rsid w:val="0015300B"/>
    <w:rsid w:val="00153F01"/>
    <w:rsid w:val="001542CA"/>
    <w:rsid w:val="00154754"/>
    <w:rsid w:val="00154DE4"/>
    <w:rsid w:val="00155645"/>
    <w:rsid w:val="00155779"/>
    <w:rsid w:val="0015592A"/>
    <w:rsid w:val="001561BB"/>
    <w:rsid w:val="001571B0"/>
    <w:rsid w:val="0015773B"/>
    <w:rsid w:val="00160665"/>
    <w:rsid w:val="00161BB9"/>
    <w:rsid w:val="001622D9"/>
    <w:rsid w:val="00162459"/>
    <w:rsid w:val="001625A4"/>
    <w:rsid w:val="00162681"/>
    <w:rsid w:val="001635AC"/>
    <w:rsid w:val="00164949"/>
    <w:rsid w:val="00166937"/>
    <w:rsid w:val="00166E72"/>
    <w:rsid w:val="00167BFA"/>
    <w:rsid w:val="00170319"/>
    <w:rsid w:val="001708F3"/>
    <w:rsid w:val="00170E55"/>
    <w:rsid w:val="0017163E"/>
    <w:rsid w:val="00172895"/>
    <w:rsid w:val="001730D9"/>
    <w:rsid w:val="00175086"/>
    <w:rsid w:val="001753D9"/>
    <w:rsid w:val="0017595A"/>
    <w:rsid w:val="00176412"/>
    <w:rsid w:val="00176FBC"/>
    <w:rsid w:val="00177199"/>
    <w:rsid w:val="001771EC"/>
    <w:rsid w:val="001777FC"/>
    <w:rsid w:val="00177802"/>
    <w:rsid w:val="0018039F"/>
    <w:rsid w:val="0018058F"/>
    <w:rsid w:val="001825BD"/>
    <w:rsid w:val="00182C06"/>
    <w:rsid w:val="001833D2"/>
    <w:rsid w:val="00183948"/>
    <w:rsid w:val="001845FC"/>
    <w:rsid w:val="00185F1C"/>
    <w:rsid w:val="00185F4A"/>
    <w:rsid w:val="00186096"/>
    <w:rsid w:val="00190295"/>
    <w:rsid w:val="001908AF"/>
    <w:rsid w:val="00190B4F"/>
    <w:rsid w:val="00191053"/>
    <w:rsid w:val="00191DB0"/>
    <w:rsid w:val="00191DDC"/>
    <w:rsid w:val="001925A1"/>
    <w:rsid w:val="0019275A"/>
    <w:rsid w:val="001930D2"/>
    <w:rsid w:val="00193451"/>
    <w:rsid w:val="00193550"/>
    <w:rsid w:val="001935D0"/>
    <w:rsid w:val="00193C77"/>
    <w:rsid w:val="0019403A"/>
    <w:rsid w:val="00195D03"/>
    <w:rsid w:val="00196067"/>
    <w:rsid w:val="001966D0"/>
    <w:rsid w:val="0019674B"/>
    <w:rsid w:val="001A0368"/>
    <w:rsid w:val="001A0879"/>
    <w:rsid w:val="001A0C07"/>
    <w:rsid w:val="001A0EE6"/>
    <w:rsid w:val="001A2BD2"/>
    <w:rsid w:val="001A3757"/>
    <w:rsid w:val="001A4205"/>
    <w:rsid w:val="001A5653"/>
    <w:rsid w:val="001A5A3D"/>
    <w:rsid w:val="001A6856"/>
    <w:rsid w:val="001A6A78"/>
    <w:rsid w:val="001A6DFA"/>
    <w:rsid w:val="001A72C6"/>
    <w:rsid w:val="001A7347"/>
    <w:rsid w:val="001A78A6"/>
    <w:rsid w:val="001B0335"/>
    <w:rsid w:val="001B1D06"/>
    <w:rsid w:val="001B1F17"/>
    <w:rsid w:val="001B1F99"/>
    <w:rsid w:val="001B2349"/>
    <w:rsid w:val="001B260F"/>
    <w:rsid w:val="001B2C5B"/>
    <w:rsid w:val="001B31B0"/>
    <w:rsid w:val="001B34F0"/>
    <w:rsid w:val="001B47F4"/>
    <w:rsid w:val="001B4D6D"/>
    <w:rsid w:val="001B4E00"/>
    <w:rsid w:val="001B51AD"/>
    <w:rsid w:val="001B56F8"/>
    <w:rsid w:val="001B69DB"/>
    <w:rsid w:val="001B721C"/>
    <w:rsid w:val="001B78C6"/>
    <w:rsid w:val="001B7CE8"/>
    <w:rsid w:val="001B7DA5"/>
    <w:rsid w:val="001C098B"/>
    <w:rsid w:val="001C1183"/>
    <w:rsid w:val="001C1751"/>
    <w:rsid w:val="001C1A96"/>
    <w:rsid w:val="001C2737"/>
    <w:rsid w:val="001C2BC4"/>
    <w:rsid w:val="001C35BF"/>
    <w:rsid w:val="001C384B"/>
    <w:rsid w:val="001C3B7D"/>
    <w:rsid w:val="001C42C4"/>
    <w:rsid w:val="001C464F"/>
    <w:rsid w:val="001C4ED9"/>
    <w:rsid w:val="001C512A"/>
    <w:rsid w:val="001C538E"/>
    <w:rsid w:val="001C57EF"/>
    <w:rsid w:val="001C6DE1"/>
    <w:rsid w:val="001C6E3C"/>
    <w:rsid w:val="001C6E95"/>
    <w:rsid w:val="001D1B7C"/>
    <w:rsid w:val="001D1F8F"/>
    <w:rsid w:val="001D2D77"/>
    <w:rsid w:val="001D2FF6"/>
    <w:rsid w:val="001D315E"/>
    <w:rsid w:val="001D473C"/>
    <w:rsid w:val="001D52F3"/>
    <w:rsid w:val="001D6AB6"/>
    <w:rsid w:val="001D6C29"/>
    <w:rsid w:val="001D6F22"/>
    <w:rsid w:val="001D7265"/>
    <w:rsid w:val="001D743E"/>
    <w:rsid w:val="001D7A3C"/>
    <w:rsid w:val="001E0375"/>
    <w:rsid w:val="001E1AF9"/>
    <w:rsid w:val="001E2422"/>
    <w:rsid w:val="001E2CCD"/>
    <w:rsid w:val="001E33B9"/>
    <w:rsid w:val="001E3539"/>
    <w:rsid w:val="001E35C3"/>
    <w:rsid w:val="001E44A9"/>
    <w:rsid w:val="001E4A52"/>
    <w:rsid w:val="001E5E6F"/>
    <w:rsid w:val="001E6229"/>
    <w:rsid w:val="001E71DD"/>
    <w:rsid w:val="001E7D21"/>
    <w:rsid w:val="001F001F"/>
    <w:rsid w:val="001F135E"/>
    <w:rsid w:val="001F1DA6"/>
    <w:rsid w:val="001F2A0B"/>
    <w:rsid w:val="001F338A"/>
    <w:rsid w:val="001F43CA"/>
    <w:rsid w:val="001F464E"/>
    <w:rsid w:val="001F537C"/>
    <w:rsid w:val="001F609F"/>
    <w:rsid w:val="001F766B"/>
    <w:rsid w:val="001F7DBC"/>
    <w:rsid w:val="0020268F"/>
    <w:rsid w:val="00202F0F"/>
    <w:rsid w:val="00203BD1"/>
    <w:rsid w:val="00204E9D"/>
    <w:rsid w:val="0020605B"/>
    <w:rsid w:val="00206C42"/>
    <w:rsid w:val="00206D42"/>
    <w:rsid w:val="002109EB"/>
    <w:rsid w:val="00210CB8"/>
    <w:rsid w:val="00211CF7"/>
    <w:rsid w:val="00212105"/>
    <w:rsid w:val="00213498"/>
    <w:rsid w:val="00213823"/>
    <w:rsid w:val="002149DF"/>
    <w:rsid w:val="00214E8B"/>
    <w:rsid w:val="00215587"/>
    <w:rsid w:val="002167CB"/>
    <w:rsid w:val="0021703A"/>
    <w:rsid w:val="00217258"/>
    <w:rsid w:val="00217403"/>
    <w:rsid w:val="00217CB4"/>
    <w:rsid w:val="00217F9B"/>
    <w:rsid w:val="00220D35"/>
    <w:rsid w:val="0022107C"/>
    <w:rsid w:val="00221684"/>
    <w:rsid w:val="00221AFE"/>
    <w:rsid w:val="00223322"/>
    <w:rsid w:val="00223B1B"/>
    <w:rsid w:val="0022445B"/>
    <w:rsid w:val="0022519F"/>
    <w:rsid w:val="00225778"/>
    <w:rsid w:val="00225FC8"/>
    <w:rsid w:val="0022680A"/>
    <w:rsid w:val="00226BB4"/>
    <w:rsid w:val="00226D6E"/>
    <w:rsid w:val="00227895"/>
    <w:rsid w:val="00227FA1"/>
    <w:rsid w:val="00230AB3"/>
    <w:rsid w:val="002313BC"/>
    <w:rsid w:val="00231FC3"/>
    <w:rsid w:val="0023314F"/>
    <w:rsid w:val="00233669"/>
    <w:rsid w:val="002344DE"/>
    <w:rsid w:val="00235AD0"/>
    <w:rsid w:val="00235BCE"/>
    <w:rsid w:val="00235EA9"/>
    <w:rsid w:val="002365DB"/>
    <w:rsid w:val="00240529"/>
    <w:rsid w:val="00240E7C"/>
    <w:rsid w:val="00241223"/>
    <w:rsid w:val="00242B04"/>
    <w:rsid w:val="00242B93"/>
    <w:rsid w:val="002430FA"/>
    <w:rsid w:val="002434BE"/>
    <w:rsid w:val="00244A64"/>
    <w:rsid w:val="00244E69"/>
    <w:rsid w:val="0024510B"/>
    <w:rsid w:val="0024515B"/>
    <w:rsid w:val="00246686"/>
    <w:rsid w:val="00247B3E"/>
    <w:rsid w:val="0025189F"/>
    <w:rsid w:val="00251E69"/>
    <w:rsid w:val="00252BF5"/>
    <w:rsid w:val="00253206"/>
    <w:rsid w:val="00253585"/>
    <w:rsid w:val="00253D4E"/>
    <w:rsid w:val="002541BF"/>
    <w:rsid w:val="002555CE"/>
    <w:rsid w:val="002559FD"/>
    <w:rsid w:val="0025607E"/>
    <w:rsid w:val="002560A6"/>
    <w:rsid w:val="00257337"/>
    <w:rsid w:val="00257688"/>
    <w:rsid w:val="00257DF5"/>
    <w:rsid w:val="00261247"/>
    <w:rsid w:val="0026228A"/>
    <w:rsid w:val="002624A3"/>
    <w:rsid w:val="002627BC"/>
    <w:rsid w:val="0026290F"/>
    <w:rsid w:val="00262932"/>
    <w:rsid w:val="002633DB"/>
    <w:rsid w:val="002638CF"/>
    <w:rsid w:val="00264797"/>
    <w:rsid w:val="00265739"/>
    <w:rsid w:val="00265C28"/>
    <w:rsid w:val="0026629E"/>
    <w:rsid w:val="00266CA3"/>
    <w:rsid w:val="002670F0"/>
    <w:rsid w:val="00267185"/>
    <w:rsid w:val="00267569"/>
    <w:rsid w:val="0026768D"/>
    <w:rsid w:val="002676AF"/>
    <w:rsid w:val="00267C7D"/>
    <w:rsid w:val="00267DFF"/>
    <w:rsid w:val="00270046"/>
    <w:rsid w:val="00270489"/>
    <w:rsid w:val="002704DD"/>
    <w:rsid w:val="00271656"/>
    <w:rsid w:val="00273CD5"/>
    <w:rsid w:val="00274795"/>
    <w:rsid w:val="00274926"/>
    <w:rsid w:val="00274A5D"/>
    <w:rsid w:val="00275AD0"/>
    <w:rsid w:val="00275B28"/>
    <w:rsid w:val="00276100"/>
    <w:rsid w:val="00276C18"/>
    <w:rsid w:val="0027726D"/>
    <w:rsid w:val="0027789E"/>
    <w:rsid w:val="00277FF9"/>
    <w:rsid w:val="00280B70"/>
    <w:rsid w:val="00280D2B"/>
    <w:rsid w:val="002811B3"/>
    <w:rsid w:val="002817CD"/>
    <w:rsid w:val="002826A2"/>
    <w:rsid w:val="0028273F"/>
    <w:rsid w:val="00282960"/>
    <w:rsid w:val="00284F2B"/>
    <w:rsid w:val="0028577C"/>
    <w:rsid w:val="0028594E"/>
    <w:rsid w:val="00285B99"/>
    <w:rsid w:val="002863CB"/>
    <w:rsid w:val="00286510"/>
    <w:rsid w:val="00290581"/>
    <w:rsid w:val="0029058B"/>
    <w:rsid w:val="00290CD0"/>
    <w:rsid w:val="00291B3B"/>
    <w:rsid w:val="0029273D"/>
    <w:rsid w:val="00292C35"/>
    <w:rsid w:val="0029310D"/>
    <w:rsid w:val="00294709"/>
    <w:rsid w:val="00295FD7"/>
    <w:rsid w:val="00296154"/>
    <w:rsid w:val="00297674"/>
    <w:rsid w:val="00297CF8"/>
    <w:rsid w:val="002A02BD"/>
    <w:rsid w:val="002A0BAB"/>
    <w:rsid w:val="002A0C59"/>
    <w:rsid w:val="002A1E98"/>
    <w:rsid w:val="002A20A5"/>
    <w:rsid w:val="002A2150"/>
    <w:rsid w:val="002A24C4"/>
    <w:rsid w:val="002A266C"/>
    <w:rsid w:val="002A280C"/>
    <w:rsid w:val="002A440F"/>
    <w:rsid w:val="002A4FDC"/>
    <w:rsid w:val="002A6764"/>
    <w:rsid w:val="002A6D58"/>
    <w:rsid w:val="002B024A"/>
    <w:rsid w:val="002B2411"/>
    <w:rsid w:val="002B38E9"/>
    <w:rsid w:val="002B431A"/>
    <w:rsid w:val="002B507A"/>
    <w:rsid w:val="002B559F"/>
    <w:rsid w:val="002B58B1"/>
    <w:rsid w:val="002B5C33"/>
    <w:rsid w:val="002B5DC3"/>
    <w:rsid w:val="002B621A"/>
    <w:rsid w:val="002B6815"/>
    <w:rsid w:val="002B691C"/>
    <w:rsid w:val="002B6C38"/>
    <w:rsid w:val="002B6E39"/>
    <w:rsid w:val="002C0A77"/>
    <w:rsid w:val="002C184F"/>
    <w:rsid w:val="002C1EEA"/>
    <w:rsid w:val="002C22B1"/>
    <w:rsid w:val="002C2422"/>
    <w:rsid w:val="002C2AA9"/>
    <w:rsid w:val="002C38CF"/>
    <w:rsid w:val="002C39C1"/>
    <w:rsid w:val="002C41E7"/>
    <w:rsid w:val="002C4229"/>
    <w:rsid w:val="002C5340"/>
    <w:rsid w:val="002C6CB6"/>
    <w:rsid w:val="002C74BC"/>
    <w:rsid w:val="002C7659"/>
    <w:rsid w:val="002D087F"/>
    <w:rsid w:val="002D10C4"/>
    <w:rsid w:val="002D14DA"/>
    <w:rsid w:val="002D1B27"/>
    <w:rsid w:val="002D22F1"/>
    <w:rsid w:val="002D273B"/>
    <w:rsid w:val="002D41E3"/>
    <w:rsid w:val="002D55CA"/>
    <w:rsid w:val="002D590F"/>
    <w:rsid w:val="002D5C9D"/>
    <w:rsid w:val="002D62AA"/>
    <w:rsid w:val="002D7976"/>
    <w:rsid w:val="002E1103"/>
    <w:rsid w:val="002E1387"/>
    <w:rsid w:val="002E1597"/>
    <w:rsid w:val="002E1747"/>
    <w:rsid w:val="002E1E9E"/>
    <w:rsid w:val="002E21FE"/>
    <w:rsid w:val="002E4A98"/>
    <w:rsid w:val="002E4C4C"/>
    <w:rsid w:val="002E5231"/>
    <w:rsid w:val="002E5C93"/>
    <w:rsid w:val="002E5E80"/>
    <w:rsid w:val="002E636A"/>
    <w:rsid w:val="002E6792"/>
    <w:rsid w:val="002E6FC6"/>
    <w:rsid w:val="002E7C48"/>
    <w:rsid w:val="002F0E0E"/>
    <w:rsid w:val="002F106E"/>
    <w:rsid w:val="002F1210"/>
    <w:rsid w:val="002F16E6"/>
    <w:rsid w:val="002F1F37"/>
    <w:rsid w:val="002F22B4"/>
    <w:rsid w:val="002F2817"/>
    <w:rsid w:val="002F2CF9"/>
    <w:rsid w:val="002F412B"/>
    <w:rsid w:val="002F46A2"/>
    <w:rsid w:val="002F6093"/>
    <w:rsid w:val="00300020"/>
    <w:rsid w:val="0030013B"/>
    <w:rsid w:val="00300718"/>
    <w:rsid w:val="00300C79"/>
    <w:rsid w:val="0030103B"/>
    <w:rsid w:val="00302ECA"/>
    <w:rsid w:val="003031D9"/>
    <w:rsid w:val="003034F2"/>
    <w:rsid w:val="0030373C"/>
    <w:rsid w:val="00303FAF"/>
    <w:rsid w:val="003047E8"/>
    <w:rsid w:val="003049C9"/>
    <w:rsid w:val="00310A4C"/>
    <w:rsid w:val="00311E92"/>
    <w:rsid w:val="0031298F"/>
    <w:rsid w:val="003137EC"/>
    <w:rsid w:val="00313860"/>
    <w:rsid w:val="00313E31"/>
    <w:rsid w:val="00314ACC"/>
    <w:rsid w:val="00315016"/>
    <w:rsid w:val="00315175"/>
    <w:rsid w:val="003161B9"/>
    <w:rsid w:val="00316773"/>
    <w:rsid w:val="00316CAB"/>
    <w:rsid w:val="0031751A"/>
    <w:rsid w:val="00317E69"/>
    <w:rsid w:val="003204D1"/>
    <w:rsid w:val="00320A6F"/>
    <w:rsid w:val="0032102C"/>
    <w:rsid w:val="00321DDB"/>
    <w:rsid w:val="00321EFF"/>
    <w:rsid w:val="0032249E"/>
    <w:rsid w:val="0032288A"/>
    <w:rsid w:val="003230D9"/>
    <w:rsid w:val="003234C6"/>
    <w:rsid w:val="0032380F"/>
    <w:rsid w:val="00323E49"/>
    <w:rsid w:val="00324372"/>
    <w:rsid w:val="0032463A"/>
    <w:rsid w:val="00324A78"/>
    <w:rsid w:val="00325525"/>
    <w:rsid w:val="00325721"/>
    <w:rsid w:val="003258E5"/>
    <w:rsid w:val="0032626C"/>
    <w:rsid w:val="00327BF0"/>
    <w:rsid w:val="00330329"/>
    <w:rsid w:val="00330719"/>
    <w:rsid w:val="0033118E"/>
    <w:rsid w:val="00331248"/>
    <w:rsid w:val="003327B9"/>
    <w:rsid w:val="00332E8D"/>
    <w:rsid w:val="00332E9B"/>
    <w:rsid w:val="003345B1"/>
    <w:rsid w:val="00336456"/>
    <w:rsid w:val="00337437"/>
    <w:rsid w:val="0033756D"/>
    <w:rsid w:val="00337D3A"/>
    <w:rsid w:val="00340463"/>
    <w:rsid w:val="003414EC"/>
    <w:rsid w:val="0034176D"/>
    <w:rsid w:val="003419A3"/>
    <w:rsid w:val="00341A7D"/>
    <w:rsid w:val="00341C4D"/>
    <w:rsid w:val="00342AD8"/>
    <w:rsid w:val="00342BA2"/>
    <w:rsid w:val="003438F0"/>
    <w:rsid w:val="00343E57"/>
    <w:rsid w:val="00344646"/>
    <w:rsid w:val="00344733"/>
    <w:rsid w:val="00345D97"/>
    <w:rsid w:val="00345ED7"/>
    <w:rsid w:val="00346078"/>
    <w:rsid w:val="003464A9"/>
    <w:rsid w:val="0034744E"/>
    <w:rsid w:val="00347809"/>
    <w:rsid w:val="00347B64"/>
    <w:rsid w:val="00350FDA"/>
    <w:rsid w:val="00351FAB"/>
    <w:rsid w:val="00352F66"/>
    <w:rsid w:val="0035393E"/>
    <w:rsid w:val="00354111"/>
    <w:rsid w:val="00354764"/>
    <w:rsid w:val="0035500B"/>
    <w:rsid w:val="0035606E"/>
    <w:rsid w:val="00357296"/>
    <w:rsid w:val="00360558"/>
    <w:rsid w:val="00360682"/>
    <w:rsid w:val="0036126E"/>
    <w:rsid w:val="00361A28"/>
    <w:rsid w:val="00361AB1"/>
    <w:rsid w:val="00362B1A"/>
    <w:rsid w:val="003630AB"/>
    <w:rsid w:val="0036363B"/>
    <w:rsid w:val="00363969"/>
    <w:rsid w:val="00363CAC"/>
    <w:rsid w:val="003641F2"/>
    <w:rsid w:val="00365966"/>
    <w:rsid w:val="003660AA"/>
    <w:rsid w:val="0036691D"/>
    <w:rsid w:val="00366A4F"/>
    <w:rsid w:val="003674DD"/>
    <w:rsid w:val="0036775B"/>
    <w:rsid w:val="00371669"/>
    <w:rsid w:val="00371857"/>
    <w:rsid w:val="003720E9"/>
    <w:rsid w:val="003725DD"/>
    <w:rsid w:val="003732D9"/>
    <w:rsid w:val="003739B3"/>
    <w:rsid w:val="00373AB0"/>
    <w:rsid w:val="00373D42"/>
    <w:rsid w:val="00373FFB"/>
    <w:rsid w:val="0037469F"/>
    <w:rsid w:val="003746B1"/>
    <w:rsid w:val="00375D16"/>
    <w:rsid w:val="003766E5"/>
    <w:rsid w:val="00380160"/>
    <w:rsid w:val="00381CAB"/>
    <w:rsid w:val="003821FA"/>
    <w:rsid w:val="00382F37"/>
    <w:rsid w:val="00383E6E"/>
    <w:rsid w:val="00384B69"/>
    <w:rsid w:val="00384B97"/>
    <w:rsid w:val="00384DFE"/>
    <w:rsid w:val="00384E64"/>
    <w:rsid w:val="00385769"/>
    <w:rsid w:val="00385F82"/>
    <w:rsid w:val="00386C99"/>
    <w:rsid w:val="0038715B"/>
    <w:rsid w:val="00387909"/>
    <w:rsid w:val="003907E2"/>
    <w:rsid w:val="0039122D"/>
    <w:rsid w:val="00391BA8"/>
    <w:rsid w:val="0039207C"/>
    <w:rsid w:val="00392556"/>
    <w:rsid w:val="003925F1"/>
    <w:rsid w:val="00392696"/>
    <w:rsid w:val="00392FC4"/>
    <w:rsid w:val="00393614"/>
    <w:rsid w:val="003951E1"/>
    <w:rsid w:val="00395A26"/>
    <w:rsid w:val="003969FE"/>
    <w:rsid w:val="00396B4B"/>
    <w:rsid w:val="00397AA3"/>
    <w:rsid w:val="00397B64"/>
    <w:rsid w:val="003A2267"/>
    <w:rsid w:val="003A2301"/>
    <w:rsid w:val="003A33CA"/>
    <w:rsid w:val="003A3B46"/>
    <w:rsid w:val="003A4169"/>
    <w:rsid w:val="003A4399"/>
    <w:rsid w:val="003A4AA6"/>
    <w:rsid w:val="003A4B8C"/>
    <w:rsid w:val="003A4FEA"/>
    <w:rsid w:val="003A6196"/>
    <w:rsid w:val="003A639C"/>
    <w:rsid w:val="003A642A"/>
    <w:rsid w:val="003A7032"/>
    <w:rsid w:val="003A7B76"/>
    <w:rsid w:val="003A7D71"/>
    <w:rsid w:val="003B27CE"/>
    <w:rsid w:val="003B31B5"/>
    <w:rsid w:val="003B3291"/>
    <w:rsid w:val="003B4C90"/>
    <w:rsid w:val="003B6372"/>
    <w:rsid w:val="003B68FD"/>
    <w:rsid w:val="003B69CC"/>
    <w:rsid w:val="003B6AE9"/>
    <w:rsid w:val="003B6B71"/>
    <w:rsid w:val="003C028D"/>
    <w:rsid w:val="003C0ADD"/>
    <w:rsid w:val="003C221D"/>
    <w:rsid w:val="003C368C"/>
    <w:rsid w:val="003C3F82"/>
    <w:rsid w:val="003C41E3"/>
    <w:rsid w:val="003C4344"/>
    <w:rsid w:val="003C435A"/>
    <w:rsid w:val="003C435F"/>
    <w:rsid w:val="003C461A"/>
    <w:rsid w:val="003C54EF"/>
    <w:rsid w:val="003C5FF3"/>
    <w:rsid w:val="003C64B2"/>
    <w:rsid w:val="003C6654"/>
    <w:rsid w:val="003C67EE"/>
    <w:rsid w:val="003C695B"/>
    <w:rsid w:val="003C6E25"/>
    <w:rsid w:val="003C78B1"/>
    <w:rsid w:val="003D03E0"/>
    <w:rsid w:val="003D04FF"/>
    <w:rsid w:val="003D0869"/>
    <w:rsid w:val="003D0F62"/>
    <w:rsid w:val="003D0FBF"/>
    <w:rsid w:val="003D18D4"/>
    <w:rsid w:val="003D1BA2"/>
    <w:rsid w:val="003D1C27"/>
    <w:rsid w:val="003D3FD1"/>
    <w:rsid w:val="003D4863"/>
    <w:rsid w:val="003D50A5"/>
    <w:rsid w:val="003D576A"/>
    <w:rsid w:val="003D5A2D"/>
    <w:rsid w:val="003D68BA"/>
    <w:rsid w:val="003D6B2B"/>
    <w:rsid w:val="003D7B3E"/>
    <w:rsid w:val="003D7CB9"/>
    <w:rsid w:val="003E0345"/>
    <w:rsid w:val="003E03C1"/>
    <w:rsid w:val="003E1BCA"/>
    <w:rsid w:val="003E2DB9"/>
    <w:rsid w:val="003E2F83"/>
    <w:rsid w:val="003E45E9"/>
    <w:rsid w:val="003E4A49"/>
    <w:rsid w:val="003E4F2B"/>
    <w:rsid w:val="003E5551"/>
    <w:rsid w:val="003E55CC"/>
    <w:rsid w:val="003E5681"/>
    <w:rsid w:val="003E5802"/>
    <w:rsid w:val="003E5B5B"/>
    <w:rsid w:val="003E5B5E"/>
    <w:rsid w:val="003E64F0"/>
    <w:rsid w:val="003E6630"/>
    <w:rsid w:val="003E6B60"/>
    <w:rsid w:val="003E6D1E"/>
    <w:rsid w:val="003E7543"/>
    <w:rsid w:val="003F0746"/>
    <w:rsid w:val="003F077E"/>
    <w:rsid w:val="003F14D6"/>
    <w:rsid w:val="003F21ED"/>
    <w:rsid w:val="003F221A"/>
    <w:rsid w:val="003F33D3"/>
    <w:rsid w:val="003F388D"/>
    <w:rsid w:val="003F3BAB"/>
    <w:rsid w:val="003F3CD8"/>
    <w:rsid w:val="003F3EB0"/>
    <w:rsid w:val="003F3FA2"/>
    <w:rsid w:val="003F421A"/>
    <w:rsid w:val="003F469E"/>
    <w:rsid w:val="003F4761"/>
    <w:rsid w:val="003F4D0F"/>
    <w:rsid w:val="003F6074"/>
    <w:rsid w:val="003F7025"/>
    <w:rsid w:val="003F7340"/>
    <w:rsid w:val="003F741E"/>
    <w:rsid w:val="003F7430"/>
    <w:rsid w:val="003F7742"/>
    <w:rsid w:val="003F7BCC"/>
    <w:rsid w:val="00400570"/>
    <w:rsid w:val="00400CDE"/>
    <w:rsid w:val="0040185E"/>
    <w:rsid w:val="00401D05"/>
    <w:rsid w:val="00401EE4"/>
    <w:rsid w:val="00402A4B"/>
    <w:rsid w:val="00402F08"/>
    <w:rsid w:val="00403346"/>
    <w:rsid w:val="00403B22"/>
    <w:rsid w:val="00405534"/>
    <w:rsid w:val="004061CD"/>
    <w:rsid w:val="004061E5"/>
    <w:rsid w:val="00406DE4"/>
    <w:rsid w:val="0040715F"/>
    <w:rsid w:val="00407418"/>
    <w:rsid w:val="0040782E"/>
    <w:rsid w:val="00407957"/>
    <w:rsid w:val="00410EAC"/>
    <w:rsid w:val="004111C5"/>
    <w:rsid w:val="00411677"/>
    <w:rsid w:val="00411B9B"/>
    <w:rsid w:val="00411CAC"/>
    <w:rsid w:val="004122D0"/>
    <w:rsid w:val="004134F0"/>
    <w:rsid w:val="00413C1B"/>
    <w:rsid w:val="0041406D"/>
    <w:rsid w:val="00414CEA"/>
    <w:rsid w:val="0041500B"/>
    <w:rsid w:val="00416831"/>
    <w:rsid w:val="00416BD9"/>
    <w:rsid w:val="00416FE6"/>
    <w:rsid w:val="004172B1"/>
    <w:rsid w:val="0041764C"/>
    <w:rsid w:val="00417F5D"/>
    <w:rsid w:val="00417F75"/>
    <w:rsid w:val="004207CB"/>
    <w:rsid w:val="00420A1E"/>
    <w:rsid w:val="00421F7C"/>
    <w:rsid w:val="004221FF"/>
    <w:rsid w:val="0042272B"/>
    <w:rsid w:val="004238F2"/>
    <w:rsid w:val="00423CA9"/>
    <w:rsid w:val="00423CC2"/>
    <w:rsid w:val="00423FC6"/>
    <w:rsid w:val="00424912"/>
    <w:rsid w:val="004258B2"/>
    <w:rsid w:val="00425C1E"/>
    <w:rsid w:val="0042623B"/>
    <w:rsid w:val="00427564"/>
    <w:rsid w:val="00427609"/>
    <w:rsid w:val="00427804"/>
    <w:rsid w:val="004278CE"/>
    <w:rsid w:val="00430172"/>
    <w:rsid w:val="00430733"/>
    <w:rsid w:val="00430828"/>
    <w:rsid w:val="00430CDD"/>
    <w:rsid w:val="00430CE4"/>
    <w:rsid w:val="00432B15"/>
    <w:rsid w:val="004330E2"/>
    <w:rsid w:val="0043334D"/>
    <w:rsid w:val="00433A9E"/>
    <w:rsid w:val="00434DC1"/>
    <w:rsid w:val="00435BB0"/>
    <w:rsid w:val="00435DE8"/>
    <w:rsid w:val="00435FD0"/>
    <w:rsid w:val="00437C06"/>
    <w:rsid w:val="004401E2"/>
    <w:rsid w:val="004409BC"/>
    <w:rsid w:val="004409E8"/>
    <w:rsid w:val="00440E4E"/>
    <w:rsid w:val="00443738"/>
    <w:rsid w:val="00443CBE"/>
    <w:rsid w:val="004442BF"/>
    <w:rsid w:val="00445558"/>
    <w:rsid w:val="004459F8"/>
    <w:rsid w:val="00446143"/>
    <w:rsid w:val="00447D14"/>
    <w:rsid w:val="00447D81"/>
    <w:rsid w:val="00450158"/>
    <w:rsid w:val="00450BAF"/>
    <w:rsid w:val="00450ED8"/>
    <w:rsid w:val="00452588"/>
    <w:rsid w:val="00452744"/>
    <w:rsid w:val="00454A3F"/>
    <w:rsid w:val="004553C1"/>
    <w:rsid w:val="00457EE6"/>
    <w:rsid w:val="00457F5A"/>
    <w:rsid w:val="0046000A"/>
    <w:rsid w:val="00460390"/>
    <w:rsid w:val="0046048C"/>
    <w:rsid w:val="00460DF3"/>
    <w:rsid w:val="00461884"/>
    <w:rsid w:val="00461E35"/>
    <w:rsid w:val="004621EB"/>
    <w:rsid w:val="00462AF0"/>
    <w:rsid w:val="0046390A"/>
    <w:rsid w:val="00463FF8"/>
    <w:rsid w:val="004640EB"/>
    <w:rsid w:val="004642E0"/>
    <w:rsid w:val="00464C3B"/>
    <w:rsid w:val="00464D7C"/>
    <w:rsid w:val="004650A1"/>
    <w:rsid w:val="004651B5"/>
    <w:rsid w:val="004652FF"/>
    <w:rsid w:val="0046547A"/>
    <w:rsid w:val="00465A63"/>
    <w:rsid w:val="004660FE"/>
    <w:rsid w:val="00466872"/>
    <w:rsid w:val="00466994"/>
    <w:rsid w:val="004669B2"/>
    <w:rsid w:val="00466B35"/>
    <w:rsid w:val="004676AE"/>
    <w:rsid w:val="0046796D"/>
    <w:rsid w:val="00467D05"/>
    <w:rsid w:val="004707F4"/>
    <w:rsid w:val="00470BA4"/>
    <w:rsid w:val="00471007"/>
    <w:rsid w:val="00471B42"/>
    <w:rsid w:val="00471F17"/>
    <w:rsid w:val="00473689"/>
    <w:rsid w:val="00473D72"/>
    <w:rsid w:val="00474386"/>
    <w:rsid w:val="00474632"/>
    <w:rsid w:val="00474A69"/>
    <w:rsid w:val="0047541E"/>
    <w:rsid w:val="00475690"/>
    <w:rsid w:val="00475DC9"/>
    <w:rsid w:val="0047674E"/>
    <w:rsid w:val="00476AD0"/>
    <w:rsid w:val="00476CA3"/>
    <w:rsid w:val="00476D10"/>
    <w:rsid w:val="00476F3F"/>
    <w:rsid w:val="0047744C"/>
    <w:rsid w:val="00477DF1"/>
    <w:rsid w:val="004802A9"/>
    <w:rsid w:val="00480917"/>
    <w:rsid w:val="00480CBD"/>
    <w:rsid w:val="00480CCB"/>
    <w:rsid w:val="0048165A"/>
    <w:rsid w:val="004817DE"/>
    <w:rsid w:val="00481983"/>
    <w:rsid w:val="0048215C"/>
    <w:rsid w:val="004828C0"/>
    <w:rsid w:val="00484329"/>
    <w:rsid w:val="0048544C"/>
    <w:rsid w:val="00486965"/>
    <w:rsid w:val="00486F32"/>
    <w:rsid w:val="00487438"/>
    <w:rsid w:val="004877C9"/>
    <w:rsid w:val="00487DAE"/>
    <w:rsid w:val="00487EEC"/>
    <w:rsid w:val="004900E1"/>
    <w:rsid w:val="004917A7"/>
    <w:rsid w:val="00491969"/>
    <w:rsid w:val="00492016"/>
    <w:rsid w:val="004927BD"/>
    <w:rsid w:val="004929EA"/>
    <w:rsid w:val="0049369C"/>
    <w:rsid w:val="004936C8"/>
    <w:rsid w:val="0049490C"/>
    <w:rsid w:val="00494AFF"/>
    <w:rsid w:val="00494DBE"/>
    <w:rsid w:val="00495090"/>
    <w:rsid w:val="00495756"/>
    <w:rsid w:val="0049583B"/>
    <w:rsid w:val="00495FDD"/>
    <w:rsid w:val="004978DD"/>
    <w:rsid w:val="00497B44"/>
    <w:rsid w:val="004A0449"/>
    <w:rsid w:val="004A1B45"/>
    <w:rsid w:val="004A234C"/>
    <w:rsid w:val="004A2A9A"/>
    <w:rsid w:val="004A4251"/>
    <w:rsid w:val="004A440C"/>
    <w:rsid w:val="004A4540"/>
    <w:rsid w:val="004A52B0"/>
    <w:rsid w:val="004A541D"/>
    <w:rsid w:val="004A654F"/>
    <w:rsid w:val="004A672C"/>
    <w:rsid w:val="004A6816"/>
    <w:rsid w:val="004A6C46"/>
    <w:rsid w:val="004A6DB7"/>
    <w:rsid w:val="004A7238"/>
    <w:rsid w:val="004A76E5"/>
    <w:rsid w:val="004A79D5"/>
    <w:rsid w:val="004A7A84"/>
    <w:rsid w:val="004A7B81"/>
    <w:rsid w:val="004B0BF3"/>
    <w:rsid w:val="004B100C"/>
    <w:rsid w:val="004B1808"/>
    <w:rsid w:val="004B1DD2"/>
    <w:rsid w:val="004B2171"/>
    <w:rsid w:val="004B2386"/>
    <w:rsid w:val="004B296E"/>
    <w:rsid w:val="004B2A26"/>
    <w:rsid w:val="004B4000"/>
    <w:rsid w:val="004B4829"/>
    <w:rsid w:val="004B48A8"/>
    <w:rsid w:val="004B4ABD"/>
    <w:rsid w:val="004B5328"/>
    <w:rsid w:val="004B62EA"/>
    <w:rsid w:val="004B6332"/>
    <w:rsid w:val="004B70A1"/>
    <w:rsid w:val="004B7853"/>
    <w:rsid w:val="004B787E"/>
    <w:rsid w:val="004C138F"/>
    <w:rsid w:val="004C1612"/>
    <w:rsid w:val="004C2B18"/>
    <w:rsid w:val="004C3114"/>
    <w:rsid w:val="004C333B"/>
    <w:rsid w:val="004C3E00"/>
    <w:rsid w:val="004C4E02"/>
    <w:rsid w:val="004C526C"/>
    <w:rsid w:val="004C55EC"/>
    <w:rsid w:val="004C5A42"/>
    <w:rsid w:val="004C61EA"/>
    <w:rsid w:val="004C6B7B"/>
    <w:rsid w:val="004C707E"/>
    <w:rsid w:val="004D02DC"/>
    <w:rsid w:val="004D045D"/>
    <w:rsid w:val="004D14E5"/>
    <w:rsid w:val="004D1D5E"/>
    <w:rsid w:val="004D2270"/>
    <w:rsid w:val="004D26E3"/>
    <w:rsid w:val="004D2975"/>
    <w:rsid w:val="004D2E7B"/>
    <w:rsid w:val="004D31AE"/>
    <w:rsid w:val="004D3A74"/>
    <w:rsid w:val="004D3F80"/>
    <w:rsid w:val="004D4180"/>
    <w:rsid w:val="004D4328"/>
    <w:rsid w:val="004D47C8"/>
    <w:rsid w:val="004D488E"/>
    <w:rsid w:val="004D5A75"/>
    <w:rsid w:val="004D6444"/>
    <w:rsid w:val="004D7C70"/>
    <w:rsid w:val="004D7D66"/>
    <w:rsid w:val="004E0CB5"/>
    <w:rsid w:val="004E126D"/>
    <w:rsid w:val="004E2D0A"/>
    <w:rsid w:val="004E305B"/>
    <w:rsid w:val="004E3C1F"/>
    <w:rsid w:val="004E4C52"/>
    <w:rsid w:val="004E4E6E"/>
    <w:rsid w:val="004E70DA"/>
    <w:rsid w:val="004F002C"/>
    <w:rsid w:val="004F0EF1"/>
    <w:rsid w:val="004F1C54"/>
    <w:rsid w:val="004F2461"/>
    <w:rsid w:val="004F290B"/>
    <w:rsid w:val="004F40C1"/>
    <w:rsid w:val="004F4341"/>
    <w:rsid w:val="004F43C2"/>
    <w:rsid w:val="004F4DA0"/>
    <w:rsid w:val="004F51B5"/>
    <w:rsid w:val="004F550B"/>
    <w:rsid w:val="004F56C3"/>
    <w:rsid w:val="004F5A23"/>
    <w:rsid w:val="004F6AF2"/>
    <w:rsid w:val="004F7186"/>
    <w:rsid w:val="004F7884"/>
    <w:rsid w:val="0050122E"/>
    <w:rsid w:val="00501B9C"/>
    <w:rsid w:val="00501D68"/>
    <w:rsid w:val="00501EED"/>
    <w:rsid w:val="00502212"/>
    <w:rsid w:val="00502EDC"/>
    <w:rsid w:val="005030A3"/>
    <w:rsid w:val="00503493"/>
    <w:rsid w:val="0050382E"/>
    <w:rsid w:val="0050424B"/>
    <w:rsid w:val="005044B2"/>
    <w:rsid w:val="00504A42"/>
    <w:rsid w:val="005057F2"/>
    <w:rsid w:val="00505F54"/>
    <w:rsid w:val="0050755E"/>
    <w:rsid w:val="0051025C"/>
    <w:rsid w:val="00510296"/>
    <w:rsid w:val="00510A82"/>
    <w:rsid w:val="00510F36"/>
    <w:rsid w:val="005111A6"/>
    <w:rsid w:val="00511A9C"/>
    <w:rsid w:val="00511C05"/>
    <w:rsid w:val="0051333A"/>
    <w:rsid w:val="005133EC"/>
    <w:rsid w:val="00513C6B"/>
    <w:rsid w:val="00514694"/>
    <w:rsid w:val="00514A7B"/>
    <w:rsid w:val="00514B0D"/>
    <w:rsid w:val="0051515A"/>
    <w:rsid w:val="00515718"/>
    <w:rsid w:val="00515A96"/>
    <w:rsid w:val="005173AE"/>
    <w:rsid w:val="00520B98"/>
    <w:rsid w:val="00520C43"/>
    <w:rsid w:val="00521756"/>
    <w:rsid w:val="00521A4B"/>
    <w:rsid w:val="00521B7F"/>
    <w:rsid w:val="00522CF8"/>
    <w:rsid w:val="00523410"/>
    <w:rsid w:val="005234E2"/>
    <w:rsid w:val="00523875"/>
    <w:rsid w:val="00523955"/>
    <w:rsid w:val="0052400D"/>
    <w:rsid w:val="00525F92"/>
    <w:rsid w:val="0052655F"/>
    <w:rsid w:val="00526A25"/>
    <w:rsid w:val="00526D8E"/>
    <w:rsid w:val="0052762B"/>
    <w:rsid w:val="00527908"/>
    <w:rsid w:val="005304F9"/>
    <w:rsid w:val="00530FB5"/>
    <w:rsid w:val="005314ED"/>
    <w:rsid w:val="00531B34"/>
    <w:rsid w:val="005325CB"/>
    <w:rsid w:val="00532AE5"/>
    <w:rsid w:val="00532AE9"/>
    <w:rsid w:val="00532DDB"/>
    <w:rsid w:val="00533997"/>
    <w:rsid w:val="005343EF"/>
    <w:rsid w:val="00534763"/>
    <w:rsid w:val="00534B6C"/>
    <w:rsid w:val="0053558B"/>
    <w:rsid w:val="00535689"/>
    <w:rsid w:val="00535AA0"/>
    <w:rsid w:val="0053602F"/>
    <w:rsid w:val="00536706"/>
    <w:rsid w:val="0053683A"/>
    <w:rsid w:val="005370DA"/>
    <w:rsid w:val="005376E5"/>
    <w:rsid w:val="00537D9B"/>
    <w:rsid w:val="00537F6D"/>
    <w:rsid w:val="00541031"/>
    <w:rsid w:val="005414F1"/>
    <w:rsid w:val="005415BB"/>
    <w:rsid w:val="005415D1"/>
    <w:rsid w:val="0054276D"/>
    <w:rsid w:val="00542CAF"/>
    <w:rsid w:val="005447B5"/>
    <w:rsid w:val="005448E2"/>
    <w:rsid w:val="0054498F"/>
    <w:rsid w:val="00545674"/>
    <w:rsid w:val="005461FC"/>
    <w:rsid w:val="005474B2"/>
    <w:rsid w:val="00547A31"/>
    <w:rsid w:val="0055019D"/>
    <w:rsid w:val="00550A6E"/>
    <w:rsid w:val="0055131E"/>
    <w:rsid w:val="0055194D"/>
    <w:rsid w:val="00551AD3"/>
    <w:rsid w:val="0055256A"/>
    <w:rsid w:val="005525D2"/>
    <w:rsid w:val="00552876"/>
    <w:rsid w:val="00552BBD"/>
    <w:rsid w:val="00552E28"/>
    <w:rsid w:val="0055314A"/>
    <w:rsid w:val="0055485C"/>
    <w:rsid w:val="00554EDB"/>
    <w:rsid w:val="00554F2B"/>
    <w:rsid w:val="00555FF3"/>
    <w:rsid w:val="00556218"/>
    <w:rsid w:val="0055666F"/>
    <w:rsid w:val="0055717C"/>
    <w:rsid w:val="00557344"/>
    <w:rsid w:val="0055756C"/>
    <w:rsid w:val="00557A23"/>
    <w:rsid w:val="005606B0"/>
    <w:rsid w:val="00561816"/>
    <w:rsid w:val="00561983"/>
    <w:rsid w:val="00561A01"/>
    <w:rsid w:val="00561D15"/>
    <w:rsid w:val="00561FC1"/>
    <w:rsid w:val="0056273C"/>
    <w:rsid w:val="0056334C"/>
    <w:rsid w:val="00564167"/>
    <w:rsid w:val="00564629"/>
    <w:rsid w:val="00564B1B"/>
    <w:rsid w:val="00565B21"/>
    <w:rsid w:val="00565B8A"/>
    <w:rsid w:val="00565F85"/>
    <w:rsid w:val="00566D34"/>
    <w:rsid w:val="00566EEF"/>
    <w:rsid w:val="00567D09"/>
    <w:rsid w:val="00567D45"/>
    <w:rsid w:val="0057096A"/>
    <w:rsid w:val="00570C01"/>
    <w:rsid w:val="005710AB"/>
    <w:rsid w:val="00571A23"/>
    <w:rsid w:val="00573263"/>
    <w:rsid w:val="00573A95"/>
    <w:rsid w:val="00573AEA"/>
    <w:rsid w:val="00573BDB"/>
    <w:rsid w:val="00573C5E"/>
    <w:rsid w:val="00573EBB"/>
    <w:rsid w:val="00574721"/>
    <w:rsid w:val="005748CE"/>
    <w:rsid w:val="005749FD"/>
    <w:rsid w:val="00574D1D"/>
    <w:rsid w:val="005757F8"/>
    <w:rsid w:val="00575A0A"/>
    <w:rsid w:val="00575F56"/>
    <w:rsid w:val="005764ED"/>
    <w:rsid w:val="00576AC8"/>
    <w:rsid w:val="00577454"/>
    <w:rsid w:val="00580098"/>
    <w:rsid w:val="005804C3"/>
    <w:rsid w:val="00580B8E"/>
    <w:rsid w:val="00580DD5"/>
    <w:rsid w:val="005813B9"/>
    <w:rsid w:val="00581654"/>
    <w:rsid w:val="005836A1"/>
    <w:rsid w:val="00583D77"/>
    <w:rsid w:val="00584306"/>
    <w:rsid w:val="00584334"/>
    <w:rsid w:val="005844CF"/>
    <w:rsid w:val="00584E95"/>
    <w:rsid w:val="00585873"/>
    <w:rsid w:val="00585C15"/>
    <w:rsid w:val="00586338"/>
    <w:rsid w:val="0058643C"/>
    <w:rsid w:val="00586D73"/>
    <w:rsid w:val="0058775A"/>
    <w:rsid w:val="0059012D"/>
    <w:rsid w:val="005904D4"/>
    <w:rsid w:val="00591A2F"/>
    <w:rsid w:val="00591B54"/>
    <w:rsid w:val="005925C8"/>
    <w:rsid w:val="0059266A"/>
    <w:rsid w:val="00594008"/>
    <w:rsid w:val="0059491A"/>
    <w:rsid w:val="00595514"/>
    <w:rsid w:val="005958DD"/>
    <w:rsid w:val="005962F6"/>
    <w:rsid w:val="005965B7"/>
    <w:rsid w:val="005968E8"/>
    <w:rsid w:val="00596E68"/>
    <w:rsid w:val="005A0AEC"/>
    <w:rsid w:val="005A0C33"/>
    <w:rsid w:val="005A18C7"/>
    <w:rsid w:val="005A1B8C"/>
    <w:rsid w:val="005A1B9C"/>
    <w:rsid w:val="005A2AC7"/>
    <w:rsid w:val="005A3915"/>
    <w:rsid w:val="005A4175"/>
    <w:rsid w:val="005A4D3F"/>
    <w:rsid w:val="005A4D9F"/>
    <w:rsid w:val="005A4EA7"/>
    <w:rsid w:val="005A6DCD"/>
    <w:rsid w:val="005A74F3"/>
    <w:rsid w:val="005A75A0"/>
    <w:rsid w:val="005A776C"/>
    <w:rsid w:val="005B0F5A"/>
    <w:rsid w:val="005B13DE"/>
    <w:rsid w:val="005B1EB9"/>
    <w:rsid w:val="005B1FEE"/>
    <w:rsid w:val="005B2475"/>
    <w:rsid w:val="005B24FA"/>
    <w:rsid w:val="005B271F"/>
    <w:rsid w:val="005B37AF"/>
    <w:rsid w:val="005B3FB6"/>
    <w:rsid w:val="005B5D71"/>
    <w:rsid w:val="005B5E8D"/>
    <w:rsid w:val="005B5E95"/>
    <w:rsid w:val="005B6A5F"/>
    <w:rsid w:val="005B6BF9"/>
    <w:rsid w:val="005B748D"/>
    <w:rsid w:val="005B78E1"/>
    <w:rsid w:val="005B7DB1"/>
    <w:rsid w:val="005B7FFE"/>
    <w:rsid w:val="005C0643"/>
    <w:rsid w:val="005C1E31"/>
    <w:rsid w:val="005C280E"/>
    <w:rsid w:val="005C2938"/>
    <w:rsid w:val="005C3A78"/>
    <w:rsid w:val="005C3B7C"/>
    <w:rsid w:val="005C45A6"/>
    <w:rsid w:val="005C5B62"/>
    <w:rsid w:val="005C603F"/>
    <w:rsid w:val="005C60D1"/>
    <w:rsid w:val="005C6165"/>
    <w:rsid w:val="005C67F4"/>
    <w:rsid w:val="005C7E66"/>
    <w:rsid w:val="005D0D0E"/>
    <w:rsid w:val="005D1323"/>
    <w:rsid w:val="005D1E91"/>
    <w:rsid w:val="005D26E0"/>
    <w:rsid w:val="005D2AFA"/>
    <w:rsid w:val="005D3C57"/>
    <w:rsid w:val="005D3FB6"/>
    <w:rsid w:val="005D4347"/>
    <w:rsid w:val="005D5A09"/>
    <w:rsid w:val="005D5FF6"/>
    <w:rsid w:val="005D72F3"/>
    <w:rsid w:val="005D744B"/>
    <w:rsid w:val="005D77FF"/>
    <w:rsid w:val="005D7BB2"/>
    <w:rsid w:val="005E045A"/>
    <w:rsid w:val="005E05D3"/>
    <w:rsid w:val="005E1B4D"/>
    <w:rsid w:val="005E1DDD"/>
    <w:rsid w:val="005E1E15"/>
    <w:rsid w:val="005E1E94"/>
    <w:rsid w:val="005E2E08"/>
    <w:rsid w:val="005E2F14"/>
    <w:rsid w:val="005E4CD8"/>
    <w:rsid w:val="005E4EA7"/>
    <w:rsid w:val="005E5227"/>
    <w:rsid w:val="005E59F2"/>
    <w:rsid w:val="005E5F2B"/>
    <w:rsid w:val="005E7549"/>
    <w:rsid w:val="005E766B"/>
    <w:rsid w:val="005F1507"/>
    <w:rsid w:val="005F1E31"/>
    <w:rsid w:val="005F1FAC"/>
    <w:rsid w:val="005F2686"/>
    <w:rsid w:val="005F2EBD"/>
    <w:rsid w:val="005F420B"/>
    <w:rsid w:val="005F4A2D"/>
    <w:rsid w:val="005F575E"/>
    <w:rsid w:val="005F59DE"/>
    <w:rsid w:val="005F5AC8"/>
    <w:rsid w:val="005F5D0D"/>
    <w:rsid w:val="005F5EA9"/>
    <w:rsid w:val="005F648F"/>
    <w:rsid w:val="005F66FE"/>
    <w:rsid w:val="005F7337"/>
    <w:rsid w:val="00600120"/>
    <w:rsid w:val="0060164E"/>
    <w:rsid w:val="006019C5"/>
    <w:rsid w:val="00601F78"/>
    <w:rsid w:val="00602176"/>
    <w:rsid w:val="0060290E"/>
    <w:rsid w:val="006031B2"/>
    <w:rsid w:val="00604183"/>
    <w:rsid w:val="00604F30"/>
    <w:rsid w:val="006067D5"/>
    <w:rsid w:val="00606992"/>
    <w:rsid w:val="00606DDB"/>
    <w:rsid w:val="006070FA"/>
    <w:rsid w:val="00607136"/>
    <w:rsid w:val="00610055"/>
    <w:rsid w:val="00610075"/>
    <w:rsid w:val="00611792"/>
    <w:rsid w:val="0061266F"/>
    <w:rsid w:val="006135BC"/>
    <w:rsid w:val="0061398D"/>
    <w:rsid w:val="00613BD1"/>
    <w:rsid w:val="00613CB2"/>
    <w:rsid w:val="006147E5"/>
    <w:rsid w:val="006148B5"/>
    <w:rsid w:val="00614A2F"/>
    <w:rsid w:val="00614C69"/>
    <w:rsid w:val="00614E64"/>
    <w:rsid w:val="00614FC6"/>
    <w:rsid w:val="00615A43"/>
    <w:rsid w:val="00615AB9"/>
    <w:rsid w:val="0061615E"/>
    <w:rsid w:val="00616860"/>
    <w:rsid w:val="006168E5"/>
    <w:rsid w:val="00617046"/>
    <w:rsid w:val="0061715A"/>
    <w:rsid w:val="00620B4B"/>
    <w:rsid w:val="00620DE9"/>
    <w:rsid w:val="00620E63"/>
    <w:rsid w:val="00621754"/>
    <w:rsid w:val="00621BB2"/>
    <w:rsid w:val="0062203B"/>
    <w:rsid w:val="006229F4"/>
    <w:rsid w:val="0062362D"/>
    <w:rsid w:val="00624095"/>
    <w:rsid w:val="0062452C"/>
    <w:rsid w:val="006247E4"/>
    <w:rsid w:val="00624944"/>
    <w:rsid w:val="0062520D"/>
    <w:rsid w:val="00625540"/>
    <w:rsid w:val="00625C1B"/>
    <w:rsid w:val="006267CD"/>
    <w:rsid w:val="00626929"/>
    <w:rsid w:val="00626935"/>
    <w:rsid w:val="0063010C"/>
    <w:rsid w:val="0063063E"/>
    <w:rsid w:val="00630BE3"/>
    <w:rsid w:val="006313C1"/>
    <w:rsid w:val="00631476"/>
    <w:rsid w:val="006330BB"/>
    <w:rsid w:val="006333A1"/>
    <w:rsid w:val="00633EA4"/>
    <w:rsid w:val="00634A51"/>
    <w:rsid w:val="00634FD0"/>
    <w:rsid w:val="00635DA5"/>
    <w:rsid w:val="006363EA"/>
    <w:rsid w:val="00636755"/>
    <w:rsid w:val="00641D3D"/>
    <w:rsid w:val="00642928"/>
    <w:rsid w:val="00642F73"/>
    <w:rsid w:val="00643659"/>
    <w:rsid w:val="00643E21"/>
    <w:rsid w:val="0064437B"/>
    <w:rsid w:val="00644F28"/>
    <w:rsid w:val="00645237"/>
    <w:rsid w:val="00645663"/>
    <w:rsid w:val="00645765"/>
    <w:rsid w:val="006459F3"/>
    <w:rsid w:val="0064612A"/>
    <w:rsid w:val="00646169"/>
    <w:rsid w:val="006462CA"/>
    <w:rsid w:val="0064709E"/>
    <w:rsid w:val="00647464"/>
    <w:rsid w:val="00647E14"/>
    <w:rsid w:val="00650B0B"/>
    <w:rsid w:val="00650B20"/>
    <w:rsid w:val="00651A19"/>
    <w:rsid w:val="006522A9"/>
    <w:rsid w:val="006522B2"/>
    <w:rsid w:val="00652963"/>
    <w:rsid w:val="00653B6D"/>
    <w:rsid w:val="006544AF"/>
    <w:rsid w:val="0065476A"/>
    <w:rsid w:val="00655B90"/>
    <w:rsid w:val="00656DF0"/>
    <w:rsid w:val="00657608"/>
    <w:rsid w:val="006578DA"/>
    <w:rsid w:val="00657A39"/>
    <w:rsid w:val="006600F3"/>
    <w:rsid w:val="00660D54"/>
    <w:rsid w:val="00660F16"/>
    <w:rsid w:val="00661347"/>
    <w:rsid w:val="00661B52"/>
    <w:rsid w:val="00662024"/>
    <w:rsid w:val="0066203D"/>
    <w:rsid w:val="00662366"/>
    <w:rsid w:val="006636DA"/>
    <w:rsid w:val="0066380D"/>
    <w:rsid w:val="00664181"/>
    <w:rsid w:val="00664F6A"/>
    <w:rsid w:val="006655BB"/>
    <w:rsid w:val="00665B2C"/>
    <w:rsid w:val="006660A9"/>
    <w:rsid w:val="006662B2"/>
    <w:rsid w:val="00666AE8"/>
    <w:rsid w:val="006670B6"/>
    <w:rsid w:val="00667343"/>
    <w:rsid w:val="0067046B"/>
    <w:rsid w:val="00672CDF"/>
    <w:rsid w:val="00673AF6"/>
    <w:rsid w:val="00673BD0"/>
    <w:rsid w:val="00674B48"/>
    <w:rsid w:val="006750B1"/>
    <w:rsid w:val="00675AFF"/>
    <w:rsid w:val="00677CEC"/>
    <w:rsid w:val="00680481"/>
    <w:rsid w:val="00681229"/>
    <w:rsid w:val="006823C9"/>
    <w:rsid w:val="006824D0"/>
    <w:rsid w:val="00682F20"/>
    <w:rsid w:val="0068389F"/>
    <w:rsid w:val="006843D9"/>
    <w:rsid w:val="0068509B"/>
    <w:rsid w:val="006853C5"/>
    <w:rsid w:val="00685AA0"/>
    <w:rsid w:val="006874F6"/>
    <w:rsid w:val="00690B9E"/>
    <w:rsid w:val="00690BCA"/>
    <w:rsid w:val="00690F1D"/>
    <w:rsid w:val="00691073"/>
    <w:rsid w:val="006916B8"/>
    <w:rsid w:val="00691785"/>
    <w:rsid w:val="00692C62"/>
    <w:rsid w:val="00692F9E"/>
    <w:rsid w:val="006957A3"/>
    <w:rsid w:val="00697043"/>
    <w:rsid w:val="00697437"/>
    <w:rsid w:val="006975EA"/>
    <w:rsid w:val="0069792A"/>
    <w:rsid w:val="00697E3B"/>
    <w:rsid w:val="006A0525"/>
    <w:rsid w:val="006A187A"/>
    <w:rsid w:val="006A1BC7"/>
    <w:rsid w:val="006A203B"/>
    <w:rsid w:val="006A20C8"/>
    <w:rsid w:val="006A2657"/>
    <w:rsid w:val="006A2958"/>
    <w:rsid w:val="006A2FCA"/>
    <w:rsid w:val="006A30A1"/>
    <w:rsid w:val="006A35BC"/>
    <w:rsid w:val="006A36FA"/>
    <w:rsid w:val="006A4679"/>
    <w:rsid w:val="006A50F1"/>
    <w:rsid w:val="006A51B8"/>
    <w:rsid w:val="006A521B"/>
    <w:rsid w:val="006A5F02"/>
    <w:rsid w:val="006A632E"/>
    <w:rsid w:val="006A6B32"/>
    <w:rsid w:val="006A716F"/>
    <w:rsid w:val="006A7B5E"/>
    <w:rsid w:val="006B0E0D"/>
    <w:rsid w:val="006B24C8"/>
    <w:rsid w:val="006B269E"/>
    <w:rsid w:val="006B26E0"/>
    <w:rsid w:val="006B2A00"/>
    <w:rsid w:val="006B3FC6"/>
    <w:rsid w:val="006B5B16"/>
    <w:rsid w:val="006B7F52"/>
    <w:rsid w:val="006C035E"/>
    <w:rsid w:val="006C0557"/>
    <w:rsid w:val="006C0EB7"/>
    <w:rsid w:val="006C14CF"/>
    <w:rsid w:val="006C1F21"/>
    <w:rsid w:val="006C2B11"/>
    <w:rsid w:val="006C3359"/>
    <w:rsid w:val="006C3665"/>
    <w:rsid w:val="006C3C7B"/>
    <w:rsid w:val="006C3F52"/>
    <w:rsid w:val="006C47C9"/>
    <w:rsid w:val="006C68D1"/>
    <w:rsid w:val="006C69BC"/>
    <w:rsid w:val="006C7D42"/>
    <w:rsid w:val="006D037D"/>
    <w:rsid w:val="006D1440"/>
    <w:rsid w:val="006D2BB4"/>
    <w:rsid w:val="006D3523"/>
    <w:rsid w:val="006D38D0"/>
    <w:rsid w:val="006D42BE"/>
    <w:rsid w:val="006D476E"/>
    <w:rsid w:val="006D5E18"/>
    <w:rsid w:val="006D626E"/>
    <w:rsid w:val="006D66C6"/>
    <w:rsid w:val="006D694B"/>
    <w:rsid w:val="006E0795"/>
    <w:rsid w:val="006E0AC6"/>
    <w:rsid w:val="006E0F18"/>
    <w:rsid w:val="006E15E4"/>
    <w:rsid w:val="006E1603"/>
    <w:rsid w:val="006E169D"/>
    <w:rsid w:val="006E18B6"/>
    <w:rsid w:val="006E2869"/>
    <w:rsid w:val="006E2B96"/>
    <w:rsid w:val="006E4C08"/>
    <w:rsid w:val="006E5859"/>
    <w:rsid w:val="006E6197"/>
    <w:rsid w:val="006E6354"/>
    <w:rsid w:val="006E7362"/>
    <w:rsid w:val="006E7859"/>
    <w:rsid w:val="006F0168"/>
    <w:rsid w:val="006F0605"/>
    <w:rsid w:val="006F07D9"/>
    <w:rsid w:val="006F0FA6"/>
    <w:rsid w:val="006F1170"/>
    <w:rsid w:val="006F1E56"/>
    <w:rsid w:val="006F27D9"/>
    <w:rsid w:val="006F2D90"/>
    <w:rsid w:val="006F2EC1"/>
    <w:rsid w:val="006F3763"/>
    <w:rsid w:val="006F3982"/>
    <w:rsid w:val="006F4E1D"/>
    <w:rsid w:val="006F5269"/>
    <w:rsid w:val="006F561F"/>
    <w:rsid w:val="006F5F57"/>
    <w:rsid w:val="006F63B2"/>
    <w:rsid w:val="006F65B3"/>
    <w:rsid w:val="006F7A17"/>
    <w:rsid w:val="006F7C59"/>
    <w:rsid w:val="007001A3"/>
    <w:rsid w:val="007005E9"/>
    <w:rsid w:val="00700678"/>
    <w:rsid w:val="00700A08"/>
    <w:rsid w:val="00701049"/>
    <w:rsid w:val="00702B9E"/>
    <w:rsid w:val="00703173"/>
    <w:rsid w:val="007038A9"/>
    <w:rsid w:val="00703CC2"/>
    <w:rsid w:val="00703CF6"/>
    <w:rsid w:val="00704371"/>
    <w:rsid w:val="00704B65"/>
    <w:rsid w:val="00705328"/>
    <w:rsid w:val="007054AB"/>
    <w:rsid w:val="00705DE1"/>
    <w:rsid w:val="00707084"/>
    <w:rsid w:val="0070796E"/>
    <w:rsid w:val="00707CBA"/>
    <w:rsid w:val="007105E3"/>
    <w:rsid w:val="00710BE2"/>
    <w:rsid w:val="00710FC7"/>
    <w:rsid w:val="007113BC"/>
    <w:rsid w:val="00711691"/>
    <w:rsid w:val="00711841"/>
    <w:rsid w:val="00711E0D"/>
    <w:rsid w:val="00713154"/>
    <w:rsid w:val="00713889"/>
    <w:rsid w:val="00713B79"/>
    <w:rsid w:val="00714803"/>
    <w:rsid w:val="00714A94"/>
    <w:rsid w:val="00715D2C"/>
    <w:rsid w:val="0071612D"/>
    <w:rsid w:val="00717CAE"/>
    <w:rsid w:val="00717D32"/>
    <w:rsid w:val="0072021B"/>
    <w:rsid w:val="0072022A"/>
    <w:rsid w:val="0072099D"/>
    <w:rsid w:val="0072110C"/>
    <w:rsid w:val="00722014"/>
    <w:rsid w:val="00723A99"/>
    <w:rsid w:val="00724592"/>
    <w:rsid w:val="00724709"/>
    <w:rsid w:val="00724890"/>
    <w:rsid w:val="00724D2B"/>
    <w:rsid w:val="00725AFE"/>
    <w:rsid w:val="00726A20"/>
    <w:rsid w:val="00726B2E"/>
    <w:rsid w:val="00726D8B"/>
    <w:rsid w:val="00726FE4"/>
    <w:rsid w:val="007273D3"/>
    <w:rsid w:val="00727C46"/>
    <w:rsid w:val="007305CB"/>
    <w:rsid w:val="00730F9C"/>
    <w:rsid w:val="007320C9"/>
    <w:rsid w:val="007325E2"/>
    <w:rsid w:val="0073260F"/>
    <w:rsid w:val="00732F3B"/>
    <w:rsid w:val="00733216"/>
    <w:rsid w:val="00733615"/>
    <w:rsid w:val="00733C4F"/>
    <w:rsid w:val="00733E27"/>
    <w:rsid w:val="00733F66"/>
    <w:rsid w:val="007343FC"/>
    <w:rsid w:val="00734D1F"/>
    <w:rsid w:val="00734EFA"/>
    <w:rsid w:val="00734F1C"/>
    <w:rsid w:val="00734FE3"/>
    <w:rsid w:val="007357CD"/>
    <w:rsid w:val="007366FB"/>
    <w:rsid w:val="00736B81"/>
    <w:rsid w:val="00736F8D"/>
    <w:rsid w:val="007370BA"/>
    <w:rsid w:val="007371EF"/>
    <w:rsid w:val="0073780C"/>
    <w:rsid w:val="00737BF0"/>
    <w:rsid w:val="0074015D"/>
    <w:rsid w:val="00740291"/>
    <w:rsid w:val="00740896"/>
    <w:rsid w:val="007421A4"/>
    <w:rsid w:val="007422BB"/>
    <w:rsid w:val="00742D4E"/>
    <w:rsid w:val="00743D63"/>
    <w:rsid w:val="0074420D"/>
    <w:rsid w:val="00744293"/>
    <w:rsid w:val="00744471"/>
    <w:rsid w:val="00744B78"/>
    <w:rsid w:val="0074550B"/>
    <w:rsid w:val="00745D7C"/>
    <w:rsid w:val="00746717"/>
    <w:rsid w:val="00746A83"/>
    <w:rsid w:val="00746CD2"/>
    <w:rsid w:val="00746F4F"/>
    <w:rsid w:val="007479D8"/>
    <w:rsid w:val="00747CC5"/>
    <w:rsid w:val="00750DFE"/>
    <w:rsid w:val="00751165"/>
    <w:rsid w:val="0075171E"/>
    <w:rsid w:val="00751AB2"/>
    <w:rsid w:val="00752EF5"/>
    <w:rsid w:val="00753702"/>
    <w:rsid w:val="00753AD2"/>
    <w:rsid w:val="00753B1B"/>
    <w:rsid w:val="007542FD"/>
    <w:rsid w:val="00754F5D"/>
    <w:rsid w:val="00755ED2"/>
    <w:rsid w:val="00756E7D"/>
    <w:rsid w:val="00756FE6"/>
    <w:rsid w:val="00757121"/>
    <w:rsid w:val="00757293"/>
    <w:rsid w:val="0075776F"/>
    <w:rsid w:val="00757868"/>
    <w:rsid w:val="00760307"/>
    <w:rsid w:val="00761CF3"/>
    <w:rsid w:val="00761D36"/>
    <w:rsid w:val="00762372"/>
    <w:rsid w:val="00762971"/>
    <w:rsid w:val="007637C6"/>
    <w:rsid w:val="00764792"/>
    <w:rsid w:val="00765204"/>
    <w:rsid w:val="00765E6E"/>
    <w:rsid w:val="007663A8"/>
    <w:rsid w:val="00766D5A"/>
    <w:rsid w:val="00766E02"/>
    <w:rsid w:val="00766EB0"/>
    <w:rsid w:val="00766FA5"/>
    <w:rsid w:val="007671F4"/>
    <w:rsid w:val="007675A7"/>
    <w:rsid w:val="0076777C"/>
    <w:rsid w:val="00767EE0"/>
    <w:rsid w:val="00767FC1"/>
    <w:rsid w:val="00767FDC"/>
    <w:rsid w:val="00767FE1"/>
    <w:rsid w:val="00770634"/>
    <w:rsid w:val="007706E9"/>
    <w:rsid w:val="00772B43"/>
    <w:rsid w:val="0077426D"/>
    <w:rsid w:val="00775017"/>
    <w:rsid w:val="0077563B"/>
    <w:rsid w:val="00775755"/>
    <w:rsid w:val="00775881"/>
    <w:rsid w:val="00775985"/>
    <w:rsid w:val="00775F18"/>
    <w:rsid w:val="007768B4"/>
    <w:rsid w:val="00776D8E"/>
    <w:rsid w:val="007775AE"/>
    <w:rsid w:val="0078024F"/>
    <w:rsid w:val="007805D9"/>
    <w:rsid w:val="00782F64"/>
    <w:rsid w:val="00785D98"/>
    <w:rsid w:val="00786E7C"/>
    <w:rsid w:val="00790229"/>
    <w:rsid w:val="00790C49"/>
    <w:rsid w:val="0079182B"/>
    <w:rsid w:val="0079342F"/>
    <w:rsid w:val="007947AA"/>
    <w:rsid w:val="00794D9B"/>
    <w:rsid w:val="007954B7"/>
    <w:rsid w:val="00795961"/>
    <w:rsid w:val="00796119"/>
    <w:rsid w:val="00796E69"/>
    <w:rsid w:val="00796F7C"/>
    <w:rsid w:val="007A037B"/>
    <w:rsid w:val="007A06AD"/>
    <w:rsid w:val="007A09BA"/>
    <w:rsid w:val="007A0B32"/>
    <w:rsid w:val="007A0F53"/>
    <w:rsid w:val="007A1919"/>
    <w:rsid w:val="007A3012"/>
    <w:rsid w:val="007A3280"/>
    <w:rsid w:val="007A3545"/>
    <w:rsid w:val="007A364D"/>
    <w:rsid w:val="007A375A"/>
    <w:rsid w:val="007A37B5"/>
    <w:rsid w:val="007A4F51"/>
    <w:rsid w:val="007A69CA"/>
    <w:rsid w:val="007A6C30"/>
    <w:rsid w:val="007A70CE"/>
    <w:rsid w:val="007A7303"/>
    <w:rsid w:val="007A7572"/>
    <w:rsid w:val="007A7696"/>
    <w:rsid w:val="007A7796"/>
    <w:rsid w:val="007A7A9F"/>
    <w:rsid w:val="007A7C1A"/>
    <w:rsid w:val="007B00E2"/>
    <w:rsid w:val="007B07A0"/>
    <w:rsid w:val="007B10C0"/>
    <w:rsid w:val="007B1195"/>
    <w:rsid w:val="007B162A"/>
    <w:rsid w:val="007B28AE"/>
    <w:rsid w:val="007B29A9"/>
    <w:rsid w:val="007B29C1"/>
    <w:rsid w:val="007B2ABF"/>
    <w:rsid w:val="007B2FA5"/>
    <w:rsid w:val="007B3517"/>
    <w:rsid w:val="007B41D0"/>
    <w:rsid w:val="007B4E59"/>
    <w:rsid w:val="007B5162"/>
    <w:rsid w:val="007B64EE"/>
    <w:rsid w:val="007B67C4"/>
    <w:rsid w:val="007B6EBC"/>
    <w:rsid w:val="007B780E"/>
    <w:rsid w:val="007C0178"/>
    <w:rsid w:val="007C0B0D"/>
    <w:rsid w:val="007C16A2"/>
    <w:rsid w:val="007C1FC9"/>
    <w:rsid w:val="007C21C6"/>
    <w:rsid w:val="007C256E"/>
    <w:rsid w:val="007C2D12"/>
    <w:rsid w:val="007C3052"/>
    <w:rsid w:val="007C3214"/>
    <w:rsid w:val="007C404F"/>
    <w:rsid w:val="007C4C19"/>
    <w:rsid w:val="007C4CF0"/>
    <w:rsid w:val="007C4E01"/>
    <w:rsid w:val="007C550D"/>
    <w:rsid w:val="007C570B"/>
    <w:rsid w:val="007C6C85"/>
    <w:rsid w:val="007C7639"/>
    <w:rsid w:val="007C7A82"/>
    <w:rsid w:val="007D0377"/>
    <w:rsid w:val="007D0A86"/>
    <w:rsid w:val="007D11D2"/>
    <w:rsid w:val="007D1822"/>
    <w:rsid w:val="007D19E6"/>
    <w:rsid w:val="007D1EFE"/>
    <w:rsid w:val="007D1F38"/>
    <w:rsid w:val="007D3DD8"/>
    <w:rsid w:val="007D3F5C"/>
    <w:rsid w:val="007D4683"/>
    <w:rsid w:val="007D50A8"/>
    <w:rsid w:val="007D62B2"/>
    <w:rsid w:val="007E05EE"/>
    <w:rsid w:val="007E0876"/>
    <w:rsid w:val="007E10CE"/>
    <w:rsid w:val="007E1F56"/>
    <w:rsid w:val="007E22BD"/>
    <w:rsid w:val="007E2717"/>
    <w:rsid w:val="007E2C63"/>
    <w:rsid w:val="007E2E7E"/>
    <w:rsid w:val="007E2EFA"/>
    <w:rsid w:val="007E328F"/>
    <w:rsid w:val="007E3393"/>
    <w:rsid w:val="007E33A6"/>
    <w:rsid w:val="007E38B7"/>
    <w:rsid w:val="007E39AA"/>
    <w:rsid w:val="007E3A57"/>
    <w:rsid w:val="007E3AE0"/>
    <w:rsid w:val="007E43DF"/>
    <w:rsid w:val="007E5733"/>
    <w:rsid w:val="007E76FF"/>
    <w:rsid w:val="007E7862"/>
    <w:rsid w:val="007F0567"/>
    <w:rsid w:val="007F10D2"/>
    <w:rsid w:val="007F1A8F"/>
    <w:rsid w:val="007F430B"/>
    <w:rsid w:val="007F4961"/>
    <w:rsid w:val="007F4B00"/>
    <w:rsid w:val="007F52AC"/>
    <w:rsid w:val="007F591C"/>
    <w:rsid w:val="007F667E"/>
    <w:rsid w:val="007F680D"/>
    <w:rsid w:val="00800AE2"/>
    <w:rsid w:val="00800B2D"/>
    <w:rsid w:val="00801239"/>
    <w:rsid w:val="008018D1"/>
    <w:rsid w:val="00801AC2"/>
    <w:rsid w:val="0080208C"/>
    <w:rsid w:val="008020B6"/>
    <w:rsid w:val="008036F4"/>
    <w:rsid w:val="00803A9D"/>
    <w:rsid w:val="00804C26"/>
    <w:rsid w:val="00805939"/>
    <w:rsid w:val="00805C83"/>
    <w:rsid w:val="0080707A"/>
    <w:rsid w:val="008074F7"/>
    <w:rsid w:val="008076C0"/>
    <w:rsid w:val="00810384"/>
    <w:rsid w:val="0081053A"/>
    <w:rsid w:val="0081060C"/>
    <w:rsid w:val="00810ABA"/>
    <w:rsid w:val="008113DB"/>
    <w:rsid w:val="00811D51"/>
    <w:rsid w:val="00812336"/>
    <w:rsid w:val="00813504"/>
    <w:rsid w:val="00813FB7"/>
    <w:rsid w:val="00815940"/>
    <w:rsid w:val="00815BE6"/>
    <w:rsid w:val="00817C92"/>
    <w:rsid w:val="00817E0E"/>
    <w:rsid w:val="008203C9"/>
    <w:rsid w:val="008205C9"/>
    <w:rsid w:val="00820957"/>
    <w:rsid w:val="00820BE5"/>
    <w:rsid w:val="00821561"/>
    <w:rsid w:val="00821761"/>
    <w:rsid w:val="00822216"/>
    <w:rsid w:val="00822637"/>
    <w:rsid w:val="008227CA"/>
    <w:rsid w:val="00822CE9"/>
    <w:rsid w:val="008231C8"/>
    <w:rsid w:val="008239C6"/>
    <w:rsid w:val="00823ED7"/>
    <w:rsid w:val="008244D1"/>
    <w:rsid w:val="00824BFD"/>
    <w:rsid w:val="008257CD"/>
    <w:rsid w:val="008259B8"/>
    <w:rsid w:val="00826F09"/>
    <w:rsid w:val="00827738"/>
    <w:rsid w:val="00827CC0"/>
    <w:rsid w:val="008304EE"/>
    <w:rsid w:val="0083056B"/>
    <w:rsid w:val="008306F8"/>
    <w:rsid w:val="008316E5"/>
    <w:rsid w:val="00831E47"/>
    <w:rsid w:val="008323AC"/>
    <w:rsid w:val="00832C1A"/>
    <w:rsid w:val="00832C3B"/>
    <w:rsid w:val="00833345"/>
    <w:rsid w:val="00833E42"/>
    <w:rsid w:val="008340CE"/>
    <w:rsid w:val="00834327"/>
    <w:rsid w:val="00834343"/>
    <w:rsid w:val="00835A7C"/>
    <w:rsid w:val="00836DAE"/>
    <w:rsid w:val="008407E4"/>
    <w:rsid w:val="00841C88"/>
    <w:rsid w:val="008421AA"/>
    <w:rsid w:val="00844DAB"/>
    <w:rsid w:val="00844E2B"/>
    <w:rsid w:val="0084564A"/>
    <w:rsid w:val="00845939"/>
    <w:rsid w:val="0084645A"/>
    <w:rsid w:val="00846BD3"/>
    <w:rsid w:val="00846D1B"/>
    <w:rsid w:val="0084735D"/>
    <w:rsid w:val="0084774D"/>
    <w:rsid w:val="00847CA2"/>
    <w:rsid w:val="0085124D"/>
    <w:rsid w:val="00851435"/>
    <w:rsid w:val="00851581"/>
    <w:rsid w:val="0085196E"/>
    <w:rsid w:val="008526AE"/>
    <w:rsid w:val="008536FD"/>
    <w:rsid w:val="00855164"/>
    <w:rsid w:val="0085533A"/>
    <w:rsid w:val="00856154"/>
    <w:rsid w:val="00856F8E"/>
    <w:rsid w:val="008604E7"/>
    <w:rsid w:val="00860931"/>
    <w:rsid w:val="00861457"/>
    <w:rsid w:val="00861574"/>
    <w:rsid w:val="00861C3B"/>
    <w:rsid w:val="00861CFE"/>
    <w:rsid w:val="00863841"/>
    <w:rsid w:val="008638D6"/>
    <w:rsid w:val="00863B5C"/>
    <w:rsid w:val="00864014"/>
    <w:rsid w:val="0086403A"/>
    <w:rsid w:val="008648C0"/>
    <w:rsid w:val="008650D0"/>
    <w:rsid w:val="00865E5E"/>
    <w:rsid w:val="008663A0"/>
    <w:rsid w:val="00867C94"/>
    <w:rsid w:val="008704BC"/>
    <w:rsid w:val="0087101F"/>
    <w:rsid w:val="00871A39"/>
    <w:rsid w:val="00872200"/>
    <w:rsid w:val="0087275D"/>
    <w:rsid w:val="00872EF9"/>
    <w:rsid w:val="008741E9"/>
    <w:rsid w:val="00874262"/>
    <w:rsid w:val="00874766"/>
    <w:rsid w:val="008754A2"/>
    <w:rsid w:val="00875909"/>
    <w:rsid w:val="00876D8A"/>
    <w:rsid w:val="00876F69"/>
    <w:rsid w:val="0087720C"/>
    <w:rsid w:val="008803E5"/>
    <w:rsid w:val="00880765"/>
    <w:rsid w:val="00880865"/>
    <w:rsid w:val="008809E7"/>
    <w:rsid w:val="008830EB"/>
    <w:rsid w:val="00883606"/>
    <w:rsid w:val="0088512C"/>
    <w:rsid w:val="00886A2D"/>
    <w:rsid w:val="00890289"/>
    <w:rsid w:val="00890539"/>
    <w:rsid w:val="00890D15"/>
    <w:rsid w:val="00892CE0"/>
    <w:rsid w:val="0089300A"/>
    <w:rsid w:val="0089336C"/>
    <w:rsid w:val="008945A3"/>
    <w:rsid w:val="00894742"/>
    <w:rsid w:val="008951B3"/>
    <w:rsid w:val="0089548A"/>
    <w:rsid w:val="00895A7B"/>
    <w:rsid w:val="00896B07"/>
    <w:rsid w:val="00896D1C"/>
    <w:rsid w:val="0089744E"/>
    <w:rsid w:val="0089750A"/>
    <w:rsid w:val="0089771C"/>
    <w:rsid w:val="00897B38"/>
    <w:rsid w:val="008A05F6"/>
    <w:rsid w:val="008A0690"/>
    <w:rsid w:val="008A0B89"/>
    <w:rsid w:val="008A0F21"/>
    <w:rsid w:val="008A2422"/>
    <w:rsid w:val="008A3019"/>
    <w:rsid w:val="008A41F0"/>
    <w:rsid w:val="008A4AF2"/>
    <w:rsid w:val="008A5AE1"/>
    <w:rsid w:val="008A64E8"/>
    <w:rsid w:val="008A67B3"/>
    <w:rsid w:val="008A7615"/>
    <w:rsid w:val="008B02ED"/>
    <w:rsid w:val="008B0439"/>
    <w:rsid w:val="008B1413"/>
    <w:rsid w:val="008B1DEE"/>
    <w:rsid w:val="008B2038"/>
    <w:rsid w:val="008B22A9"/>
    <w:rsid w:val="008B2FCD"/>
    <w:rsid w:val="008B3B1F"/>
    <w:rsid w:val="008B497D"/>
    <w:rsid w:val="008B4AC3"/>
    <w:rsid w:val="008B4E46"/>
    <w:rsid w:val="008B644A"/>
    <w:rsid w:val="008B6B8D"/>
    <w:rsid w:val="008B7586"/>
    <w:rsid w:val="008B7DD5"/>
    <w:rsid w:val="008C068E"/>
    <w:rsid w:val="008C1121"/>
    <w:rsid w:val="008C1625"/>
    <w:rsid w:val="008C1C83"/>
    <w:rsid w:val="008C2173"/>
    <w:rsid w:val="008C2C7F"/>
    <w:rsid w:val="008C3045"/>
    <w:rsid w:val="008C38BF"/>
    <w:rsid w:val="008C4041"/>
    <w:rsid w:val="008C43FC"/>
    <w:rsid w:val="008C4EE5"/>
    <w:rsid w:val="008C58A3"/>
    <w:rsid w:val="008C6C22"/>
    <w:rsid w:val="008C73E9"/>
    <w:rsid w:val="008D0067"/>
    <w:rsid w:val="008D0629"/>
    <w:rsid w:val="008D16C8"/>
    <w:rsid w:val="008D267F"/>
    <w:rsid w:val="008D2773"/>
    <w:rsid w:val="008D2C06"/>
    <w:rsid w:val="008D3032"/>
    <w:rsid w:val="008D311B"/>
    <w:rsid w:val="008D33C0"/>
    <w:rsid w:val="008D3C2C"/>
    <w:rsid w:val="008D4010"/>
    <w:rsid w:val="008D4C34"/>
    <w:rsid w:val="008D5745"/>
    <w:rsid w:val="008D714E"/>
    <w:rsid w:val="008D7779"/>
    <w:rsid w:val="008E05CC"/>
    <w:rsid w:val="008E05F4"/>
    <w:rsid w:val="008E2E1D"/>
    <w:rsid w:val="008E3582"/>
    <w:rsid w:val="008E3A17"/>
    <w:rsid w:val="008E4041"/>
    <w:rsid w:val="008E411F"/>
    <w:rsid w:val="008E4181"/>
    <w:rsid w:val="008E4285"/>
    <w:rsid w:val="008E4D42"/>
    <w:rsid w:val="008E6615"/>
    <w:rsid w:val="008E68BB"/>
    <w:rsid w:val="008E6E0A"/>
    <w:rsid w:val="008E749A"/>
    <w:rsid w:val="008E74C0"/>
    <w:rsid w:val="008E7E86"/>
    <w:rsid w:val="008F0A93"/>
    <w:rsid w:val="008F0B08"/>
    <w:rsid w:val="008F1DF4"/>
    <w:rsid w:val="008F267F"/>
    <w:rsid w:val="008F27D1"/>
    <w:rsid w:val="008F2A08"/>
    <w:rsid w:val="008F3FAC"/>
    <w:rsid w:val="008F4072"/>
    <w:rsid w:val="008F448D"/>
    <w:rsid w:val="008F5EE4"/>
    <w:rsid w:val="008F6109"/>
    <w:rsid w:val="008F6354"/>
    <w:rsid w:val="008F77A7"/>
    <w:rsid w:val="00900925"/>
    <w:rsid w:val="00901117"/>
    <w:rsid w:val="00901167"/>
    <w:rsid w:val="0090178E"/>
    <w:rsid w:val="00901A25"/>
    <w:rsid w:val="00902659"/>
    <w:rsid w:val="00903485"/>
    <w:rsid w:val="00903CC7"/>
    <w:rsid w:val="0090463C"/>
    <w:rsid w:val="00904913"/>
    <w:rsid w:val="00904E0A"/>
    <w:rsid w:val="00905115"/>
    <w:rsid w:val="009058D6"/>
    <w:rsid w:val="00906921"/>
    <w:rsid w:val="009075C6"/>
    <w:rsid w:val="009103D7"/>
    <w:rsid w:val="00910472"/>
    <w:rsid w:val="00911C69"/>
    <w:rsid w:val="00911F83"/>
    <w:rsid w:val="00912471"/>
    <w:rsid w:val="00912D74"/>
    <w:rsid w:val="00912F87"/>
    <w:rsid w:val="0091340A"/>
    <w:rsid w:val="009137B2"/>
    <w:rsid w:val="00913A26"/>
    <w:rsid w:val="00914881"/>
    <w:rsid w:val="00915436"/>
    <w:rsid w:val="009154E3"/>
    <w:rsid w:val="009156DE"/>
    <w:rsid w:val="00915BE2"/>
    <w:rsid w:val="00915C11"/>
    <w:rsid w:val="00915CF7"/>
    <w:rsid w:val="00917117"/>
    <w:rsid w:val="00917D53"/>
    <w:rsid w:val="00917F10"/>
    <w:rsid w:val="0092077E"/>
    <w:rsid w:val="00920D88"/>
    <w:rsid w:val="0092137E"/>
    <w:rsid w:val="00921815"/>
    <w:rsid w:val="009218C9"/>
    <w:rsid w:val="00922962"/>
    <w:rsid w:val="00922BAF"/>
    <w:rsid w:val="0092386F"/>
    <w:rsid w:val="00923DD1"/>
    <w:rsid w:val="00923F6A"/>
    <w:rsid w:val="00924D53"/>
    <w:rsid w:val="00925F64"/>
    <w:rsid w:val="00926367"/>
    <w:rsid w:val="0092648C"/>
    <w:rsid w:val="0092655F"/>
    <w:rsid w:val="00926DE9"/>
    <w:rsid w:val="00927385"/>
    <w:rsid w:val="00927D9E"/>
    <w:rsid w:val="00930380"/>
    <w:rsid w:val="009308F0"/>
    <w:rsid w:val="009313AA"/>
    <w:rsid w:val="0093163B"/>
    <w:rsid w:val="00931E7E"/>
    <w:rsid w:val="00932D5E"/>
    <w:rsid w:val="00933050"/>
    <w:rsid w:val="009336FE"/>
    <w:rsid w:val="00934342"/>
    <w:rsid w:val="00934365"/>
    <w:rsid w:val="00934A75"/>
    <w:rsid w:val="00934C06"/>
    <w:rsid w:val="00934D4F"/>
    <w:rsid w:val="00934F9B"/>
    <w:rsid w:val="00940388"/>
    <w:rsid w:val="00942E58"/>
    <w:rsid w:val="009434B7"/>
    <w:rsid w:val="009435AA"/>
    <w:rsid w:val="0094390A"/>
    <w:rsid w:val="009443D5"/>
    <w:rsid w:val="00944DE5"/>
    <w:rsid w:val="00944EF7"/>
    <w:rsid w:val="00945437"/>
    <w:rsid w:val="0094580D"/>
    <w:rsid w:val="00945AD6"/>
    <w:rsid w:val="009471C9"/>
    <w:rsid w:val="009473EB"/>
    <w:rsid w:val="009476C0"/>
    <w:rsid w:val="00950678"/>
    <w:rsid w:val="00950D39"/>
    <w:rsid w:val="0095179E"/>
    <w:rsid w:val="009522CB"/>
    <w:rsid w:val="009536E3"/>
    <w:rsid w:val="00953E88"/>
    <w:rsid w:val="00954904"/>
    <w:rsid w:val="00955648"/>
    <w:rsid w:val="00955CA8"/>
    <w:rsid w:val="009571B9"/>
    <w:rsid w:val="00957FED"/>
    <w:rsid w:val="009608DF"/>
    <w:rsid w:val="00960C1F"/>
    <w:rsid w:val="009612F4"/>
    <w:rsid w:val="009615A8"/>
    <w:rsid w:val="00961712"/>
    <w:rsid w:val="0096221D"/>
    <w:rsid w:val="00964A28"/>
    <w:rsid w:val="00966717"/>
    <w:rsid w:val="009669A0"/>
    <w:rsid w:val="00966BCB"/>
    <w:rsid w:val="0096772D"/>
    <w:rsid w:val="00967B77"/>
    <w:rsid w:val="00967ECA"/>
    <w:rsid w:val="009705B2"/>
    <w:rsid w:val="0097140E"/>
    <w:rsid w:val="00972FE0"/>
    <w:rsid w:val="00972FEC"/>
    <w:rsid w:val="0097361C"/>
    <w:rsid w:val="009741FA"/>
    <w:rsid w:val="0097509B"/>
    <w:rsid w:val="009755D6"/>
    <w:rsid w:val="00976585"/>
    <w:rsid w:val="009768C9"/>
    <w:rsid w:val="009769B9"/>
    <w:rsid w:val="00976B15"/>
    <w:rsid w:val="00977A15"/>
    <w:rsid w:val="00980715"/>
    <w:rsid w:val="00980A79"/>
    <w:rsid w:val="00980AD9"/>
    <w:rsid w:val="00980B69"/>
    <w:rsid w:val="00981300"/>
    <w:rsid w:val="009819A2"/>
    <w:rsid w:val="009824E3"/>
    <w:rsid w:val="00982BF9"/>
    <w:rsid w:val="00982EBB"/>
    <w:rsid w:val="00983635"/>
    <w:rsid w:val="00985F7F"/>
    <w:rsid w:val="00986068"/>
    <w:rsid w:val="00986214"/>
    <w:rsid w:val="009901B9"/>
    <w:rsid w:val="0099094D"/>
    <w:rsid w:val="00990C19"/>
    <w:rsid w:val="00990CEE"/>
    <w:rsid w:val="009916DC"/>
    <w:rsid w:val="009926E6"/>
    <w:rsid w:val="00992E0E"/>
    <w:rsid w:val="00993F04"/>
    <w:rsid w:val="009943C8"/>
    <w:rsid w:val="009946F6"/>
    <w:rsid w:val="009948C0"/>
    <w:rsid w:val="00994E1F"/>
    <w:rsid w:val="00995A4A"/>
    <w:rsid w:val="00995A7D"/>
    <w:rsid w:val="00995C59"/>
    <w:rsid w:val="00995D4A"/>
    <w:rsid w:val="00996EE5"/>
    <w:rsid w:val="00997B1A"/>
    <w:rsid w:val="009A0034"/>
    <w:rsid w:val="009A01BB"/>
    <w:rsid w:val="009A05A9"/>
    <w:rsid w:val="009A1285"/>
    <w:rsid w:val="009A14C4"/>
    <w:rsid w:val="009A189A"/>
    <w:rsid w:val="009A2D6F"/>
    <w:rsid w:val="009A2E91"/>
    <w:rsid w:val="009A3AE2"/>
    <w:rsid w:val="009A4753"/>
    <w:rsid w:val="009A4F3C"/>
    <w:rsid w:val="009A5532"/>
    <w:rsid w:val="009A5E4E"/>
    <w:rsid w:val="009A6F2D"/>
    <w:rsid w:val="009A7DA6"/>
    <w:rsid w:val="009A7FF0"/>
    <w:rsid w:val="009B0259"/>
    <w:rsid w:val="009B0D1B"/>
    <w:rsid w:val="009B3392"/>
    <w:rsid w:val="009B387B"/>
    <w:rsid w:val="009B38DE"/>
    <w:rsid w:val="009B3C73"/>
    <w:rsid w:val="009B4367"/>
    <w:rsid w:val="009B49E5"/>
    <w:rsid w:val="009B4B0C"/>
    <w:rsid w:val="009B4E46"/>
    <w:rsid w:val="009B516E"/>
    <w:rsid w:val="009B5A44"/>
    <w:rsid w:val="009B5AC1"/>
    <w:rsid w:val="009B6916"/>
    <w:rsid w:val="009B69F4"/>
    <w:rsid w:val="009B75E3"/>
    <w:rsid w:val="009B7C44"/>
    <w:rsid w:val="009B7C7E"/>
    <w:rsid w:val="009C0751"/>
    <w:rsid w:val="009C16A5"/>
    <w:rsid w:val="009C27B5"/>
    <w:rsid w:val="009C2A98"/>
    <w:rsid w:val="009C3E02"/>
    <w:rsid w:val="009C4EEB"/>
    <w:rsid w:val="009C6876"/>
    <w:rsid w:val="009C6AD2"/>
    <w:rsid w:val="009D0327"/>
    <w:rsid w:val="009D0499"/>
    <w:rsid w:val="009D0A78"/>
    <w:rsid w:val="009D11EF"/>
    <w:rsid w:val="009D1656"/>
    <w:rsid w:val="009D19EE"/>
    <w:rsid w:val="009D1C6B"/>
    <w:rsid w:val="009D2651"/>
    <w:rsid w:val="009D2776"/>
    <w:rsid w:val="009D2F6D"/>
    <w:rsid w:val="009D3E05"/>
    <w:rsid w:val="009D3ECE"/>
    <w:rsid w:val="009D41F7"/>
    <w:rsid w:val="009D4465"/>
    <w:rsid w:val="009D5CAA"/>
    <w:rsid w:val="009D6D5D"/>
    <w:rsid w:val="009D7606"/>
    <w:rsid w:val="009E0827"/>
    <w:rsid w:val="009E0B21"/>
    <w:rsid w:val="009E2670"/>
    <w:rsid w:val="009E2998"/>
    <w:rsid w:val="009E393B"/>
    <w:rsid w:val="009E503B"/>
    <w:rsid w:val="009E5211"/>
    <w:rsid w:val="009E57E9"/>
    <w:rsid w:val="009E5FFE"/>
    <w:rsid w:val="009E6127"/>
    <w:rsid w:val="009E64AE"/>
    <w:rsid w:val="009E6710"/>
    <w:rsid w:val="009E6BC0"/>
    <w:rsid w:val="009E7267"/>
    <w:rsid w:val="009E76F9"/>
    <w:rsid w:val="009F13D9"/>
    <w:rsid w:val="009F17B7"/>
    <w:rsid w:val="009F1FE2"/>
    <w:rsid w:val="009F203D"/>
    <w:rsid w:val="009F2613"/>
    <w:rsid w:val="009F2845"/>
    <w:rsid w:val="009F2B68"/>
    <w:rsid w:val="009F2CDB"/>
    <w:rsid w:val="009F2EB2"/>
    <w:rsid w:val="009F3B98"/>
    <w:rsid w:val="009F4F16"/>
    <w:rsid w:val="009F510F"/>
    <w:rsid w:val="009F521B"/>
    <w:rsid w:val="009F54B2"/>
    <w:rsid w:val="009F57D9"/>
    <w:rsid w:val="009F598E"/>
    <w:rsid w:val="009F65CE"/>
    <w:rsid w:val="009F67C0"/>
    <w:rsid w:val="009F6C5F"/>
    <w:rsid w:val="009F7681"/>
    <w:rsid w:val="009F7E4E"/>
    <w:rsid w:val="00A001B1"/>
    <w:rsid w:val="00A009EC"/>
    <w:rsid w:val="00A00C30"/>
    <w:rsid w:val="00A00D5F"/>
    <w:rsid w:val="00A01455"/>
    <w:rsid w:val="00A022E5"/>
    <w:rsid w:val="00A02922"/>
    <w:rsid w:val="00A02CED"/>
    <w:rsid w:val="00A032C9"/>
    <w:rsid w:val="00A039BA"/>
    <w:rsid w:val="00A057A2"/>
    <w:rsid w:val="00A0622C"/>
    <w:rsid w:val="00A064BE"/>
    <w:rsid w:val="00A06F0B"/>
    <w:rsid w:val="00A06F93"/>
    <w:rsid w:val="00A07E25"/>
    <w:rsid w:val="00A10295"/>
    <w:rsid w:val="00A102A2"/>
    <w:rsid w:val="00A10AAF"/>
    <w:rsid w:val="00A10CFC"/>
    <w:rsid w:val="00A10D1B"/>
    <w:rsid w:val="00A1127F"/>
    <w:rsid w:val="00A117DF"/>
    <w:rsid w:val="00A11A07"/>
    <w:rsid w:val="00A125C3"/>
    <w:rsid w:val="00A12B67"/>
    <w:rsid w:val="00A1362B"/>
    <w:rsid w:val="00A14890"/>
    <w:rsid w:val="00A14BBA"/>
    <w:rsid w:val="00A14DB0"/>
    <w:rsid w:val="00A14E98"/>
    <w:rsid w:val="00A15318"/>
    <w:rsid w:val="00A153D6"/>
    <w:rsid w:val="00A159A3"/>
    <w:rsid w:val="00A159C2"/>
    <w:rsid w:val="00A17364"/>
    <w:rsid w:val="00A1754D"/>
    <w:rsid w:val="00A20175"/>
    <w:rsid w:val="00A20FE5"/>
    <w:rsid w:val="00A211E4"/>
    <w:rsid w:val="00A21931"/>
    <w:rsid w:val="00A224D5"/>
    <w:rsid w:val="00A227DB"/>
    <w:rsid w:val="00A234C0"/>
    <w:rsid w:val="00A23676"/>
    <w:rsid w:val="00A23781"/>
    <w:rsid w:val="00A23D98"/>
    <w:rsid w:val="00A24627"/>
    <w:rsid w:val="00A251B2"/>
    <w:rsid w:val="00A25637"/>
    <w:rsid w:val="00A2665E"/>
    <w:rsid w:val="00A26F83"/>
    <w:rsid w:val="00A27BFB"/>
    <w:rsid w:val="00A308DA"/>
    <w:rsid w:val="00A30CDC"/>
    <w:rsid w:val="00A31AF5"/>
    <w:rsid w:val="00A32399"/>
    <w:rsid w:val="00A335AA"/>
    <w:rsid w:val="00A3369B"/>
    <w:rsid w:val="00A3425A"/>
    <w:rsid w:val="00A34A5D"/>
    <w:rsid w:val="00A35383"/>
    <w:rsid w:val="00A3557A"/>
    <w:rsid w:val="00A35596"/>
    <w:rsid w:val="00A36330"/>
    <w:rsid w:val="00A36F42"/>
    <w:rsid w:val="00A402D7"/>
    <w:rsid w:val="00A40A24"/>
    <w:rsid w:val="00A40DFC"/>
    <w:rsid w:val="00A40FA6"/>
    <w:rsid w:val="00A41223"/>
    <w:rsid w:val="00A41AB1"/>
    <w:rsid w:val="00A42EE6"/>
    <w:rsid w:val="00A4331D"/>
    <w:rsid w:val="00A43A4B"/>
    <w:rsid w:val="00A43C28"/>
    <w:rsid w:val="00A43CD7"/>
    <w:rsid w:val="00A4402E"/>
    <w:rsid w:val="00A4451A"/>
    <w:rsid w:val="00A44D07"/>
    <w:rsid w:val="00A45471"/>
    <w:rsid w:val="00A45D07"/>
    <w:rsid w:val="00A47920"/>
    <w:rsid w:val="00A4798E"/>
    <w:rsid w:val="00A501D7"/>
    <w:rsid w:val="00A503C5"/>
    <w:rsid w:val="00A508DE"/>
    <w:rsid w:val="00A50A2F"/>
    <w:rsid w:val="00A5113F"/>
    <w:rsid w:val="00A52DD2"/>
    <w:rsid w:val="00A5310D"/>
    <w:rsid w:val="00A537A2"/>
    <w:rsid w:val="00A557AA"/>
    <w:rsid w:val="00A558EB"/>
    <w:rsid w:val="00A561FA"/>
    <w:rsid w:val="00A563DA"/>
    <w:rsid w:val="00A56BD7"/>
    <w:rsid w:val="00A5721F"/>
    <w:rsid w:val="00A60144"/>
    <w:rsid w:val="00A60718"/>
    <w:rsid w:val="00A60B94"/>
    <w:rsid w:val="00A60CD3"/>
    <w:rsid w:val="00A60F50"/>
    <w:rsid w:val="00A61158"/>
    <w:rsid w:val="00A62106"/>
    <w:rsid w:val="00A62159"/>
    <w:rsid w:val="00A623BD"/>
    <w:rsid w:val="00A63B01"/>
    <w:rsid w:val="00A6488A"/>
    <w:rsid w:val="00A664EC"/>
    <w:rsid w:val="00A66FE7"/>
    <w:rsid w:val="00A67712"/>
    <w:rsid w:val="00A707E7"/>
    <w:rsid w:val="00A70B79"/>
    <w:rsid w:val="00A70FE9"/>
    <w:rsid w:val="00A71B90"/>
    <w:rsid w:val="00A71BB9"/>
    <w:rsid w:val="00A726C7"/>
    <w:rsid w:val="00A72AD2"/>
    <w:rsid w:val="00A74FAB"/>
    <w:rsid w:val="00A753D8"/>
    <w:rsid w:val="00A75A82"/>
    <w:rsid w:val="00A75E99"/>
    <w:rsid w:val="00A75F1B"/>
    <w:rsid w:val="00A76598"/>
    <w:rsid w:val="00A76FB5"/>
    <w:rsid w:val="00A77EED"/>
    <w:rsid w:val="00A80867"/>
    <w:rsid w:val="00A8146F"/>
    <w:rsid w:val="00A81ED7"/>
    <w:rsid w:val="00A820EA"/>
    <w:rsid w:val="00A825F8"/>
    <w:rsid w:val="00A82F30"/>
    <w:rsid w:val="00A83E89"/>
    <w:rsid w:val="00A84233"/>
    <w:rsid w:val="00A851B9"/>
    <w:rsid w:val="00A86010"/>
    <w:rsid w:val="00A86316"/>
    <w:rsid w:val="00A86746"/>
    <w:rsid w:val="00A86B0B"/>
    <w:rsid w:val="00A87D25"/>
    <w:rsid w:val="00A90235"/>
    <w:rsid w:val="00A90528"/>
    <w:rsid w:val="00A90F5C"/>
    <w:rsid w:val="00A911EE"/>
    <w:rsid w:val="00A91AEB"/>
    <w:rsid w:val="00A925FA"/>
    <w:rsid w:val="00A92CD2"/>
    <w:rsid w:val="00A932FE"/>
    <w:rsid w:val="00A93623"/>
    <w:rsid w:val="00A9398D"/>
    <w:rsid w:val="00A94759"/>
    <w:rsid w:val="00A96CA9"/>
    <w:rsid w:val="00A97036"/>
    <w:rsid w:val="00A975A8"/>
    <w:rsid w:val="00AA02A9"/>
    <w:rsid w:val="00AA1199"/>
    <w:rsid w:val="00AA19DB"/>
    <w:rsid w:val="00AA1AD0"/>
    <w:rsid w:val="00AA2230"/>
    <w:rsid w:val="00AA317A"/>
    <w:rsid w:val="00AA3B7B"/>
    <w:rsid w:val="00AA44B8"/>
    <w:rsid w:val="00AA56DA"/>
    <w:rsid w:val="00AA5BE4"/>
    <w:rsid w:val="00AA5CDC"/>
    <w:rsid w:val="00AA7716"/>
    <w:rsid w:val="00AA778A"/>
    <w:rsid w:val="00AA7F6A"/>
    <w:rsid w:val="00AB1176"/>
    <w:rsid w:val="00AB1178"/>
    <w:rsid w:val="00AB1FAB"/>
    <w:rsid w:val="00AB2F3E"/>
    <w:rsid w:val="00AB3683"/>
    <w:rsid w:val="00AB3A8F"/>
    <w:rsid w:val="00AB3DCC"/>
    <w:rsid w:val="00AB5201"/>
    <w:rsid w:val="00AB56EB"/>
    <w:rsid w:val="00AB5CE4"/>
    <w:rsid w:val="00AB672F"/>
    <w:rsid w:val="00AB6EDA"/>
    <w:rsid w:val="00AB73C0"/>
    <w:rsid w:val="00AC1008"/>
    <w:rsid w:val="00AC3E5D"/>
    <w:rsid w:val="00AC5737"/>
    <w:rsid w:val="00AC59D7"/>
    <w:rsid w:val="00AC64E0"/>
    <w:rsid w:val="00AC6762"/>
    <w:rsid w:val="00AC68BE"/>
    <w:rsid w:val="00AC6D8A"/>
    <w:rsid w:val="00AC7AEA"/>
    <w:rsid w:val="00AD0480"/>
    <w:rsid w:val="00AD203B"/>
    <w:rsid w:val="00AD21AA"/>
    <w:rsid w:val="00AD37D3"/>
    <w:rsid w:val="00AD410C"/>
    <w:rsid w:val="00AD64D0"/>
    <w:rsid w:val="00AD7B56"/>
    <w:rsid w:val="00AD7E3F"/>
    <w:rsid w:val="00AE0271"/>
    <w:rsid w:val="00AE030B"/>
    <w:rsid w:val="00AE06AD"/>
    <w:rsid w:val="00AE086A"/>
    <w:rsid w:val="00AE1AAD"/>
    <w:rsid w:val="00AE20AD"/>
    <w:rsid w:val="00AE28C4"/>
    <w:rsid w:val="00AE2B2C"/>
    <w:rsid w:val="00AE2D6C"/>
    <w:rsid w:val="00AE2D8F"/>
    <w:rsid w:val="00AE31B1"/>
    <w:rsid w:val="00AE35CC"/>
    <w:rsid w:val="00AE37F4"/>
    <w:rsid w:val="00AE44FB"/>
    <w:rsid w:val="00AE49E0"/>
    <w:rsid w:val="00AE5339"/>
    <w:rsid w:val="00AE5764"/>
    <w:rsid w:val="00AE5A07"/>
    <w:rsid w:val="00AE62FE"/>
    <w:rsid w:val="00AE69EC"/>
    <w:rsid w:val="00AE6CE2"/>
    <w:rsid w:val="00AE7208"/>
    <w:rsid w:val="00AE7586"/>
    <w:rsid w:val="00AE7BA3"/>
    <w:rsid w:val="00AF02B5"/>
    <w:rsid w:val="00AF05E8"/>
    <w:rsid w:val="00AF06B1"/>
    <w:rsid w:val="00AF1402"/>
    <w:rsid w:val="00AF1A2E"/>
    <w:rsid w:val="00AF24D2"/>
    <w:rsid w:val="00AF2642"/>
    <w:rsid w:val="00AF2957"/>
    <w:rsid w:val="00AF2B9C"/>
    <w:rsid w:val="00AF3041"/>
    <w:rsid w:val="00AF5196"/>
    <w:rsid w:val="00AF6DCD"/>
    <w:rsid w:val="00AF73F9"/>
    <w:rsid w:val="00AF7D32"/>
    <w:rsid w:val="00AF7D4F"/>
    <w:rsid w:val="00B002F8"/>
    <w:rsid w:val="00B00EB9"/>
    <w:rsid w:val="00B019F0"/>
    <w:rsid w:val="00B01CD6"/>
    <w:rsid w:val="00B02862"/>
    <w:rsid w:val="00B03127"/>
    <w:rsid w:val="00B04D54"/>
    <w:rsid w:val="00B05615"/>
    <w:rsid w:val="00B057B2"/>
    <w:rsid w:val="00B0596B"/>
    <w:rsid w:val="00B073F5"/>
    <w:rsid w:val="00B07815"/>
    <w:rsid w:val="00B0797B"/>
    <w:rsid w:val="00B079C0"/>
    <w:rsid w:val="00B07DF3"/>
    <w:rsid w:val="00B07F43"/>
    <w:rsid w:val="00B10115"/>
    <w:rsid w:val="00B114CC"/>
    <w:rsid w:val="00B11BEE"/>
    <w:rsid w:val="00B11D52"/>
    <w:rsid w:val="00B12936"/>
    <w:rsid w:val="00B12A93"/>
    <w:rsid w:val="00B13199"/>
    <w:rsid w:val="00B1351D"/>
    <w:rsid w:val="00B13C58"/>
    <w:rsid w:val="00B13D4C"/>
    <w:rsid w:val="00B13FA7"/>
    <w:rsid w:val="00B14499"/>
    <w:rsid w:val="00B14D92"/>
    <w:rsid w:val="00B15BA4"/>
    <w:rsid w:val="00B17AFB"/>
    <w:rsid w:val="00B2018B"/>
    <w:rsid w:val="00B20CE6"/>
    <w:rsid w:val="00B21C51"/>
    <w:rsid w:val="00B23802"/>
    <w:rsid w:val="00B24AE4"/>
    <w:rsid w:val="00B25243"/>
    <w:rsid w:val="00B252F8"/>
    <w:rsid w:val="00B25689"/>
    <w:rsid w:val="00B25E3C"/>
    <w:rsid w:val="00B2602F"/>
    <w:rsid w:val="00B2675B"/>
    <w:rsid w:val="00B27F51"/>
    <w:rsid w:val="00B327EB"/>
    <w:rsid w:val="00B32F74"/>
    <w:rsid w:val="00B33289"/>
    <w:rsid w:val="00B34A19"/>
    <w:rsid w:val="00B34BD0"/>
    <w:rsid w:val="00B34C2E"/>
    <w:rsid w:val="00B3586D"/>
    <w:rsid w:val="00B35A50"/>
    <w:rsid w:val="00B35DBC"/>
    <w:rsid w:val="00B35E9E"/>
    <w:rsid w:val="00B37144"/>
    <w:rsid w:val="00B37213"/>
    <w:rsid w:val="00B37472"/>
    <w:rsid w:val="00B37B55"/>
    <w:rsid w:val="00B37D75"/>
    <w:rsid w:val="00B40882"/>
    <w:rsid w:val="00B40C0C"/>
    <w:rsid w:val="00B40EF6"/>
    <w:rsid w:val="00B41A3E"/>
    <w:rsid w:val="00B41D42"/>
    <w:rsid w:val="00B42366"/>
    <w:rsid w:val="00B423F1"/>
    <w:rsid w:val="00B4296D"/>
    <w:rsid w:val="00B4297A"/>
    <w:rsid w:val="00B430DB"/>
    <w:rsid w:val="00B44758"/>
    <w:rsid w:val="00B46F52"/>
    <w:rsid w:val="00B47237"/>
    <w:rsid w:val="00B474A3"/>
    <w:rsid w:val="00B47B44"/>
    <w:rsid w:val="00B50841"/>
    <w:rsid w:val="00B50CCA"/>
    <w:rsid w:val="00B50FEC"/>
    <w:rsid w:val="00B5127A"/>
    <w:rsid w:val="00B51775"/>
    <w:rsid w:val="00B51C42"/>
    <w:rsid w:val="00B51ECE"/>
    <w:rsid w:val="00B52281"/>
    <w:rsid w:val="00B52808"/>
    <w:rsid w:val="00B5281A"/>
    <w:rsid w:val="00B53BD6"/>
    <w:rsid w:val="00B545BE"/>
    <w:rsid w:val="00B5493A"/>
    <w:rsid w:val="00B55309"/>
    <w:rsid w:val="00B5536A"/>
    <w:rsid w:val="00B56C90"/>
    <w:rsid w:val="00B573BF"/>
    <w:rsid w:val="00B575B2"/>
    <w:rsid w:val="00B575F6"/>
    <w:rsid w:val="00B60BF5"/>
    <w:rsid w:val="00B60F1A"/>
    <w:rsid w:val="00B60F1E"/>
    <w:rsid w:val="00B617B7"/>
    <w:rsid w:val="00B622C1"/>
    <w:rsid w:val="00B63401"/>
    <w:rsid w:val="00B63A40"/>
    <w:rsid w:val="00B65026"/>
    <w:rsid w:val="00B66955"/>
    <w:rsid w:val="00B669EC"/>
    <w:rsid w:val="00B66E23"/>
    <w:rsid w:val="00B66ED7"/>
    <w:rsid w:val="00B6758D"/>
    <w:rsid w:val="00B676E4"/>
    <w:rsid w:val="00B70007"/>
    <w:rsid w:val="00B71F58"/>
    <w:rsid w:val="00B73D20"/>
    <w:rsid w:val="00B73FE8"/>
    <w:rsid w:val="00B747A8"/>
    <w:rsid w:val="00B750DB"/>
    <w:rsid w:val="00B756DE"/>
    <w:rsid w:val="00B75995"/>
    <w:rsid w:val="00B76196"/>
    <w:rsid w:val="00B768A5"/>
    <w:rsid w:val="00B76900"/>
    <w:rsid w:val="00B76D2A"/>
    <w:rsid w:val="00B77142"/>
    <w:rsid w:val="00B771E9"/>
    <w:rsid w:val="00B776A6"/>
    <w:rsid w:val="00B77991"/>
    <w:rsid w:val="00B77D41"/>
    <w:rsid w:val="00B804F1"/>
    <w:rsid w:val="00B80575"/>
    <w:rsid w:val="00B8086B"/>
    <w:rsid w:val="00B80E01"/>
    <w:rsid w:val="00B80FB9"/>
    <w:rsid w:val="00B81166"/>
    <w:rsid w:val="00B81A0D"/>
    <w:rsid w:val="00B81F44"/>
    <w:rsid w:val="00B82C70"/>
    <w:rsid w:val="00B82F3F"/>
    <w:rsid w:val="00B8302C"/>
    <w:rsid w:val="00B83550"/>
    <w:rsid w:val="00B83F26"/>
    <w:rsid w:val="00B84613"/>
    <w:rsid w:val="00B86014"/>
    <w:rsid w:val="00B864AA"/>
    <w:rsid w:val="00B8668F"/>
    <w:rsid w:val="00B86833"/>
    <w:rsid w:val="00B87BB6"/>
    <w:rsid w:val="00B90230"/>
    <w:rsid w:val="00B909A8"/>
    <w:rsid w:val="00B90C7C"/>
    <w:rsid w:val="00B94202"/>
    <w:rsid w:val="00B9436C"/>
    <w:rsid w:val="00B9625D"/>
    <w:rsid w:val="00B96342"/>
    <w:rsid w:val="00B9635B"/>
    <w:rsid w:val="00B963D2"/>
    <w:rsid w:val="00B96BD5"/>
    <w:rsid w:val="00B97931"/>
    <w:rsid w:val="00BA0E46"/>
    <w:rsid w:val="00BA152D"/>
    <w:rsid w:val="00BA1733"/>
    <w:rsid w:val="00BA1897"/>
    <w:rsid w:val="00BA18B2"/>
    <w:rsid w:val="00BA18F4"/>
    <w:rsid w:val="00BA24DE"/>
    <w:rsid w:val="00BA27DA"/>
    <w:rsid w:val="00BA2D9E"/>
    <w:rsid w:val="00BA3687"/>
    <w:rsid w:val="00BA437A"/>
    <w:rsid w:val="00BA4D77"/>
    <w:rsid w:val="00BA6183"/>
    <w:rsid w:val="00BA63D5"/>
    <w:rsid w:val="00BA77CB"/>
    <w:rsid w:val="00BA7B82"/>
    <w:rsid w:val="00BA7F2E"/>
    <w:rsid w:val="00BB097C"/>
    <w:rsid w:val="00BB0F98"/>
    <w:rsid w:val="00BB193E"/>
    <w:rsid w:val="00BB1C36"/>
    <w:rsid w:val="00BB26DD"/>
    <w:rsid w:val="00BB3DA7"/>
    <w:rsid w:val="00BB50F2"/>
    <w:rsid w:val="00BB5D20"/>
    <w:rsid w:val="00BB6ADD"/>
    <w:rsid w:val="00BB70A8"/>
    <w:rsid w:val="00BB7299"/>
    <w:rsid w:val="00BB7650"/>
    <w:rsid w:val="00BB7D0B"/>
    <w:rsid w:val="00BC085F"/>
    <w:rsid w:val="00BC0AC6"/>
    <w:rsid w:val="00BC2190"/>
    <w:rsid w:val="00BC27D3"/>
    <w:rsid w:val="00BC28F5"/>
    <w:rsid w:val="00BC31D3"/>
    <w:rsid w:val="00BC3380"/>
    <w:rsid w:val="00BC36F2"/>
    <w:rsid w:val="00BC3980"/>
    <w:rsid w:val="00BC4F4B"/>
    <w:rsid w:val="00BC50E2"/>
    <w:rsid w:val="00BC5907"/>
    <w:rsid w:val="00BC610A"/>
    <w:rsid w:val="00BC6378"/>
    <w:rsid w:val="00BC70A3"/>
    <w:rsid w:val="00BD001F"/>
    <w:rsid w:val="00BD01DB"/>
    <w:rsid w:val="00BD0367"/>
    <w:rsid w:val="00BD12B9"/>
    <w:rsid w:val="00BD1488"/>
    <w:rsid w:val="00BD2E7A"/>
    <w:rsid w:val="00BD3291"/>
    <w:rsid w:val="00BD36D9"/>
    <w:rsid w:val="00BD3AEE"/>
    <w:rsid w:val="00BD4503"/>
    <w:rsid w:val="00BD5482"/>
    <w:rsid w:val="00BD5AA8"/>
    <w:rsid w:val="00BD641F"/>
    <w:rsid w:val="00BD64C4"/>
    <w:rsid w:val="00BE0A06"/>
    <w:rsid w:val="00BE103B"/>
    <w:rsid w:val="00BE1C3F"/>
    <w:rsid w:val="00BE210A"/>
    <w:rsid w:val="00BE30A3"/>
    <w:rsid w:val="00BE32C7"/>
    <w:rsid w:val="00BE3F21"/>
    <w:rsid w:val="00BE52A4"/>
    <w:rsid w:val="00BE54B2"/>
    <w:rsid w:val="00BE64C3"/>
    <w:rsid w:val="00BE6681"/>
    <w:rsid w:val="00BE66AD"/>
    <w:rsid w:val="00BE6D21"/>
    <w:rsid w:val="00BE7F42"/>
    <w:rsid w:val="00BF11B5"/>
    <w:rsid w:val="00BF3236"/>
    <w:rsid w:val="00BF35E5"/>
    <w:rsid w:val="00BF4D07"/>
    <w:rsid w:val="00BF4E4B"/>
    <w:rsid w:val="00BF66A1"/>
    <w:rsid w:val="00BF6810"/>
    <w:rsid w:val="00BF77B0"/>
    <w:rsid w:val="00BF7F99"/>
    <w:rsid w:val="00C003EA"/>
    <w:rsid w:val="00C00AE9"/>
    <w:rsid w:val="00C00D9A"/>
    <w:rsid w:val="00C00F45"/>
    <w:rsid w:val="00C0155C"/>
    <w:rsid w:val="00C01A65"/>
    <w:rsid w:val="00C01C35"/>
    <w:rsid w:val="00C03691"/>
    <w:rsid w:val="00C0432A"/>
    <w:rsid w:val="00C04F9C"/>
    <w:rsid w:val="00C05136"/>
    <w:rsid w:val="00C0561A"/>
    <w:rsid w:val="00C067B7"/>
    <w:rsid w:val="00C06B02"/>
    <w:rsid w:val="00C076F2"/>
    <w:rsid w:val="00C07A97"/>
    <w:rsid w:val="00C07D13"/>
    <w:rsid w:val="00C1070D"/>
    <w:rsid w:val="00C10870"/>
    <w:rsid w:val="00C1093E"/>
    <w:rsid w:val="00C10974"/>
    <w:rsid w:val="00C11333"/>
    <w:rsid w:val="00C117B5"/>
    <w:rsid w:val="00C12C08"/>
    <w:rsid w:val="00C12DBC"/>
    <w:rsid w:val="00C12EA8"/>
    <w:rsid w:val="00C1310F"/>
    <w:rsid w:val="00C135CA"/>
    <w:rsid w:val="00C13C3E"/>
    <w:rsid w:val="00C14224"/>
    <w:rsid w:val="00C147DF"/>
    <w:rsid w:val="00C15151"/>
    <w:rsid w:val="00C15407"/>
    <w:rsid w:val="00C15B42"/>
    <w:rsid w:val="00C162F4"/>
    <w:rsid w:val="00C17BA9"/>
    <w:rsid w:val="00C206F2"/>
    <w:rsid w:val="00C206F7"/>
    <w:rsid w:val="00C207BD"/>
    <w:rsid w:val="00C229EF"/>
    <w:rsid w:val="00C22FAF"/>
    <w:rsid w:val="00C23795"/>
    <w:rsid w:val="00C23B09"/>
    <w:rsid w:val="00C2445C"/>
    <w:rsid w:val="00C246AD"/>
    <w:rsid w:val="00C24962"/>
    <w:rsid w:val="00C24CCF"/>
    <w:rsid w:val="00C24EE1"/>
    <w:rsid w:val="00C25509"/>
    <w:rsid w:val="00C2598D"/>
    <w:rsid w:val="00C25FAD"/>
    <w:rsid w:val="00C265E8"/>
    <w:rsid w:val="00C26915"/>
    <w:rsid w:val="00C270FF"/>
    <w:rsid w:val="00C27627"/>
    <w:rsid w:val="00C277A0"/>
    <w:rsid w:val="00C27D9A"/>
    <w:rsid w:val="00C3034F"/>
    <w:rsid w:val="00C30F21"/>
    <w:rsid w:val="00C31F36"/>
    <w:rsid w:val="00C33316"/>
    <w:rsid w:val="00C34DE9"/>
    <w:rsid w:val="00C352F1"/>
    <w:rsid w:val="00C35AE4"/>
    <w:rsid w:val="00C35B3B"/>
    <w:rsid w:val="00C36052"/>
    <w:rsid w:val="00C3623E"/>
    <w:rsid w:val="00C36767"/>
    <w:rsid w:val="00C36A6B"/>
    <w:rsid w:val="00C36CEA"/>
    <w:rsid w:val="00C40150"/>
    <w:rsid w:val="00C41142"/>
    <w:rsid w:val="00C41991"/>
    <w:rsid w:val="00C419E1"/>
    <w:rsid w:val="00C425F6"/>
    <w:rsid w:val="00C42C93"/>
    <w:rsid w:val="00C43537"/>
    <w:rsid w:val="00C440BD"/>
    <w:rsid w:val="00C4410D"/>
    <w:rsid w:val="00C44BEB"/>
    <w:rsid w:val="00C44D92"/>
    <w:rsid w:val="00C4530E"/>
    <w:rsid w:val="00C4680D"/>
    <w:rsid w:val="00C46FA0"/>
    <w:rsid w:val="00C47124"/>
    <w:rsid w:val="00C47B25"/>
    <w:rsid w:val="00C5075D"/>
    <w:rsid w:val="00C50C1C"/>
    <w:rsid w:val="00C50FB9"/>
    <w:rsid w:val="00C528C1"/>
    <w:rsid w:val="00C53B1B"/>
    <w:rsid w:val="00C53BD7"/>
    <w:rsid w:val="00C54169"/>
    <w:rsid w:val="00C54505"/>
    <w:rsid w:val="00C54D92"/>
    <w:rsid w:val="00C55C98"/>
    <w:rsid w:val="00C55D45"/>
    <w:rsid w:val="00C56330"/>
    <w:rsid w:val="00C5689C"/>
    <w:rsid w:val="00C56A41"/>
    <w:rsid w:val="00C56AA6"/>
    <w:rsid w:val="00C57170"/>
    <w:rsid w:val="00C602BC"/>
    <w:rsid w:val="00C6041A"/>
    <w:rsid w:val="00C6068C"/>
    <w:rsid w:val="00C6081B"/>
    <w:rsid w:val="00C61AFF"/>
    <w:rsid w:val="00C61D1D"/>
    <w:rsid w:val="00C61E0D"/>
    <w:rsid w:val="00C635EE"/>
    <w:rsid w:val="00C63A1D"/>
    <w:rsid w:val="00C643E1"/>
    <w:rsid w:val="00C6528E"/>
    <w:rsid w:val="00C653B0"/>
    <w:rsid w:val="00C655AF"/>
    <w:rsid w:val="00C658E5"/>
    <w:rsid w:val="00C66CFF"/>
    <w:rsid w:val="00C675BC"/>
    <w:rsid w:val="00C67784"/>
    <w:rsid w:val="00C67C6E"/>
    <w:rsid w:val="00C7085E"/>
    <w:rsid w:val="00C71E8A"/>
    <w:rsid w:val="00C7224E"/>
    <w:rsid w:val="00C7282A"/>
    <w:rsid w:val="00C72D3F"/>
    <w:rsid w:val="00C7307D"/>
    <w:rsid w:val="00C73684"/>
    <w:rsid w:val="00C73700"/>
    <w:rsid w:val="00C74AC3"/>
    <w:rsid w:val="00C74B63"/>
    <w:rsid w:val="00C75914"/>
    <w:rsid w:val="00C772E4"/>
    <w:rsid w:val="00C77615"/>
    <w:rsid w:val="00C77D95"/>
    <w:rsid w:val="00C77EB8"/>
    <w:rsid w:val="00C80F63"/>
    <w:rsid w:val="00C8164F"/>
    <w:rsid w:val="00C82142"/>
    <w:rsid w:val="00C827B2"/>
    <w:rsid w:val="00C827F8"/>
    <w:rsid w:val="00C82FC0"/>
    <w:rsid w:val="00C833FB"/>
    <w:rsid w:val="00C834B0"/>
    <w:rsid w:val="00C8502E"/>
    <w:rsid w:val="00C85414"/>
    <w:rsid w:val="00C859EB"/>
    <w:rsid w:val="00C85A7B"/>
    <w:rsid w:val="00C85EEE"/>
    <w:rsid w:val="00C91AB8"/>
    <w:rsid w:val="00C91DCE"/>
    <w:rsid w:val="00C9285D"/>
    <w:rsid w:val="00C9374E"/>
    <w:rsid w:val="00C940D2"/>
    <w:rsid w:val="00C94A05"/>
    <w:rsid w:val="00C94D49"/>
    <w:rsid w:val="00C9646E"/>
    <w:rsid w:val="00C9774A"/>
    <w:rsid w:val="00C978DC"/>
    <w:rsid w:val="00C97F98"/>
    <w:rsid w:val="00CA0298"/>
    <w:rsid w:val="00CA1844"/>
    <w:rsid w:val="00CA2200"/>
    <w:rsid w:val="00CA2564"/>
    <w:rsid w:val="00CA2607"/>
    <w:rsid w:val="00CA2E57"/>
    <w:rsid w:val="00CA3D40"/>
    <w:rsid w:val="00CA3D51"/>
    <w:rsid w:val="00CA4137"/>
    <w:rsid w:val="00CA4928"/>
    <w:rsid w:val="00CA5DBD"/>
    <w:rsid w:val="00CA67EA"/>
    <w:rsid w:val="00CA6912"/>
    <w:rsid w:val="00CA6B59"/>
    <w:rsid w:val="00CA6DA9"/>
    <w:rsid w:val="00CA6F03"/>
    <w:rsid w:val="00CB02D9"/>
    <w:rsid w:val="00CB058A"/>
    <w:rsid w:val="00CB07AB"/>
    <w:rsid w:val="00CB1363"/>
    <w:rsid w:val="00CB1453"/>
    <w:rsid w:val="00CB1E85"/>
    <w:rsid w:val="00CB1E8D"/>
    <w:rsid w:val="00CB237C"/>
    <w:rsid w:val="00CB3150"/>
    <w:rsid w:val="00CB45D6"/>
    <w:rsid w:val="00CB4739"/>
    <w:rsid w:val="00CB4E89"/>
    <w:rsid w:val="00CB5429"/>
    <w:rsid w:val="00CB5AD5"/>
    <w:rsid w:val="00CB5E24"/>
    <w:rsid w:val="00CB5F5C"/>
    <w:rsid w:val="00CB622C"/>
    <w:rsid w:val="00CB6D98"/>
    <w:rsid w:val="00CB7387"/>
    <w:rsid w:val="00CB7C45"/>
    <w:rsid w:val="00CB7D89"/>
    <w:rsid w:val="00CC0A4A"/>
    <w:rsid w:val="00CC0CAD"/>
    <w:rsid w:val="00CC1573"/>
    <w:rsid w:val="00CC2DD7"/>
    <w:rsid w:val="00CC32CC"/>
    <w:rsid w:val="00CC3C59"/>
    <w:rsid w:val="00CC401C"/>
    <w:rsid w:val="00CC43B4"/>
    <w:rsid w:val="00CC4675"/>
    <w:rsid w:val="00CC4D3D"/>
    <w:rsid w:val="00CC51AA"/>
    <w:rsid w:val="00CC56D0"/>
    <w:rsid w:val="00CC576D"/>
    <w:rsid w:val="00CC5964"/>
    <w:rsid w:val="00CC5D06"/>
    <w:rsid w:val="00CC6C83"/>
    <w:rsid w:val="00CD0DCA"/>
    <w:rsid w:val="00CD0E6A"/>
    <w:rsid w:val="00CD287C"/>
    <w:rsid w:val="00CD2F36"/>
    <w:rsid w:val="00CD3485"/>
    <w:rsid w:val="00CD39C8"/>
    <w:rsid w:val="00CD3A06"/>
    <w:rsid w:val="00CD4060"/>
    <w:rsid w:val="00CD40EE"/>
    <w:rsid w:val="00CD4BF7"/>
    <w:rsid w:val="00CD507B"/>
    <w:rsid w:val="00CD51FC"/>
    <w:rsid w:val="00CD5341"/>
    <w:rsid w:val="00CD5CD3"/>
    <w:rsid w:val="00CD7256"/>
    <w:rsid w:val="00CD77FC"/>
    <w:rsid w:val="00CD7CEA"/>
    <w:rsid w:val="00CD7F24"/>
    <w:rsid w:val="00CE0301"/>
    <w:rsid w:val="00CE06D9"/>
    <w:rsid w:val="00CE0700"/>
    <w:rsid w:val="00CE0F8E"/>
    <w:rsid w:val="00CE14F0"/>
    <w:rsid w:val="00CE1E2F"/>
    <w:rsid w:val="00CE202A"/>
    <w:rsid w:val="00CE2B12"/>
    <w:rsid w:val="00CE3079"/>
    <w:rsid w:val="00CE30FB"/>
    <w:rsid w:val="00CE322B"/>
    <w:rsid w:val="00CE3982"/>
    <w:rsid w:val="00CE3B9C"/>
    <w:rsid w:val="00CE3DE2"/>
    <w:rsid w:val="00CE4206"/>
    <w:rsid w:val="00CE44B7"/>
    <w:rsid w:val="00CE44E4"/>
    <w:rsid w:val="00CE4CA5"/>
    <w:rsid w:val="00CE4DD6"/>
    <w:rsid w:val="00CE52D6"/>
    <w:rsid w:val="00CE5410"/>
    <w:rsid w:val="00CE5794"/>
    <w:rsid w:val="00CE6010"/>
    <w:rsid w:val="00CE70A3"/>
    <w:rsid w:val="00CE71B3"/>
    <w:rsid w:val="00CE7D89"/>
    <w:rsid w:val="00CF0D08"/>
    <w:rsid w:val="00CF1466"/>
    <w:rsid w:val="00CF27A2"/>
    <w:rsid w:val="00CF2D3A"/>
    <w:rsid w:val="00CF3039"/>
    <w:rsid w:val="00CF3073"/>
    <w:rsid w:val="00CF3628"/>
    <w:rsid w:val="00CF435B"/>
    <w:rsid w:val="00CF538F"/>
    <w:rsid w:val="00CF57EA"/>
    <w:rsid w:val="00CF6F24"/>
    <w:rsid w:val="00CF6FCF"/>
    <w:rsid w:val="00CF7AFC"/>
    <w:rsid w:val="00CF7F4D"/>
    <w:rsid w:val="00D02C25"/>
    <w:rsid w:val="00D038F1"/>
    <w:rsid w:val="00D0470F"/>
    <w:rsid w:val="00D04E6E"/>
    <w:rsid w:val="00D06460"/>
    <w:rsid w:val="00D06479"/>
    <w:rsid w:val="00D068AB"/>
    <w:rsid w:val="00D06EE0"/>
    <w:rsid w:val="00D07488"/>
    <w:rsid w:val="00D10AF8"/>
    <w:rsid w:val="00D10EA1"/>
    <w:rsid w:val="00D11B49"/>
    <w:rsid w:val="00D1200E"/>
    <w:rsid w:val="00D1244A"/>
    <w:rsid w:val="00D12768"/>
    <w:rsid w:val="00D1303E"/>
    <w:rsid w:val="00D13052"/>
    <w:rsid w:val="00D13A4D"/>
    <w:rsid w:val="00D14366"/>
    <w:rsid w:val="00D1460E"/>
    <w:rsid w:val="00D14832"/>
    <w:rsid w:val="00D14A24"/>
    <w:rsid w:val="00D1517C"/>
    <w:rsid w:val="00D15FE4"/>
    <w:rsid w:val="00D16E31"/>
    <w:rsid w:val="00D172AA"/>
    <w:rsid w:val="00D17798"/>
    <w:rsid w:val="00D20761"/>
    <w:rsid w:val="00D21B22"/>
    <w:rsid w:val="00D21C15"/>
    <w:rsid w:val="00D220B4"/>
    <w:rsid w:val="00D265A9"/>
    <w:rsid w:val="00D2680A"/>
    <w:rsid w:val="00D26CD8"/>
    <w:rsid w:val="00D26FFB"/>
    <w:rsid w:val="00D2741E"/>
    <w:rsid w:val="00D2765B"/>
    <w:rsid w:val="00D27B57"/>
    <w:rsid w:val="00D30201"/>
    <w:rsid w:val="00D31826"/>
    <w:rsid w:val="00D32456"/>
    <w:rsid w:val="00D3247A"/>
    <w:rsid w:val="00D33BF6"/>
    <w:rsid w:val="00D3449F"/>
    <w:rsid w:val="00D348B3"/>
    <w:rsid w:val="00D34E2D"/>
    <w:rsid w:val="00D34F0F"/>
    <w:rsid w:val="00D35957"/>
    <w:rsid w:val="00D36434"/>
    <w:rsid w:val="00D365D3"/>
    <w:rsid w:val="00D36F92"/>
    <w:rsid w:val="00D37060"/>
    <w:rsid w:val="00D402E2"/>
    <w:rsid w:val="00D40432"/>
    <w:rsid w:val="00D40BCC"/>
    <w:rsid w:val="00D4225E"/>
    <w:rsid w:val="00D44ABC"/>
    <w:rsid w:val="00D452AE"/>
    <w:rsid w:val="00D45476"/>
    <w:rsid w:val="00D45E8C"/>
    <w:rsid w:val="00D46046"/>
    <w:rsid w:val="00D46D9A"/>
    <w:rsid w:val="00D472A3"/>
    <w:rsid w:val="00D477BE"/>
    <w:rsid w:val="00D4784E"/>
    <w:rsid w:val="00D518AA"/>
    <w:rsid w:val="00D52FF3"/>
    <w:rsid w:val="00D536D3"/>
    <w:rsid w:val="00D538EF"/>
    <w:rsid w:val="00D53B3C"/>
    <w:rsid w:val="00D53EFD"/>
    <w:rsid w:val="00D55297"/>
    <w:rsid w:val="00D557D5"/>
    <w:rsid w:val="00D55972"/>
    <w:rsid w:val="00D571BE"/>
    <w:rsid w:val="00D577CF"/>
    <w:rsid w:val="00D617E1"/>
    <w:rsid w:val="00D62B18"/>
    <w:rsid w:val="00D62FCF"/>
    <w:rsid w:val="00D636DF"/>
    <w:rsid w:val="00D636E9"/>
    <w:rsid w:val="00D6416F"/>
    <w:rsid w:val="00D64C3C"/>
    <w:rsid w:val="00D65399"/>
    <w:rsid w:val="00D65F0D"/>
    <w:rsid w:val="00D66DE0"/>
    <w:rsid w:val="00D670E6"/>
    <w:rsid w:val="00D67D04"/>
    <w:rsid w:val="00D70653"/>
    <w:rsid w:val="00D7215A"/>
    <w:rsid w:val="00D72748"/>
    <w:rsid w:val="00D72E48"/>
    <w:rsid w:val="00D72FB6"/>
    <w:rsid w:val="00D73492"/>
    <w:rsid w:val="00D73678"/>
    <w:rsid w:val="00D73D93"/>
    <w:rsid w:val="00D7455E"/>
    <w:rsid w:val="00D74699"/>
    <w:rsid w:val="00D75481"/>
    <w:rsid w:val="00D769CE"/>
    <w:rsid w:val="00D777D7"/>
    <w:rsid w:val="00D77973"/>
    <w:rsid w:val="00D77F4D"/>
    <w:rsid w:val="00D80381"/>
    <w:rsid w:val="00D80562"/>
    <w:rsid w:val="00D808F3"/>
    <w:rsid w:val="00D81349"/>
    <w:rsid w:val="00D81D6E"/>
    <w:rsid w:val="00D8296E"/>
    <w:rsid w:val="00D83321"/>
    <w:rsid w:val="00D83B18"/>
    <w:rsid w:val="00D83BCD"/>
    <w:rsid w:val="00D83DCB"/>
    <w:rsid w:val="00D85E94"/>
    <w:rsid w:val="00D86A90"/>
    <w:rsid w:val="00D878AE"/>
    <w:rsid w:val="00D90542"/>
    <w:rsid w:val="00D90788"/>
    <w:rsid w:val="00D911DE"/>
    <w:rsid w:val="00D917B0"/>
    <w:rsid w:val="00D91B8E"/>
    <w:rsid w:val="00D92430"/>
    <w:rsid w:val="00D9322C"/>
    <w:rsid w:val="00D93CE5"/>
    <w:rsid w:val="00D93E6B"/>
    <w:rsid w:val="00D9448E"/>
    <w:rsid w:val="00D944CB"/>
    <w:rsid w:val="00D94A45"/>
    <w:rsid w:val="00D94C93"/>
    <w:rsid w:val="00D95D9B"/>
    <w:rsid w:val="00D95EB0"/>
    <w:rsid w:val="00D96017"/>
    <w:rsid w:val="00D96B50"/>
    <w:rsid w:val="00D96E4A"/>
    <w:rsid w:val="00D96F88"/>
    <w:rsid w:val="00D97163"/>
    <w:rsid w:val="00DA052A"/>
    <w:rsid w:val="00DA144A"/>
    <w:rsid w:val="00DA17A8"/>
    <w:rsid w:val="00DA28B2"/>
    <w:rsid w:val="00DA290A"/>
    <w:rsid w:val="00DA2A9A"/>
    <w:rsid w:val="00DA2BC1"/>
    <w:rsid w:val="00DA2F2B"/>
    <w:rsid w:val="00DA3486"/>
    <w:rsid w:val="00DA3D7E"/>
    <w:rsid w:val="00DA47AC"/>
    <w:rsid w:val="00DA4FAE"/>
    <w:rsid w:val="00DA5939"/>
    <w:rsid w:val="00DA5A2E"/>
    <w:rsid w:val="00DA5FA8"/>
    <w:rsid w:val="00DA7605"/>
    <w:rsid w:val="00DA7995"/>
    <w:rsid w:val="00DA79BD"/>
    <w:rsid w:val="00DB0440"/>
    <w:rsid w:val="00DB06B4"/>
    <w:rsid w:val="00DB09B4"/>
    <w:rsid w:val="00DB0CC7"/>
    <w:rsid w:val="00DB118E"/>
    <w:rsid w:val="00DB3F8C"/>
    <w:rsid w:val="00DB426B"/>
    <w:rsid w:val="00DB45DE"/>
    <w:rsid w:val="00DB4821"/>
    <w:rsid w:val="00DB50B8"/>
    <w:rsid w:val="00DB5132"/>
    <w:rsid w:val="00DB5200"/>
    <w:rsid w:val="00DB5862"/>
    <w:rsid w:val="00DB7768"/>
    <w:rsid w:val="00DB7B2C"/>
    <w:rsid w:val="00DC0798"/>
    <w:rsid w:val="00DC0B90"/>
    <w:rsid w:val="00DC10C5"/>
    <w:rsid w:val="00DC1E0C"/>
    <w:rsid w:val="00DC1F48"/>
    <w:rsid w:val="00DC2644"/>
    <w:rsid w:val="00DC27FD"/>
    <w:rsid w:val="00DC2924"/>
    <w:rsid w:val="00DC2D34"/>
    <w:rsid w:val="00DC2F2E"/>
    <w:rsid w:val="00DC3E2B"/>
    <w:rsid w:val="00DC56B0"/>
    <w:rsid w:val="00DC5D0E"/>
    <w:rsid w:val="00DC6774"/>
    <w:rsid w:val="00DC6E5D"/>
    <w:rsid w:val="00DC6EAB"/>
    <w:rsid w:val="00DC7DEE"/>
    <w:rsid w:val="00DD0680"/>
    <w:rsid w:val="00DD0D93"/>
    <w:rsid w:val="00DD150C"/>
    <w:rsid w:val="00DD25D8"/>
    <w:rsid w:val="00DD260E"/>
    <w:rsid w:val="00DD288C"/>
    <w:rsid w:val="00DD3D4E"/>
    <w:rsid w:val="00DD3DD6"/>
    <w:rsid w:val="00DD3F34"/>
    <w:rsid w:val="00DD4D2F"/>
    <w:rsid w:val="00DD5976"/>
    <w:rsid w:val="00DD6952"/>
    <w:rsid w:val="00DD6BE1"/>
    <w:rsid w:val="00DD6F79"/>
    <w:rsid w:val="00DD74FA"/>
    <w:rsid w:val="00DE05B0"/>
    <w:rsid w:val="00DE0998"/>
    <w:rsid w:val="00DE19B8"/>
    <w:rsid w:val="00DE1A89"/>
    <w:rsid w:val="00DE3128"/>
    <w:rsid w:val="00DE3A64"/>
    <w:rsid w:val="00DE3B7B"/>
    <w:rsid w:val="00DE3EA2"/>
    <w:rsid w:val="00DE431E"/>
    <w:rsid w:val="00DE4459"/>
    <w:rsid w:val="00DE45F8"/>
    <w:rsid w:val="00DE4F3E"/>
    <w:rsid w:val="00DE550A"/>
    <w:rsid w:val="00DE6195"/>
    <w:rsid w:val="00DE6BA1"/>
    <w:rsid w:val="00DE769A"/>
    <w:rsid w:val="00DE773C"/>
    <w:rsid w:val="00DE7A47"/>
    <w:rsid w:val="00DE7ABC"/>
    <w:rsid w:val="00DF030E"/>
    <w:rsid w:val="00DF1653"/>
    <w:rsid w:val="00DF19CD"/>
    <w:rsid w:val="00DF1E80"/>
    <w:rsid w:val="00DF1E96"/>
    <w:rsid w:val="00DF2428"/>
    <w:rsid w:val="00DF24BC"/>
    <w:rsid w:val="00DF2671"/>
    <w:rsid w:val="00DF366E"/>
    <w:rsid w:val="00DF4780"/>
    <w:rsid w:val="00DF4B0E"/>
    <w:rsid w:val="00DF53DC"/>
    <w:rsid w:val="00DF5571"/>
    <w:rsid w:val="00DF55C6"/>
    <w:rsid w:val="00DF56ED"/>
    <w:rsid w:val="00DF5887"/>
    <w:rsid w:val="00DF5B1D"/>
    <w:rsid w:val="00DF611F"/>
    <w:rsid w:val="00DF72A7"/>
    <w:rsid w:val="00DF7607"/>
    <w:rsid w:val="00DF7EAE"/>
    <w:rsid w:val="00E01C04"/>
    <w:rsid w:val="00E03176"/>
    <w:rsid w:val="00E036B4"/>
    <w:rsid w:val="00E038DC"/>
    <w:rsid w:val="00E0409A"/>
    <w:rsid w:val="00E047D9"/>
    <w:rsid w:val="00E05134"/>
    <w:rsid w:val="00E051FF"/>
    <w:rsid w:val="00E058CC"/>
    <w:rsid w:val="00E05AA8"/>
    <w:rsid w:val="00E06429"/>
    <w:rsid w:val="00E06663"/>
    <w:rsid w:val="00E100CE"/>
    <w:rsid w:val="00E1056C"/>
    <w:rsid w:val="00E105D5"/>
    <w:rsid w:val="00E10B69"/>
    <w:rsid w:val="00E10F90"/>
    <w:rsid w:val="00E11055"/>
    <w:rsid w:val="00E11B66"/>
    <w:rsid w:val="00E12C8C"/>
    <w:rsid w:val="00E1351F"/>
    <w:rsid w:val="00E13862"/>
    <w:rsid w:val="00E13A2C"/>
    <w:rsid w:val="00E13D91"/>
    <w:rsid w:val="00E1510F"/>
    <w:rsid w:val="00E15D56"/>
    <w:rsid w:val="00E1656D"/>
    <w:rsid w:val="00E16B5F"/>
    <w:rsid w:val="00E16C9B"/>
    <w:rsid w:val="00E16DC5"/>
    <w:rsid w:val="00E17434"/>
    <w:rsid w:val="00E177B8"/>
    <w:rsid w:val="00E179B1"/>
    <w:rsid w:val="00E207F8"/>
    <w:rsid w:val="00E22693"/>
    <w:rsid w:val="00E22891"/>
    <w:rsid w:val="00E22D48"/>
    <w:rsid w:val="00E2397A"/>
    <w:rsid w:val="00E23B0D"/>
    <w:rsid w:val="00E23DAC"/>
    <w:rsid w:val="00E23E00"/>
    <w:rsid w:val="00E241FA"/>
    <w:rsid w:val="00E242AD"/>
    <w:rsid w:val="00E24DFB"/>
    <w:rsid w:val="00E25338"/>
    <w:rsid w:val="00E25F72"/>
    <w:rsid w:val="00E266E7"/>
    <w:rsid w:val="00E26B39"/>
    <w:rsid w:val="00E26E99"/>
    <w:rsid w:val="00E27BD9"/>
    <w:rsid w:val="00E30B29"/>
    <w:rsid w:val="00E315AB"/>
    <w:rsid w:val="00E31CAB"/>
    <w:rsid w:val="00E31F6C"/>
    <w:rsid w:val="00E3385E"/>
    <w:rsid w:val="00E33C3B"/>
    <w:rsid w:val="00E341A1"/>
    <w:rsid w:val="00E3485D"/>
    <w:rsid w:val="00E348A7"/>
    <w:rsid w:val="00E34BBA"/>
    <w:rsid w:val="00E3630C"/>
    <w:rsid w:val="00E36A28"/>
    <w:rsid w:val="00E36F5B"/>
    <w:rsid w:val="00E37054"/>
    <w:rsid w:val="00E37443"/>
    <w:rsid w:val="00E37B00"/>
    <w:rsid w:val="00E37CB1"/>
    <w:rsid w:val="00E40DA2"/>
    <w:rsid w:val="00E40EFC"/>
    <w:rsid w:val="00E41448"/>
    <w:rsid w:val="00E41667"/>
    <w:rsid w:val="00E41C03"/>
    <w:rsid w:val="00E42496"/>
    <w:rsid w:val="00E43096"/>
    <w:rsid w:val="00E4353D"/>
    <w:rsid w:val="00E4410C"/>
    <w:rsid w:val="00E44170"/>
    <w:rsid w:val="00E448FF"/>
    <w:rsid w:val="00E44BF9"/>
    <w:rsid w:val="00E465AE"/>
    <w:rsid w:val="00E47B80"/>
    <w:rsid w:val="00E50DB0"/>
    <w:rsid w:val="00E50F8B"/>
    <w:rsid w:val="00E51E15"/>
    <w:rsid w:val="00E51FE8"/>
    <w:rsid w:val="00E52DD5"/>
    <w:rsid w:val="00E52FEE"/>
    <w:rsid w:val="00E537AB"/>
    <w:rsid w:val="00E541F7"/>
    <w:rsid w:val="00E54B24"/>
    <w:rsid w:val="00E552B9"/>
    <w:rsid w:val="00E553E9"/>
    <w:rsid w:val="00E55561"/>
    <w:rsid w:val="00E558CA"/>
    <w:rsid w:val="00E55C44"/>
    <w:rsid w:val="00E5609D"/>
    <w:rsid w:val="00E56224"/>
    <w:rsid w:val="00E5674C"/>
    <w:rsid w:val="00E576CC"/>
    <w:rsid w:val="00E57D79"/>
    <w:rsid w:val="00E57DA1"/>
    <w:rsid w:val="00E60CDC"/>
    <w:rsid w:val="00E6110C"/>
    <w:rsid w:val="00E612BE"/>
    <w:rsid w:val="00E61611"/>
    <w:rsid w:val="00E6206F"/>
    <w:rsid w:val="00E6262F"/>
    <w:rsid w:val="00E62D01"/>
    <w:rsid w:val="00E6365A"/>
    <w:rsid w:val="00E63987"/>
    <w:rsid w:val="00E64219"/>
    <w:rsid w:val="00E64812"/>
    <w:rsid w:val="00E65588"/>
    <w:rsid w:val="00E65C37"/>
    <w:rsid w:val="00E662E5"/>
    <w:rsid w:val="00E66990"/>
    <w:rsid w:val="00E67AF4"/>
    <w:rsid w:val="00E70863"/>
    <w:rsid w:val="00E70DF7"/>
    <w:rsid w:val="00E71BE7"/>
    <w:rsid w:val="00E71D63"/>
    <w:rsid w:val="00E71ED6"/>
    <w:rsid w:val="00E7222F"/>
    <w:rsid w:val="00E736A2"/>
    <w:rsid w:val="00E73754"/>
    <w:rsid w:val="00E73CC2"/>
    <w:rsid w:val="00E74A03"/>
    <w:rsid w:val="00E74D0F"/>
    <w:rsid w:val="00E74F27"/>
    <w:rsid w:val="00E7577A"/>
    <w:rsid w:val="00E75AA9"/>
    <w:rsid w:val="00E76C53"/>
    <w:rsid w:val="00E77CA4"/>
    <w:rsid w:val="00E77F7D"/>
    <w:rsid w:val="00E837FE"/>
    <w:rsid w:val="00E838FC"/>
    <w:rsid w:val="00E839F8"/>
    <w:rsid w:val="00E840C2"/>
    <w:rsid w:val="00E847B2"/>
    <w:rsid w:val="00E87020"/>
    <w:rsid w:val="00E872D0"/>
    <w:rsid w:val="00E90676"/>
    <w:rsid w:val="00E90BDB"/>
    <w:rsid w:val="00E90DC4"/>
    <w:rsid w:val="00E90FB3"/>
    <w:rsid w:val="00E9140D"/>
    <w:rsid w:val="00E914DF"/>
    <w:rsid w:val="00E9176F"/>
    <w:rsid w:val="00E92183"/>
    <w:rsid w:val="00E92A8C"/>
    <w:rsid w:val="00E92ECE"/>
    <w:rsid w:val="00E93148"/>
    <w:rsid w:val="00E93896"/>
    <w:rsid w:val="00E93913"/>
    <w:rsid w:val="00E93D76"/>
    <w:rsid w:val="00E94EB0"/>
    <w:rsid w:val="00E9530E"/>
    <w:rsid w:val="00E96AC6"/>
    <w:rsid w:val="00E9795F"/>
    <w:rsid w:val="00E97D41"/>
    <w:rsid w:val="00EA03D6"/>
    <w:rsid w:val="00EA0F91"/>
    <w:rsid w:val="00EA279D"/>
    <w:rsid w:val="00EA2D92"/>
    <w:rsid w:val="00EA2E0E"/>
    <w:rsid w:val="00EA2EF6"/>
    <w:rsid w:val="00EA3071"/>
    <w:rsid w:val="00EA3556"/>
    <w:rsid w:val="00EA3636"/>
    <w:rsid w:val="00EA4239"/>
    <w:rsid w:val="00EA4781"/>
    <w:rsid w:val="00EA486D"/>
    <w:rsid w:val="00EA4D73"/>
    <w:rsid w:val="00EA53F2"/>
    <w:rsid w:val="00EA5581"/>
    <w:rsid w:val="00EA66D7"/>
    <w:rsid w:val="00EA70EF"/>
    <w:rsid w:val="00EB0019"/>
    <w:rsid w:val="00EB0292"/>
    <w:rsid w:val="00EB0650"/>
    <w:rsid w:val="00EB07BD"/>
    <w:rsid w:val="00EB0870"/>
    <w:rsid w:val="00EB0A30"/>
    <w:rsid w:val="00EB0C2D"/>
    <w:rsid w:val="00EB1F12"/>
    <w:rsid w:val="00EB228E"/>
    <w:rsid w:val="00EB2293"/>
    <w:rsid w:val="00EB3461"/>
    <w:rsid w:val="00EB3D7C"/>
    <w:rsid w:val="00EB5351"/>
    <w:rsid w:val="00EB5875"/>
    <w:rsid w:val="00EB5F66"/>
    <w:rsid w:val="00EC1143"/>
    <w:rsid w:val="00EC1B94"/>
    <w:rsid w:val="00EC2320"/>
    <w:rsid w:val="00EC36AF"/>
    <w:rsid w:val="00EC3889"/>
    <w:rsid w:val="00EC39A0"/>
    <w:rsid w:val="00EC3EE4"/>
    <w:rsid w:val="00EC44C1"/>
    <w:rsid w:val="00EC47D8"/>
    <w:rsid w:val="00EC4E2A"/>
    <w:rsid w:val="00EC4F5C"/>
    <w:rsid w:val="00EC51E8"/>
    <w:rsid w:val="00EC569F"/>
    <w:rsid w:val="00EC66BF"/>
    <w:rsid w:val="00EC704A"/>
    <w:rsid w:val="00EC75D4"/>
    <w:rsid w:val="00EC7BF5"/>
    <w:rsid w:val="00ED0802"/>
    <w:rsid w:val="00ED2162"/>
    <w:rsid w:val="00ED21D5"/>
    <w:rsid w:val="00ED26D4"/>
    <w:rsid w:val="00ED2924"/>
    <w:rsid w:val="00ED3350"/>
    <w:rsid w:val="00ED3B44"/>
    <w:rsid w:val="00ED43EB"/>
    <w:rsid w:val="00ED4C68"/>
    <w:rsid w:val="00ED53A4"/>
    <w:rsid w:val="00ED59E4"/>
    <w:rsid w:val="00ED640C"/>
    <w:rsid w:val="00ED7CD1"/>
    <w:rsid w:val="00EE1BF6"/>
    <w:rsid w:val="00EE2869"/>
    <w:rsid w:val="00EE2BF5"/>
    <w:rsid w:val="00EE33C2"/>
    <w:rsid w:val="00EE3AB1"/>
    <w:rsid w:val="00EE42A7"/>
    <w:rsid w:val="00EE5781"/>
    <w:rsid w:val="00EE598E"/>
    <w:rsid w:val="00EE5F04"/>
    <w:rsid w:val="00EE6BAD"/>
    <w:rsid w:val="00EE6CFE"/>
    <w:rsid w:val="00EE7DA2"/>
    <w:rsid w:val="00EF006A"/>
    <w:rsid w:val="00EF045E"/>
    <w:rsid w:val="00EF0BE3"/>
    <w:rsid w:val="00EF119C"/>
    <w:rsid w:val="00EF1352"/>
    <w:rsid w:val="00EF13F2"/>
    <w:rsid w:val="00EF1BC8"/>
    <w:rsid w:val="00EF1BE1"/>
    <w:rsid w:val="00EF23D7"/>
    <w:rsid w:val="00EF2A91"/>
    <w:rsid w:val="00EF35F8"/>
    <w:rsid w:val="00EF3C3A"/>
    <w:rsid w:val="00EF4A17"/>
    <w:rsid w:val="00EF554B"/>
    <w:rsid w:val="00EF55C3"/>
    <w:rsid w:val="00EF5A25"/>
    <w:rsid w:val="00EF5A30"/>
    <w:rsid w:val="00EF5B9A"/>
    <w:rsid w:val="00EF60D9"/>
    <w:rsid w:val="00EF6103"/>
    <w:rsid w:val="00EF664D"/>
    <w:rsid w:val="00EF66AC"/>
    <w:rsid w:val="00EF6E77"/>
    <w:rsid w:val="00EF7AC6"/>
    <w:rsid w:val="00F004B4"/>
    <w:rsid w:val="00F00F2B"/>
    <w:rsid w:val="00F01012"/>
    <w:rsid w:val="00F01133"/>
    <w:rsid w:val="00F01650"/>
    <w:rsid w:val="00F01C36"/>
    <w:rsid w:val="00F02DD3"/>
    <w:rsid w:val="00F05AF5"/>
    <w:rsid w:val="00F06306"/>
    <w:rsid w:val="00F063AE"/>
    <w:rsid w:val="00F06730"/>
    <w:rsid w:val="00F069DC"/>
    <w:rsid w:val="00F06B8A"/>
    <w:rsid w:val="00F10570"/>
    <w:rsid w:val="00F10FEB"/>
    <w:rsid w:val="00F12E9D"/>
    <w:rsid w:val="00F13823"/>
    <w:rsid w:val="00F145DE"/>
    <w:rsid w:val="00F14D14"/>
    <w:rsid w:val="00F15307"/>
    <w:rsid w:val="00F154C5"/>
    <w:rsid w:val="00F15C05"/>
    <w:rsid w:val="00F15E8D"/>
    <w:rsid w:val="00F16395"/>
    <w:rsid w:val="00F165B1"/>
    <w:rsid w:val="00F1685E"/>
    <w:rsid w:val="00F17452"/>
    <w:rsid w:val="00F17D26"/>
    <w:rsid w:val="00F17DDC"/>
    <w:rsid w:val="00F20F2E"/>
    <w:rsid w:val="00F21AC7"/>
    <w:rsid w:val="00F22082"/>
    <w:rsid w:val="00F22ADF"/>
    <w:rsid w:val="00F22F0D"/>
    <w:rsid w:val="00F23192"/>
    <w:rsid w:val="00F23A37"/>
    <w:rsid w:val="00F23DDA"/>
    <w:rsid w:val="00F243E1"/>
    <w:rsid w:val="00F24A17"/>
    <w:rsid w:val="00F24EE9"/>
    <w:rsid w:val="00F251E4"/>
    <w:rsid w:val="00F253BD"/>
    <w:rsid w:val="00F25EE6"/>
    <w:rsid w:val="00F2681A"/>
    <w:rsid w:val="00F26EA3"/>
    <w:rsid w:val="00F27351"/>
    <w:rsid w:val="00F30BEA"/>
    <w:rsid w:val="00F30DC6"/>
    <w:rsid w:val="00F31726"/>
    <w:rsid w:val="00F31D2A"/>
    <w:rsid w:val="00F31D76"/>
    <w:rsid w:val="00F32039"/>
    <w:rsid w:val="00F3242E"/>
    <w:rsid w:val="00F326B7"/>
    <w:rsid w:val="00F3392C"/>
    <w:rsid w:val="00F34280"/>
    <w:rsid w:val="00F343A3"/>
    <w:rsid w:val="00F3486D"/>
    <w:rsid w:val="00F354EB"/>
    <w:rsid w:val="00F35566"/>
    <w:rsid w:val="00F35752"/>
    <w:rsid w:val="00F35A5D"/>
    <w:rsid w:val="00F3638E"/>
    <w:rsid w:val="00F364F1"/>
    <w:rsid w:val="00F378EB"/>
    <w:rsid w:val="00F37931"/>
    <w:rsid w:val="00F40431"/>
    <w:rsid w:val="00F40672"/>
    <w:rsid w:val="00F42759"/>
    <w:rsid w:val="00F43505"/>
    <w:rsid w:val="00F43655"/>
    <w:rsid w:val="00F43DCC"/>
    <w:rsid w:val="00F43E26"/>
    <w:rsid w:val="00F43F20"/>
    <w:rsid w:val="00F44978"/>
    <w:rsid w:val="00F44EC5"/>
    <w:rsid w:val="00F47265"/>
    <w:rsid w:val="00F473F0"/>
    <w:rsid w:val="00F474F3"/>
    <w:rsid w:val="00F47CCA"/>
    <w:rsid w:val="00F501A6"/>
    <w:rsid w:val="00F503F8"/>
    <w:rsid w:val="00F50E62"/>
    <w:rsid w:val="00F51827"/>
    <w:rsid w:val="00F52808"/>
    <w:rsid w:val="00F53242"/>
    <w:rsid w:val="00F533FA"/>
    <w:rsid w:val="00F534AF"/>
    <w:rsid w:val="00F53518"/>
    <w:rsid w:val="00F538F5"/>
    <w:rsid w:val="00F53BA5"/>
    <w:rsid w:val="00F53DE2"/>
    <w:rsid w:val="00F53E15"/>
    <w:rsid w:val="00F5465F"/>
    <w:rsid w:val="00F54F90"/>
    <w:rsid w:val="00F5587E"/>
    <w:rsid w:val="00F56E87"/>
    <w:rsid w:val="00F57483"/>
    <w:rsid w:val="00F576AC"/>
    <w:rsid w:val="00F579DE"/>
    <w:rsid w:val="00F57C9B"/>
    <w:rsid w:val="00F57EC3"/>
    <w:rsid w:val="00F60035"/>
    <w:rsid w:val="00F61650"/>
    <w:rsid w:val="00F61D3D"/>
    <w:rsid w:val="00F61F0F"/>
    <w:rsid w:val="00F61F8F"/>
    <w:rsid w:val="00F6210A"/>
    <w:rsid w:val="00F62257"/>
    <w:rsid w:val="00F638E4"/>
    <w:rsid w:val="00F639B7"/>
    <w:rsid w:val="00F64C07"/>
    <w:rsid w:val="00F65208"/>
    <w:rsid w:val="00F66184"/>
    <w:rsid w:val="00F66DD5"/>
    <w:rsid w:val="00F6744E"/>
    <w:rsid w:val="00F677D1"/>
    <w:rsid w:val="00F67FB5"/>
    <w:rsid w:val="00F7000A"/>
    <w:rsid w:val="00F706AC"/>
    <w:rsid w:val="00F70B37"/>
    <w:rsid w:val="00F717A0"/>
    <w:rsid w:val="00F71839"/>
    <w:rsid w:val="00F72DB1"/>
    <w:rsid w:val="00F72EC2"/>
    <w:rsid w:val="00F72F9B"/>
    <w:rsid w:val="00F7336F"/>
    <w:rsid w:val="00F74D19"/>
    <w:rsid w:val="00F765F8"/>
    <w:rsid w:val="00F7727B"/>
    <w:rsid w:val="00F77B56"/>
    <w:rsid w:val="00F80596"/>
    <w:rsid w:val="00F80636"/>
    <w:rsid w:val="00F81704"/>
    <w:rsid w:val="00F81C01"/>
    <w:rsid w:val="00F81C96"/>
    <w:rsid w:val="00F82263"/>
    <w:rsid w:val="00F82296"/>
    <w:rsid w:val="00F8356E"/>
    <w:rsid w:val="00F83604"/>
    <w:rsid w:val="00F8372D"/>
    <w:rsid w:val="00F849B7"/>
    <w:rsid w:val="00F84F90"/>
    <w:rsid w:val="00F85A0C"/>
    <w:rsid w:val="00F85B31"/>
    <w:rsid w:val="00F8638C"/>
    <w:rsid w:val="00F865D7"/>
    <w:rsid w:val="00F86C31"/>
    <w:rsid w:val="00F87277"/>
    <w:rsid w:val="00F8728F"/>
    <w:rsid w:val="00F87F03"/>
    <w:rsid w:val="00F90B5B"/>
    <w:rsid w:val="00F9122E"/>
    <w:rsid w:val="00F92144"/>
    <w:rsid w:val="00F92921"/>
    <w:rsid w:val="00F9362A"/>
    <w:rsid w:val="00F93B50"/>
    <w:rsid w:val="00F93D0B"/>
    <w:rsid w:val="00F94B40"/>
    <w:rsid w:val="00F94BA4"/>
    <w:rsid w:val="00F94EFC"/>
    <w:rsid w:val="00F965C9"/>
    <w:rsid w:val="00F96BE5"/>
    <w:rsid w:val="00F97EB5"/>
    <w:rsid w:val="00FA0501"/>
    <w:rsid w:val="00FA148C"/>
    <w:rsid w:val="00FA158F"/>
    <w:rsid w:val="00FA18E6"/>
    <w:rsid w:val="00FA22D8"/>
    <w:rsid w:val="00FA2FB5"/>
    <w:rsid w:val="00FA3353"/>
    <w:rsid w:val="00FA3CEC"/>
    <w:rsid w:val="00FA4388"/>
    <w:rsid w:val="00FA4A71"/>
    <w:rsid w:val="00FA5091"/>
    <w:rsid w:val="00FA5704"/>
    <w:rsid w:val="00FA6162"/>
    <w:rsid w:val="00FA73CB"/>
    <w:rsid w:val="00FB0273"/>
    <w:rsid w:val="00FB0E11"/>
    <w:rsid w:val="00FB14BE"/>
    <w:rsid w:val="00FB2055"/>
    <w:rsid w:val="00FB2E61"/>
    <w:rsid w:val="00FB32EE"/>
    <w:rsid w:val="00FB38E1"/>
    <w:rsid w:val="00FB48E5"/>
    <w:rsid w:val="00FB4CFE"/>
    <w:rsid w:val="00FB594A"/>
    <w:rsid w:val="00FB6657"/>
    <w:rsid w:val="00FB6BDE"/>
    <w:rsid w:val="00FB6E63"/>
    <w:rsid w:val="00FB6E99"/>
    <w:rsid w:val="00FB79C2"/>
    <w:rsid w:val="00FB7B74"/>
    <w:rsid w:val="00FC005D"/>
    <w:rsid w:val="00FC0E3E"/>
    <w:rsid w:val="00FC1424"/>
    <w:rsid w:val="00FC142E"/>
    <w:rsid w:val="00FC1C3B"/>
    <w:rsid w:val="00FC2721"/>
    <w:rsid w:val="00FC3455"/>
    <w:rsid w:val="00FC3A54"/>
    <w:rsid w:val="00FC4347"/>
    <w:rsid w:val="00FC4703"/>
    <w:rsid w:val="00FC476F"/>
    <w:rsid w:val="00FC4F37"/>
    <w:rsid w:val="00FC532B"/>
    <w:rsid w:val="00FC573A"/>
    <w:rsid w:val="00FC5BC2"/>
    <w:rsid w:val="00FC5E93"/>
    <w:rsid w:val="00FC5F1F"/>
    <w:rsid w:val="00FC6050"/>
    <w:rsid w:val="00FC70FE"/>
    <w:rsid w:val="00FC7BD9"/>
    <w:rsid w:val="00FC7C7E"/>
    <w:rsid w:val="00FC7F9E"/>
    <w:rsid w:val="00FD0EC7"/>
    <w:rsid w:val="00FD222D"/>
    <w:rsid w:val="00FD2B30"/>
    <w:rsid w:val="00FD2EB2"/>
    <w:rsid w:val="00FD2F5C"/>
    <w:rsid w:val="00FD45B8"/>
    <w:rsid w:val="00FD45BA"/>
    <w:rsid w:val="00FD4B7D"/>
    <w:rsid w:val="00FD4D95"/>
    <w:rsid w:val="00FD5135"/>
    <w:rsid w:val="00FD5225"/>
    <w:rsid w:val="00FD616F"/>
    <w:rsid w:val="00FD6BF4"/>
    <w:rsid w:val="00FD6F70"/>
    <w:rsid w:val="00FD77B8"/>
    <w:rsid w:val="00FE1789"/>
    <w:rsid w:val="00FE1AF7"/>
    <w:rsid w:val="00FE1E67"/>
    <w:rsid w:val="00FE2193"/>
    <w:rsid w:val="00FE2AD0"/>
    <w:rsid w:val="00FE3078"/>
    <w:rsid w:val="00FE3453"/>
    <w:rsid w:val="00FE46A6"/>
    <w:rsid w:val="00FE698D"/>
    <w:rsid w:val="00FE6E8F"/>
    <w:rsid w:val="00FE7A46"/>
    <w:rsid w:val="00FE7D54"/>
    <w:rsid w:val="00FE7D8B"/>
    <w:rsid w:val="00FF0CB3"/>
    <w:rsid w:val="00FF185A"/>
    <w:rsid w:val="00FF2498"/>
    <w:rsid w:val="00FF2DD3"/>
    <w:rsid w:val="00FF2DE5"/>
    <w:rsid w:val="00FF37A6"/>
    <w:rsid w:val="00FF44DF"/>
    <w:rsid w:val="00FF4A57"/>
    <w:rsid w:val="00FF4DB9"/>
    <w:rsid w:val="00FF4F3B"/>
    <w:rsid w:val="00FF507A"/>
    <w:rsid w:val="00FF5981"/>
    <w:rsid w:val="00FF68C5"/>
    <w:rsid w:val="00FF6A7B"/>
    <w:rsid w:val="00FF76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600358B"/>
  <w15:docId w15:val="{5685D80A-8B04-4DC8-B952-37EC7B3D9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1457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861457"/>
    <w:pPr>
      <w:keepNext/>
      <w:numPr>
        <w:numId w:val="1"/>
      </w:numPr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861457"/>
    <w:pPr>
      <w:keepNext/>
      <w:numPr>
        <w:ilvl w:val="1"/>
        <w:numId w:val="1"/>
      </w:numPr>
      <w:spacing w:before="200"/>
      <w:ind w:left="357" w:firstLine="0"/>
      <w:jc w:val="both"/>
      <w:outlineLvl w:val="1"/>
    </w:pPr>
    <w:rPr>
      <w:rFonts w:ascii="Arial" w:hAnsi="Arial" w:cs="Arial"/>
      <w:szCs w:val="20"/>
    </w:rPr>
  </w:style>
  <w:style w:type="paragraph" w:styleId="Nagwek3">
    <w:name w:val="heading 3"/>
    <w:basedOn w:val="Normalny"/>
    <w:next w:val="Normalny"/>
    <w:qFormat/>
    <w:rsid w:val="00861457"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  <w:sz w:val="48"/>
      <w:szCs w:val="20"/>
    </w:rPr>
  </w:style>
  <w:style w:type="paragraph" w:styleId="Nagwek4">
    <w:name w:val="heading 4"/>
    <w:basedOn w:val="Normalny"/>
    <w:next w:val="Normalny"/>
    <w:qFormat/>
    <w:rsid w:val="00861457"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861457"/>
    <w:pPr>
      <w:keepNext/>
      <w:numPr>
        <w:ilvl w:val="4"/>
        <w:numId w:val="1"/>
      </w:numPr>
      <w:outlineLvl w:val="4"/>
    </w:pPr>
    <w:rPr>
      <w:rFonts w:ascii="Arial" w:hAnsi="Arial" w:cs="Arial"/>
      <w:b/>
      <w:bCs/>
    </w:rPr>
  </w:style>
  <w:style w:type="paragraph" w:styleId="Nagwek6">
    <w:name w:val="heading 6"/>
    <w:basedOn w:val="Normalny"/>
    <w:next w:val="Normalny"/>
    <w:qFormat/>
    <w:rsid w:val="00861457"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sz w:val="22"/>
    </w:rPr>
  </w:style>
  <w:style w:type="paragraph" w:styleId="Nagwek7">
    <w:name w:val="heading 7"/>
    <w:basedOn w:val="Normalny"/>
    <w:next w:val="Normalny"/>
    <w:qFormat/>
    <w:rsid w:val="00861457"/>
    <w:pPr>
      <w:keepNext/>
      <w:numPr>
        <w:ilvl w:val="6"/>
        <w:numId w:val="1"/>
      </w:numPr>
      <w:jc w:val="right"/>
      <w:outlineLvl w:val="6"/>
    </w:pPr>
    <w:rPr>
      <w:szCs w:val="20"/>
    </w:rPr>
  </w:style>
  <w:style w:type="paragraph" w:styleId="Nagwek8">
    <w:name w:val="heading 8"/>
    <w:basedOn w:val="Normalny"/>
    <w:next w:val="Normalny"/>
    <w:qFormat/>
    <w:rsid w:val="00861457"/>
    <w:pPr>
      <w:keepNext/>
      <w:numPr>
        <w:ilvl w:val="7"/>
        <w:numId w:val="1"/>
      </w:numPr>
      <w:ind w:left="708" w:firstLine="708"/>
      <w:outlineLvl w:val="7"/>
    </w:pPr>
    <w:rPr>
      <w:b/>
      <w:bCs/>
      <w:szCs w:val="20"/>
    </w:rPr>
  </w:style>
  <w:style w:type="paragraph" w:styleId="Nagwek9">
    <w:name w:val="heading 9"/>
    <w:basedOn w:val="Normalny"/>
    <w:next w:val="Normalny"/>
    <w:qFormat/>
    <w:rsid w:val="00861457"/>
    <w:pPr>
      <w:keepNext/>
      <w:numPr>
        <w:ilvl w:val="8"/>
        <w:numId w:val="1"/>
      </w:numPr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861457"/>
    <w:rPr>
      <w:rFonts w:ascii="Arial" w:eastAsia="Times New Roman" w:hAnsi="Arial" w:cs="Arial"/>
      <w:b w:val="0"/>
      <w:i w:val="0"/>
      <w:sz w:val="24"/>
      <w:szCs w:val="24"/>
    </w:rPr>
  </w:style>
  <w:style w:type="character" w:customStyle="1" w:styleId="WW8Num2z0">
    <w:name w:val="WW8Num2z0"/>
    <w:rsid w:val="00861457"/>
    <w:rPr>
      <w:b w:val="0"/>
      <w:i w:val="0"/>
      <w:sz w:val="24"/>
    </w:rPr>
  </w:style>
  <w:style w:type="character" w:customStyle="1" w:styleId="WW8Num4z0">
    <w:name w:val="WW8Num4z0"/>
    <w:rsid w:val="00861457"/>
    <w:rPr>
      <w:b w:val="0"/>
      <w:i w:val="0"/>
      <w:sz w:val="24"/>
    </w:rPr>
  </w:style>
  <w:style w:type="character" w:customStyle="1" w:styleId="WW8Num7z0">
    <w:name w:val="WW8Num7z0"/>
    <w:rsid w:val="00861457"/>
    <w:rPr>
      <w:rFonts w:ascii="Arial" w:eastAsia="Times New Roman" w:hAnsi="Arial" w:cs="Arial"/>
    </w:rPr>
  </w:style>
  <w:style w:type="character" w:customStyle="1" w:styleId="WW8Num7z1">
    <w:name w:val="WW8Num7z1"/>
    <w:rsid w:val="00861457"/>
    <w:rPr>
      <w:rFonts w:ascii="StarSymbol" w:hAnsi="StarSymbol" w:cs="StarSymbol"/>
      <w:b w:val="0"/>
      <w:i w:val="0"/>
      <w:sz w:val="24"/>
    </w:rPr>
  </w:style>
  <w:style w:type="character" w:customStyle="1" w:styleId="WW8Num8z0">
    <w:name w:val="WW8Num8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11z0">
    <w:name w:val="WW8Num11z0"/>
    <w:rsid w:val="00861457"/>
    <w:rPr>
      <w:rFonts w:ascii="Arial" w:eastAsia="Times New Roman" w:hAnsi="Arial" w:cs="Times New Roman"/>
      <w:b w:val="0"/>
      <w:i w:val="0"/>
      <w:sz w:val="22"/>
      <w:szCs w:val="22"/>
    </w:rPr>
  </w:style>
  <w:style w:type="character" w:customStyle="1" w:styleId="WW8Num12z0">
    <w:name w:val="WW8Num12z0"/>
    <w:rsid w:val="00861457"/>
    <w:rPr>
      <w:color w:val="000000"/>
    </w:rPr>
  </w:style>
  <w:style w:type="character" w:customStyle="1" w:styleId="WW8Num15z0">
    <w:name w:val="WW8Num15z0"/>
    <w:rsid w:val="00861457"/>
    <w:rPr>
      <w:rFonts w:ascii="Arial" w:hAnsi="Arial" w:cs="Arial"/>
      <w:b/>
    </w:rPr>
  </w:style>
  <w:style w:type="character" w:customStyle="1" w:styleId="WW8Num15z1">
    <w:name w:val="WW8Num15z1"/>
    <w:rsid w:val="00861457"/>
    <w:rPr>
      <w:rFonts w:ascii="Arial" w:hAnsi="Arial" w:cs="Arial"/>
      <w:b w:val="0"/>
    </w:rPr>
  </w:style>
  <w:style w:type="character" w:customStyle="1" w:styleId="WW8Num15z2">
    <w:name w:val="WW8Num15z2"/>
    <w:rsid w:val="00861457"/>
    <w:rPr>
      <w:rFonts w:ascii="Times New Roman" w:hAnsi="Times New Roman" w:cs="Times New Roman"/>
      <w:b/>
    </w:rPr>
  </w:style>
  <w:style w:type="character" w:customStyle="1" w:styleId="WW8Num17z0">
    <w:name w:val="WW8Num17z0"/>
    <w:rsid w:val="00861457"/>
    <w:rPr>
      <w:rFonts w:ascii="Arial" w:eastAsia="Times New Roman" w:hAnsi="Arial" w:cs="Times New Roman"/>
      <w:b w:val="0"/>
      <w:i w:val="0"/>
      <w:sz w:val="24"/>
    </w:rPr>
  </w:style>
  <w:style w:type="character" w:customStyle="1" w:styleId="WW8Num18z0">
    <w:name w:val="WW8Num18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21z0">
    <w:name w:val="WW8Num21z0"/>
    <w:rsid w:val="00861457"/>
    <w:rPr>
      <w:rFonts w:ascii="Symbol" w:hAnsi="Symbol" w:cs="Symbol"/>
    </w:rPr>
  </w:style>
  <w:style w:type="character" w:customStyle="1" w:styleId="WW8Num21z1">
    <w:name w:val="WW8Num21z1"/>
    <w:rsid w:val="00861457"/>
    <w:rPr>
      <w:rFonts w:ascii="Courier New" w:hAnsi="Courier New" w:cs="Courier New"/>
    </w:rPr>
  </w:style>
  <w:style w:type="character" w:customStyle="1" w:styleId="WW8Num21z2">
    <w:name w:val="WW8Num21z2"/>
    <w:rsid w:val="00861457"/>
    <w:rPr>
      <w:rFonts w:ascii="Wingdings" w:hAnsi="Wingdings" w:cs="Wingdings"/>
    </w:rPr>
  </w:style>
  <w:style w:type="character" w:customStyle="1" w:styleId="WW8Num22z0">
    <w:name w:val="WW8Num22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23z0">
    <w:name w:val="WW8Num23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24z0">
    <w:name w:val="WW8Num24z0"/>
    <w:rsid w:val="00861457"/>
    <w:rPr>
      <w:b w:val="0"/>
    </w:rPr>
  </w:style>
  <w:style w:type="character" w:customStyle="1" w:styleId="WW8Num27z0">
    <w:name w:val="WW8Num27z0"/>
    <w:rsid w:val="00861457"/>
    <w:rPr>
      <w:rFonts w:ascii="Arial" w:hAnsi="Arial" w:cs="Arial"/>
      <w:b w:val="0"/>
      <w:i w:val="0"/>
      <w:sz w:val="24"/>
    </w:rPr>
  </w:style>
  <w:style w:type="character" w:customStyle="1" w:styleId="WW8Num28z0">
    <w:name w:val="WW8Num28z0"/>
    <w:rsid w:val="00861457"/>
    <w:rPr>
      <w:rFonts w:ascii="Symbol" w:hAnsi="Symbol" w:cs="Symbol"/>
    </w:rPr>
  </w:style>
  <w:style w:type="character" w:customStyle="1" w:styleId="WW8Num29z0">
    <w:name w:val="WW8Num29z0"/>
    <w:rsid w:val="00861457"/>
    <w:rPr>
      <w:rFonts w:ascii="Symbol" w:hAnsi="Symbol" w:cs="Symbol"/>
    </w:rPr>
  </w:style>
  <w:style w:type="character" w:customStyle="1" w:styleId="WW8Num29z1">
    <w:name w:val="WW8Num29z1"/>
    <w:rsid w:val="00861457"/>
    <w:rPr>
      <w:rFonts w:ascii="Courier New" w:hAnsi="Courier New" w:cs="Courier New"/>
    </w:rPr>
  </w:style>
  <w:style w:type="character" w:customStyle="1" w:styleId="WW8Num29z2">
    <w:name w:val="WW8Num29z2"/>
    <w:rsid w:val="00861457"/>
    <w:rPr>
      <w:rFonts w:ascii="Wingdings" w:hAnsi="Wingdings" w:cs="Wingdings"/>
    </w:rPr>
  </w:style>
  <w:style w:type="character" w:customStyle="1" w:styleId="WW8Num30z0">
    <w:name w:val="WW8Num30z0"/>
    <w:rsid w:val="00861457"/>
    <w:rPr>
      <w:rFonts w:ascii="Symbol" w:hAnsi="Symbol" w:cs="Symbol"/>
    </w:rPr>
  </w:style>
  <w:style w:type="character" w:customStyle="1" w:styleId="WW8Num30z1">
    <w:name w:val="WW8Num30z1"/>
    <w:rsid w:val="00861457"/>
    <w:rPr>
      <w:rFonts w:ascii="Courier New" w:hAnsi="Courier New" w:cs="Courier New"/>
    </w:rPr>
  </w:style>
  <w:style w:type="character" w:customStyle="1" w:styleId="WW8Num30z2">
    <w:name w:val="WW8Num30z2"/>
    <w:rsid w:val="00861457"/>
    <w:rPr>
      <w:rFonts w:ascii="Wingdings" w:hAnsi="Wingdings" w:cs="Wingdings"/>
    </w:rPr>
  </w:style>
  <w:style w:type="character" w:customStyle="1" w:styleId="WW8Num31z0">
    <w:name w:val="WW8Num31z0"/>
    <w:rsid w:val="00861457"/>
    <w:rPr>
      <w:rFonts w:ascii="Arial" w:hAnsi="Arial" w:cs="Arial"/>
      <w:b w:val="0"/>
      <w:i w:val="0"/>
      <w:sz w:val="24"/>
    </w:rPr>
  </w:style>
  <w:style w:type="character" w:customStyle="1" w:styleId="WW8Num31z1">
    <w:name w:val="WW8Num31z1"/>
    <w:rsid w:val="00861457"/>
    <w:rPr>
      <w:b w:val="0"/>
    </w:rPr>
  </w:style>
  <w:style w:type="character" w:customStyle="1" w:styleId="WW8Num32z0">
    <w:name w:val="WW8Num32z0"/>
    <w:rsid w:val="00861457"/>
    <w:rPr>
      <w:b w:val="0"/>
      <w:i w:val="0"/>
      <w:sz w:val="24"/>
    </w:rPr>
  </w:style>
  <w:style w:type="character" w:customStyle="1" w:styleId="WW8Num32z1">
    <w:name w:val="WW8Num32z1"/>
    <w:rsid w:val="00861457"/>
    <w:rPr>
      <w:rFonts w:ascii="Symbol" w:hAnsi="Symbol" w:cs="Symbol"/>
      <w:b w:val="0"/>
      <w:i w:val="0"/>
      <w:sz w:val="24"/>
    </w:rPr>
  </w:style>
  <w:style w:type="character" w:customStyle="1" w:styleId="WW8Num32z3">
    <w:name w:val="WW8Num32z3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33z0">
    <w:name w:val="WW8Num33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36z0">
    <w:name w:val="WW8Num36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37z1">
    <w:name w:val="WW8Num37z1"/>
    <w:rsid w:val="00861457"/>
    <w:rPr>
      <w:b/>
    </w:rPr>
  </w:style>
  <w:style w:type="character" w:customStyle="1" w:styleId="WW8Num39z0">
    <w:name w:val="WW8Num39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40z0">
    <w:name w:val="WW8Num40z0"/>
    <w:rsid w:val="00861457"/>
    <w:rPr>
      <w:rFonts w:ascii="Arial" w:hAnsi="Arial" w:cs="Arial"/>
      <w:b w:val="0"/>
      <w:i w:val="0"/>
      <w:sz w:val="24"/>
    </w:rPr>
  </w:style>
  <w:style w:type="character" w:customStyle="1" w:styleId="WW8Num41z0">
    <w:name w:val="WW8Num41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42z0">
    <w:name w:val="WW8Num42z0"/>
    <w:rsid w:val="00861457"/>
    <w:rPr>
      <w:rFonts w:ascii="Symbol" w:hAnsi="Symbol" w:cs="Symbol"/>
    </w:rPr>
  </w:style>
  <w:style w:type="character" w:customStyle="1" w:styleId="WW8Num42z1">
    <w:name w:val="WW8Num42z1"/>
    <w:rsid w:val="00861457"/>
    <w:rPr>
      <w:rFonts w:ascii="Courier New" w:hAnsi="Courier New" w:cs="Courier New"/>
    </w:rPr>
  </w:style>
  <w:style w:type="character" w:customStyle="1" w:styleId="WW8Num42z2">
    <w:name w:val="WW8Num42z2"/>
    <w:rsid w:val="00861457"/>
    <w:rPr>
      <w:rFonts w:ascii="Wingdings" w:hAnsi="Wingdings" w:cs="Wingdings"/>
    </w:rPr>
  </w:style>
  <w:style w:type="character" w:customStyle="1" w:styleId="WW8Num46z0">
    <w:name w:val="WW8Num46z0"/>
    <w:rsid w:val="00861457"/>
    <w:rPr>
      <w:b w:val="0"/>
      <w:i w:val="0"/>
      <w:sz w:val="22"/>
      <w:szCs w:val="22"/>
    </w:rPr>
  </w:style>
  <w:style w:type="character" w:customStyle="1" w:styleId="WW8Num48z0">
    <w:name w:val="WW8Num48z0"/>
    <w:rsid w:val="00861457"/>
    <w:rPr>
      <w:b w:val="0"/>
    </w:rPr>
  </w:style>
  <w:style w:type="character" w:customStyle="1" w:styleId="WW8Num49z0">
    <w:name w:val="WW8Num49z0"/>
    <w:rsid w:val="00861457"/>
    <w:rPr>
      <w:rFonts w:ascii="Arial" w:hAnsi="Arial" w:cs="Arial"/>
      <w:b w:val="0"/>
      <w:i w:val="0"/>
      <w:sz w:val="24"/>
    </w:rPr>
  </w:style>
  <w:style w:type="character" w:customStyle="1" w:styleId="WW8Num50z0">
    <w:name w:val="WW8Num50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51z0">
    <w:name w:val="WW8Num51z0"/>
    <w:rsid w:val="00861457"/>
    <w:rPr>
      <w:rFonts w:ascii="Arial" w:eastAsia="Times New Roman" w:hAnsi="Arial" w:cs="Arial"/>
    </w:rPr>
  </w:style>
  <w:style w:type="character" w:customStyle="1" w:styleId="WW8Num52z0">
    <w:name w:val="WW8Num52z0"/>
    <w:rsid w:val="00861457"/>
    <w:rPr>
      <w:rFonts w:ascii="Arial" w:hAnsi="Arial" w:cs="Arial"/>
      <w:b w:val="0"/>
      <w:i w:val="0"/>
      <w:sz w:val="24"/>
    </w:rPr>
  </w:style>
  <w:style w:type="character" w:customStyle="1" w:styleId="WW8Num55z1">
    <w:name w:val="WW8Num55z1"/>
    <w:rsid w:val="00861457"/>
    <w:rPr>
      <w:b w:val="0"/>
    </w:rPr>
  </w:style>
  <w:style w:type="character" w:customStyle="1" w:styleId="WW8Num56z0">
    <w:name w:val="WW8Num56z0"/>
    <w:rsid w:val="00861457"/>
    <w:rPr>
      <w:rFonts w:ascii="Arial" w:eastAsia="Times New Roman" w:hAnsi="Arial" w:cs="Times New Roman"/>
      <w:b w:val="0"/>
      <w:sz w:val="24"/>
      <w:szCs w:val="24"/>
    </w:rPr>
  </w:style>
  <w:style w:type="character" w:customStyle="1" w:styleId="WW8Num57z0">
    <w:name w:val="WW8Num57z0"/>
    <w:rsid w:val="00861457"/>
    <w:rPr>
      <w:rFonts w:ascii="Symbol" w:hAnsi="Symbol" w:cs="Symbol"/>
    </w:rPr>
  </w:style>
  <w:style w:type="character" w:customStyle="1" w:styleId="WW8Num57z1">
    <w:name w:val="WW8Num57z1"/>
    <w:rsid w:val="00861457"/>
    <w:rPr>
      <w:rFonts w:ascii="Courier New" w:hAnsi="Courier New" w:cs="Courier New"/>
    </w:rPr>
  </w:style>
  <w:style w:type="character" w:customStyle="1" w:styleId="WW8Num57z2">
    <w:name w:val="WW8Num57z2"/>
    <w:rsid w:val="00861457"/>
    <w:rPr>
      <w:rFonts w:ascii="Wingdings" w:hAnsi="Wingdings" w:cs="Wingdings"/>
    </w:rPr>
  </w:style>
  <w:style w:type="character" w:customStyle="1" w:styleId="WW8Num58z0">
    <w:name w:val="WW8Num58z0"/>
    <w:rsid w:val="00861457"/>
    <w:rPr>
      <w:rFonts w:ascii="Symbol" w:hAnsi="Symbol" w:cs="Symbol"/>
    </w:rPr>
  </w:style>
  <w:style w:type="character" w:customStyle="1" w:styleId="WW8Num58z1">
    <w:name w:val="WW8Num58z1"/>
    <w:rsid w:val="00861457"/>
    <w:rPr>
      <w:rFonts w:ascii="Courier New" w:hAnsi="Courier New" w:cs="Courier New"/>
    </w:rPr>
  </w:style>
  <w:style w:type="character" w:customStyle="1" w:styleId="WW8Num58z2">
    <w:name w:val="WW8Num58z2"/>
    <w:rsid w:val="00861457"/>
    <w:rPr>
      <w:rFonts w:ascii="Wingdings" w:hAnsi="Wingdings" w:cs="Wingdings"/>
    </w:rPr>
  </w:style>
  <w:style w:type="character" w:customStyle="1" w:styleId="WW8Num59z0">
    <w:name w:val="WW8Num59z0"/>
    <w:rsid w:val="00861457"/>
    <w:rPr>
      <w:rFonts w:ascii="Symbol" w:hAnsi="Symbol" w:cs="Symbol"/>
    </w:rPr>
  </w:style>
  <w:style w:type="character" w:customStyle="1" w:styleId="WW8Num59z1">
    <w:name w:val="WW8Num59z1"/>
    <w:rsid w:val="00861457"/>
    <w:rPr>
      <w:rFonts w:ascii="Courier New" w:hAnsi="Courier New" w:cs="Courier New"/>
    </w:rPr>
  </w:style>
  <w:style w:type="character" w:customStyle="1" w:styleId="WW8Num59z2">
    <w:name w:val="WW8Num59z2"/>
    <w:rsid w:val="00861457"/>
    <w:rPr>
      <w:rFonts w:ascii="Wingdings" w:hAnsi="Wingdings" w:cs="Wingdings"/>
    </w:rPr>
  </w:style>
  <w:style w:type="character" w:customStyle="1" w:styleId="WW8Num61z0">
    <w:name w:val="WW8Num61z0"/>
    <w:rsid w:val="00861457"/>
    <w:rPr>
      <w:rFonts w:ascii="Symbol" w:hAnsi="Symbol" w:cs="Symbol"/>
    </w:rPr>
  </w:style>
  <w:style w:type="character" w:customStyle="1" w:styleId="WW8Num61z1">
    <w:name w:val="WW8Num61z1"/>
    <w:rsid w:val="00861457"/>
    <w:rPr>
      <w:rFonts w:ascii="Courier New" w:hAnsi="Courier New" w:cs="Courier New"/>
    </w:rPr>
  </w:style>
  <w:style w:type="character" w:customStyle="1" w:styleId="WW8Num61z2">
    <w:name w:val="WW8Num61z2"/>
    <w:rsid w:val="00861457"/>
    <w:rPr>
      <w:rFonts w:ascii="Wingdings" w:hAnsi="Wingdings" w:cs="Wingdings"/>
    </w:rPr>
  </w:style>
  <w:style w:type="character" w:customStyle="1" w:styleId="WW8Num62z0">
    <w:name w:val="WW8Num62z0"/>
    <w:rsid w:val="00861457"/>
    <w:rPr>
      <w:rFonts w:ascii="Symbol" w:hAnsi="Symbol" w:cs="Symbol"/>
    </w:rPr>
  </w:style>
  <w:style w:type="character" w:customStyle="1" w:styleId="WW8Num62z1">
    <w:name w:val="WW8Num62z1"/>
    <w:rsid w:val="00861457"/>
    <w:rPr>
      <w:rFonts w:ascii="Courier New" w:hAnsi="Courier New" w:cs="Courier New"/>
    </w:rPr>
  </w:style>
  <w:style w:type="character" w:customStyle="1" w:styleId="WW8Num62z2">
    <w:name w:val="WW8Num62z2"/>
    <w:rsid w:val="00861457"/>
    <w:rPr>
      <w:rFonts w:ascii="Wingdings" w:hAnsi="Wingdings" w:cs="Wingdings"/>
    </w:rPr>
  </w:style>
  <w:style w:type="character" w:customStyle="1" w:styleId="WW8Num63z0">
    <w:name w:val="WW8Num63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65z0">
    <w:name w:val="WW8Num65z0"/>
    <w:rsid w:val="00861457"/>
    <w:rPr>
      <w:rFonts w:ascii="Symbol" w:hAnsi="Symbol" w:cs="Symbol"/>
    </w:rPr>
  </w:style>
  <w:style w:type="character" w:customStyle="1" w:styleId="WW8Num66z0">
    <w:name w:val="WW8Num66z0"/>
    <w:rsid w:val="00861457"/>
    <w:rPr>
      <w:rFonts w:ascii="Symbol" w:hAnsi="Symbol" w:cs="Symbol"/>
    </w:rPr>
  </w:style>
  <w:style w:type="character" w:customStyle="1" w:styleId="WW8Num66z1">
    <w:name w:val="WW8Num66z1"/>
    <w:rsid w:val="00861457"/>
    <w:rPr>
      <w:rFonts w:ascii="Courier New" w:hAnsi="Courier New" w:cs="Courier New"/>
    </w:rPr>
  </w:style>
  <w:style w:type="character" w:customStyle="1" w:styleId="WW8Num66z2">
    <w:name w:val="WW8Num66z2"/>
    <w:rsid w:val="00861457"/>
    <w:rPr>
      <w:rFonts w:ascii="Wingdings" w:hAnsi="Wingdings" w:cs="Wingdings"/>
    </w:rPr>
  </w:style>
  <w:style w:type="character" w:customStyle="1" w:styleId="WW8Num67z0">
    <w:name w:val="WW8Num67z0"/>
    <w:rsid w:val="00861457"/>
    <w:rPr>
      <w:rFonts w:ascii="Symbol" w:hAnsi="Symbol" w:cs="Symbol"/>
    </w:rPr>
  </w:style>
  <w:style w:type="character" w:customStyle="1" w:styleId="WW8Num67z1">
    <w:name w:val="WW8Num67z1"/>
    <w:rsid w:val="00861457"/>
    <w:rPr>
      <w:rFonts w:ascii="Courier New" w:hAnsi="Courier New" w:cs="Courier New"/>
    </w:rPr>
  </w:style>
  <w:style w:type="character" w:customStyle="1" w:styleId="WW8Num67z2">
    <w:name w:val="WW8Num67z2"/>
    <w:rsid w:val="00861457"/>
    <w:rPr>
      <w:rFonts w:ascii="Wingdings" w:hAnsi="Wingdings" w:cs="Wingdings"/>
    </w:rPr>
  </w:style>
  <w:style w:type="character" w:customStyle="1" w:styleId="WW8Num68z0">
    <w:name w:val="WW8Num68z0"/>
    <w:rsid w:val="00861457"/>
    <w:rPr>
      <w:rFonts w:cs="Times New Roman"/>
    </w:rPr>
  </w:style>
  <w:style w:type="character" w:customStyle="1" w:styleId="WW8Num68z1">
    <w:name w:val="WW8Num68z1"/>
    <w:rsid w:val="00861457"/>
    <w:rPr>
      <w:rFonts w:ascii="Arial" w:eastAsia="Times New Roman" w:hAnsi="Arial" w:cs="Times New Roman"/>
      <w:b w:val="0"/>
      <w:i w:val="0"/>
      <w:sz w:val="24"/>
    </w:rPr>
  </w:style>
  <w:style w:type="character" w:customStyle="1" w:styleId="WW8Num71z0">
    <w:name w:val="WW8Num71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72z0">
    <w:name w:val="WW8Num72z0"/>
    <w:rsid w:val="00861457"/>
    <w:rPr>
      <w:rFonts w:ascii="Arial" w:hAnsi="Arial" w:cs="Arial"/>
      <w:b w:val="0"/>
      <w:i w:val="0"/>
      <w:sz w:val="24"/>
    </w:rPr>
  </w:style>
  <w:style w:type="character" w:customStyle="1" w:styleId="WW8Num73z0">
    <w:name w:val="WW8Num73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74z0">
    <w:name w:val="WW8Num74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75z0">
    <w:name w:val="WW8Num75z0"/>
    <w:rsid w:val="00861457"/>
    <w:rPr>
      <w:rFonts w:cs="Times New Roman"/>
      <w:color w:val="auto"/>
    </w:rPr>
  </w:style>
  <w:style w:type="character" w:customStyle="1" w:styleId="WW8Num76z1">
    <w:name w:val="WW8Num76z1"/>
    <w:rsid w:val="00861457"/>
    <w:rPr>
      <w:b w:val="0"/>
    </w:rPr>
  </w:style>
  <w:style w:type="character" w:customStyle="1" w:styleId="WW8Num77z0">
    <w:name w:val="WW8Num77z0"/>
    <w:rsid w:val="00861457"/>
    <w:rPr>
      <w:rFonts w:ascii="Arial" w:hAnsi="Arial" w:cs="Times New Roman"/>
      <w:b w:val="0"/>
      <w:i w:val="0"/>
      <w:sz w:val="22"/>
      <w:szCs w:val="22"/>
    </w:rPr>
  </w:style>
  <w:style w:type="character" w:customStyle="1" w:styleId="WW8Num78z0">
    <w:name w:val="WW8Num78z0"/>
    <w:rsid w:val="00861457"/>
    <w:rPr>
      <w:rFonts w:ascii="Symbol" w:hAnsi="Symbol" w:cs="Symbol"/>
    </w:rPr>
  </w:style>
  <w:style w:type="character" w:customStyle="1" w:styleId="WW8Num78z1">
    <w:name w:val="WW8Num78z1"/>
    <w:rsid w:val="00861457"/>
    <w:rPr>
      <w:rFonts w:ascii="Courier New" w:hAnsi="Courier New" w:cs="Courier New"/>
    </w:rPr>
  </w:style>
  <w:style w:type="character" w:customStyle="1" w:styleId="WW8Num78z2">
    <w:name w:val="WW8Num78z2"/>
    <w:rsid w:val="00861457"/>
    <w:rPr>
      <w:rFonts w:ascii="Wingdings" w:hAnsi="Wingdings" w:cs="Wingdings"/>
    </w:rPr>
  </w:style>
  <w:style w:type="character" w:customStyle="1" w:styleId="Domylnaczcionkaakapitu1">
    <w:name w:val="Domyślna czcionka akapitu1"/>
    <w:rsid w:val="00861457"/>
  </w:style>
  <w:style w:type="character" w:styleId="Hipercze">
    <w:name w:val="Hyperlink"/>
    <w:rsid w:val="00861457"/>
    <w:rPr>
      <w:color w:val="157DBC"/>
      <w:u w:val="single"/>
    </w:rPr>
  </w:style>
  <w:style w:type="character" w:customStyle="1" w:styleId="StopkaZnak">
    <w:name w:val="Stopka Znak"/>
    <w:basedOn w:val="Domylnaczcionkaakapitu1"/>
    <w:uiPriority w:val="99"/>
    <w:rsid w:val="00861457"/>
  </w:style>
  <w:style w:type="character" w:customStyle="1" w:styleId="TytuZnak">
    <w:name w:val="Tytuł Znak"/>
    <w:rsid w:val="00861457"/>
    <w:rPr>
      <w:sz w:val="32"/>
      <w:szCs w:val="24"/>
    </w:rPr>
  </w:style>
  <w:style w:type="character" w:customStyle="1" w:styleId="NagwekZnak">
    <w:name w:val="Nagłówek Znak"/>
    <w:rsid w:val="00861457"/>
    <w:rPr>
      <w:sz w:val="24"/>
      <w:szCs w:val="24"/>
      <w:lang w:val="pl-PL"/>
    </w:rPr>
  </w:style>
  <w:style w:type="character" w:customStyle="1" w:styleId="PodtytuZnak">
    <w:name w:val="Podtytuł Znak"/>
    <w:rsid w:val="00861457"/>
    <w:rPr>
      <w:rFonts w:ascii="Arial" w:eastAsia="Lucida Sans Unicode" w:hAnsi="Arial" w:cs="Tahoma"/>
      <w:i/>
      <w:iCs/>
      <w:sz w:val="28"/>
      <w:szCs w:val="28"/>
    </w:rPr>
  </w:style>
  <w:style w:type="character" w:styleId="Pogrubienie">
    <w:name w:val="Strong"/>
    <w:uiPriority w:val="22"/>
    <w:qFormat/>
    <w:rsid w:val="00861457"/>
    <w:rPr>
      <w:b/>
      <w:bCs/>
    </w:rPr>
  </w:style>
  <w:style w:type="character" w:customStyle="1" w:styleId="Nagwek1Znak">
    <w:name w:val="Nagłówek 1 Znak"/>
    <w:rsid w:val="00861457"/>
    <w:rPr>
      <w:sz w:val="24"/>
    </w:rPr>
  </w:style>
  <w:style w:type="character" w:customStyle="1" w:styleId="Tekstpodstawowywcity3Znak">
    <w:name w:val="Tekst podstawowy wcięty 3 Znak"/>
    <w:rsid w:val="00861457"/>
    <w:rPr>
      <w:sz w:val="24"/>
    </w:rPr>
  </w:style>
  <w:style w:type="character" w:customStyle="1" w:styleId="Odwoaniedokomentarza1">
    <w:name w:val="Odwołanie do komentarza1"/>
    <w:rsid w:val="00861457"/>
    <w:rPr>
      <w:sz w:val="16"/>
      <w:szCs w:val="16"/>
    </w:rPr>
  </w:style>
  <w:style w:type="character" w:customStyle="1" w:styleId="TekstkomentarzaZnak">
    <w:name w:val="Tekst komentarza Znak"/>
    <w:rsid w:val="00861457"/>
    <w:rPr>
      <w:lang w:val="pl-PL"/>
    </w:rPr>
  </w:style>
  <w:style w:type="character" w:customStyle="1" w:styleId="TematkomentarzaZnak">
    <w:name w:val="Temat komentarza Znak"/>
    <w:rsid w:val="00861457"/>
    <w:rPr>
      <w:b/>
      <w:bCs/>
      <w:lang w:val="pl-PL"/>
    </w:rPr>
  </w:style>
  <w:style w:type="character" w:customStyle="1" w:styleId="TekstdymkaZnak">
    <w:name w:val="Tekst dymka Znak"/>
    <w:rsid w:val="00861457"/>
    <w:rPr>
      <w:rFonts w:ascii="Tahoma" w:hAnsi="Tahoma" w:cs="Tahoma"/>
      <w:sz w:val="16"/>
      <w:szCs w:val="16"/>
      <w:lang w:val="pl-PL"/>
    </w:rPr>
  </w:style>
  <w:style w:type="character" w:customStyle="1" w:styleId="TekstpodstawowyZnak">
    <w:name w:val="Tekst podstawowy Znak"/>
    <w:rsid w:val="00861457"/>
    <w:rPr>
      <w:rFonts w:ascii="Arial" w:hAnsi="Arial" w:cs="Arial"/>
      <w:b/>
      <w:spacing w:val="20"/>
      <w:sz w:val="24"/>
    </w:rPr>
  </w:style>
  <w:style w:type="character" w:styleId="Numerstrony">
    <w:name w:val="page number"/>
    <w:basedOn w:val="Domylnaczcionkaakapitu1"/>
    <w:rsid w:val="00861457"/>
  </w:style>
  <w:style w:type="character" w:customStyle="1" w:styleId="TekstpodstawowywcityZnak">
    <w:name w:val="Tekst podstawowy wcięty Znak"/>
    <w:rsid w:val="00861457"/>
    <w:rPr>
      <w:rFonts w:ascii="Arial" w:hAnsi="Arial" w:cs="Arial"/>
      <w:sz w:val="24"/>
    </w:rPr>
  </w:style>
  <w:style w:type="character" w:customStyle="1" w:styleId="ZwykytekstZnak">
    <w:name w:val="Zwykły tekst Znak"/>
    <w:basedOn w:val="Domylnaczcionkaakapitu1"/>
    <w:link w:val="Zwykytekst"/>
    <w:rsid w:val="00861457"/>
    <w:rPr>
      <w:rFonts w:ascii="Courier New" w:hAnsi="Courier New" w:cs="Courier New"/>
    </w:rPr>
  </w:style>
  <w:style w:type="character" w:customStyle="1" w:styleId="Znakinumeracji">
    <w:name w:val="Znaki numeracji"/>
    <w:rsid w:val="00861457"/>
  </w:style>
  <w:style w:type="paragraph" w:customStyle="1" w:styleId="Nagwek10">
    <w:name w:val="Nagłówek1"/>
    <w:basedOn w:val="Normalny"/>
    <w:next w:val="Tekstpodstawowy"/>
    <w:rsid w:val="0086145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1"/>
    <w:rsid w:val="00861457"/>
    <w:pPr>
      <w:jc w:val="center"/>
    </w:pPr>
    <w:rPr>
      <w:rFonts w:ascii="Arial" w:hAnsi="Arial" w:cs="Arial"/>
      <w:b/>
      <w:spacing w:val="20"/>
      <w:szCs w:val="20"/>
    </w:rPr>
  </w:style>
  <w:style w:type="paragraph" w:styleId="Lista">
    <w:name w:val="List"/>
    <w:basedOn w:val="Tekstpodstawowy"/>
    <w:rsid w:val="00861457"/>
    <w:rPr>
      <w:rFonts w:cs="Mangal"/>
    </w:rPr>
  </w:style>
  <w:style w:type="paragraph" w:customStyle="1" w:styleId="Podpis1">
    <w:name w:val="Podpis1"/>
    <w:basedOn w:val="Normalny"/>
    <w:rsid w:val="00861457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861457"/>
    <w:pPr>
      <w:suppressLineNumbers/>
    </w:pPr>
    <w:rPr>
      <w:rFonts w:cs="Mangal"/>
    </w:rPr>
  </w:style>
  <w:style w:type="paragraph" w:styleId="Stopka">
    <w:name w:val="footer"/>
    <w:basedOn w:val="Normalny"/>
    <w:link w:val="StopkaZnak1"/>
    <w:uiPriority w:val="99"/>
    <w:rsid w:val="0086145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1"/>
    <w:rsid w:val="00861457"/>
    <w:pPr>
      <w:spacing w:before="240"/>
      <w:ind w:left="2198" w:hanging="1843"/>
      <w:jc w:val="both"/>
    </w:pPr>
    <w:rPr>
      <w:rFonts w:ascii="Arial" w:hAnsi="Arial" w:cs="Arial"/>
      <w:szCs w:val="20"/>
    </w:rPr>
  </w:style>
  <w:style w:type="paragraph" w:customStyle="1" w:styleId="Tekstpodstawowywcity32">
    <w:name w:val="Tekst podstawowy wcięty 32"/>
    <w:basedOn w:val="Normalny"/>
    <w:rsid w:val="00861457"/>
    <w:pPr>
      <w:tabs>
        <w:tab w:val="left" w:pos="-1418"/>
      </w:tabs>
      <w:spacing w:before="120"/>
      <w:ind w:left="426" w:hanging="426"/>
      <w:jc w:val="both"/>
    </w:pPr>
    <w:rPr>
      <w:szCs w:val="20"/>
    </w:rPr>
  </w:style>
  <w:style w:type="paragraph" w:customStyle="1" w:styleId="Zwykytekst1">
    <w:name w:val="Zwykły tekst1"/>
    <w:basedOn w:val="Normalny"/>
    <w:rsid w:val="00861457"/>
    <w:rPr>
      <w:rFonts w:ascii="Courier New" w:hAnsi="Courier New" w:cs="Courier New"/>
      <w:sz w:val="20"/>
      <w:szCs w:val="20"/>
    </w:rPr>
  </w:style>
  <w:style w:type="paragraph" w:styleId="Tytu">
    <w:name w:val="Title"/>
    <w:basedOn w:val="Normalny"/>
    <w:next w:val="Podtytu"/>
    <w:qFormat/>
    <w:rsid w:val="00861457"/>
    <w:pPr>
      <w:jc w:val="center"/>
    </w:pPr>
    <w:rPr>
      <w:sz w:val="32"/>
    </w:rPr>
  </w:style>
  <w:style w:type="paragraph" w:styleId="Podtytu">
    <w:name w:val="Subtitle"/>
    <w:basedOn w:val="Normalny"/>
    <w:next w:val="Tekstpodstawowy"/>
    <w:link w:val="PodtytuZnak1"/>
    <w:qFormat/>
    <w:rsid w:val="00861457"/>
    <w:pPr>
      <w:keepNext/>
      <w:spacing w:before="240" w:after="120"/>
      <w:jc w:val="center"/>
    </w:pPr>
    <w:rPr>
      <w:rFonts w:ascii="Arial" w:eastAsia="Lucida Sans Unicode" w:hAnsi="Arial" w:cs="Arial"/>
      <w:i/>
      <w:iCs/>
      <w:sz w:val="28"/>
      <w:szCs w:val="28"/>
    </w:rPr>
  </w:style>
  <w:style w:type="paragraph" w:styleId="Nagwek">
    <w:name w:val="header"/>
    <w:basedOn w:val="Normalny"/>
    <w:link w:val="NagwekZnak1"/>
    <w:rsid w:val="00861457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rsid w:val="00861457"/>
    <w:pPr>
      <w:ind w:left="340"/>
    </w:pPr>
    <w:rPr>
      <w:rFonts w:ascii="Arial" w:hAnsi="Arial" w:cs="Arial"/>
      <w:b/>
    </w:rPr>
  </w:style>
  <w:style w:type="paragraph" w:customStyle="1" w:styleId="Tekstpodstawowy21">
    <w:name w:val="Tekst podstawowy 21"/>
    <w:basedOn w:val="Normalny"/>
    <w:rsid w:val="00861457"/>
    <w:pPr>
      <w:spacing w:line="312" w:lineRule="auto"/>
      <w:jc w:val="center"/>
    </w:pPr>
    <w:rPr>
      <w:rFonts w:ascii="Arial" w:hAnsi="Arial" w:cs="Arial"/>
      <w:b/>
      <w:bCs/>
      <w:sz w:val="28"/>
    </w:rPr>
  </w:style>
  <w:style w:type="paragraph" w:customStyle="1" w:styleId="Tekstpodstawowy32">
    <w:name w:val="Tekst podstawowy 32"/>
    <w:basedOn w:val="Normalny"/>
    <w:rsid w:val="00861457"/>
    <w:pPr>
      <w:spacing w:line="312" w:lineRule="auto"/>
    </w:pPr>
    <w:rPr>
      <w:rFonts w:ascii="Arial" w:hAnsi="Arial" w:cs="Arial"/>
      <w:b/>
      <w:bCs/>
    </w:rPr>
  </w:style>
  <w:style w:type="paragraph" w:styleId="HTML-wstpniesformatowany">
    <w:name w:val="HTML Preformatted"/>
    <w:basedOn w:val="Normalny"/>
    <w:rsid w:val="008614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Tekstpodstawowy31">
    <w:name w:val="Tekst podstawowy 31"/>
    <w:basedOn w:val="Normalny"/>
    <w:rsid w:val="00861457"/>
    <w:rPr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861457"/>
    <w:pPr>
      <w:ind w:left="708"/>
    </w:pPr>
  </w:style>
  <w:style w:type="paragraph" w:customStyle="1" w:styleId="pkt">
    <w:name w:val="pkt"/>
    <w:basedOn w:val="Normalny"/>
    <w:uiPriority w:val="99"/>
    <w:qFormat/>
    <w:rsid w:val="00861457"/>
    <w:pPr>
      <w:spacing w:before="60" w:after="60"/>
      <w:ind w:left="851" w:hanging="295"/>
      <w:jc w:val="both"/>
    </w:pPr>
    <w:rPr>
      <w:szCs w:val="17"/>
    </w:rPr>
  </w:style>
  <w:style w:type="paragraph" w:customStyle="1" w:styleId="Tekstblokowy1">
    <w:name w:val="Tekst blokowy1"/>
    <w:basedOn w:val="Normalny"/>
    <w:rsid w:val="00861457"/>
    <w:pPr>
      <w:ind w:left="1416" w:right="-186"/>
    </w:pPr>
  </w:style>
  <w:style w:type="paragraph" w:customStyle="1" w:styleId="Tekstpodstawowywcity31">
    <w:name w:val="Tekst podstawowy wcięty 31"/>
    <w:basedOn w:val="Normalny"/>
    <w:rsid w:val="00861457"/>
    <w:pPr>
      <w:ind w:firstLine="540"/>
      <w:jc w:val="both"/>
    </w:pPr>
  </w:style>
  <w:style w:type="paragraph" w:customStyle="1" w:styleId="Zawartotabeli">
    <w:name w:val="Zawartość tabeli"/>
    <w:basedOn w:val="Normalny"/>
    <w:rsid w:val="00861457"/>
    <w:pPr>
      <w:suppressLineNumbers/>
    </w:pPr>
  </w:style>
  <w:style w:type="paragraph" w:customStyle="1" w:styleId="Nagwektabeli">
    <w:name w:val="Nagłówek tabeli"/>
    <w:basedOn w:val="Normalny"/>
    <w:rsid w:val="00861457"/>
    <w:pPr>
      <w:suppressLineNumbers/>
      <w:jc w:val="center"/>
    </w:pPr>
    <w:rPr>
      <w:b/>
      <w:bCs/>
    </w:rPr>
  </w:style>
  <w:style w:type="paragraph" w:customStyle="1" w:styleId="Nagwek40">
    <w:name w:val="Nagłówek4"/>
    <w:basedOn w:val="Normalny"/>
    <w:next w:val="Tekstpodstawowy"/>
    <w:rsid w:val="00861457"/>
    <w:pPr>
      <w:keepNext/>
      <w:widowControl w:val="0"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kstkomentarza1">
    <w:name w:val="Tekst komentarza1"/>
    <w:basedOn w:val="Normalny"/>
    <w:rsid w:val="00861457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861457"/>
    <w:rPr>
      <w:b/>
      <w:bCs/>
    </w:rPr>
  </w:style>
  <w:style w:type="paragraph" w:styleId="Tekstdymka">
    <w:name w:val="Balloon Text"/>
    <w:basedOn w:val="Normalny"/>
    <w:rsid w:val="0086145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1457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character" w:customStyle="1" w:styleId="txt-new">
    <w:name w:val="txt-new"/>
    <w:basedOn w:val="Domylnaczcionkaakapitu"/>
    <w:rsid w:val="00C71E8A"/>
  </w:style>
  <w:style w:type="character" w:customStyle="1" w:styleId="apple-converted-space">
    <w:name w:val="apple-converted-space"/>
    <w:basedOn w:val="Domylnaczcionkaakapitu"/>
    <w:rsid w:val="00C71E8A"/>
  </w:style>
  <w:style w:type="paragraph" w:styleId="Tekstpodstawowy2">
    <w:name w:val="Body Text 2"/>
    <w:basedOn w:val="Normalny"/>
    <w:link w:val="Tekstpodstawowy2Znak"/>
    <w:uiPriority w:val="99"/>
    <w:unhideWhenUsed/>
    <w:rsid w:val="00FA438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A4388"/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FA4388"/>
    <w:pPr>
      <w:suppressAutoHyphens w:val="0"/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character" w:customStyle="1" w:styleId="tekstdokbold">
    <w:name w:val="tekst dok. bold"/>
    <w:rsid w:val="00FF4A57"/>
    <w:rPr>
      <w:b/>
      <w:bCs/>
    </w:rPr>
  </w:style>
  <w:style w:type="paragraph" w:customStyle="1" w:styleId="1">
    <w:name w:val="1."/>
    <w:basedOn w:val="Normalny"/>
    <w:rsid w:val="00711841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kern w:val="1"/>
      <w:sz w:val="19"/>
      <w:szCs w:val="20"/>
    </w:rPr>
  </w:style>
  <w:style w:type="paragraph" w:customStyle="1" w:styleId="awciety">
    <w:name w:val="a) wciety"/>
    <w:basedOn w:val="Normalny"/>
    <w:rsid w:val="00350FDA"/>
    <w:pPr>
      <w:snapToGrid w:val="0"/>
      <w:spacing w:line="258" w:lineRule="atLeast"/>
      <w:ind w:left="567" w:hanging="238"/>
      <w:jc w:val="both"/>
    </w:pPr>
    <w:rPr>
      <w:rFonts w:ascii="FrankfurtGothic" w:hAnsi="FrankfurtGothic" w:cs="FrankfurtGothic"/>
      <w:color w:val="000000"/>
      <w:kern w:val="1"/>
      <w:sz w:val="19"/>
      <w:szCs w:val="20"/>
    </w:rPr>
  </w:style>
  <w:style w:type="paragraph" w:customStyle="1" w:styleId="Akapitzlist1">
    <w:name w:val="Akapit z listą1"/>
    <w:basedOn w:val="Normalny"/>
    <w:rsid w:val="00350FDA"/>
    <w:rPr>
      <w:kern w:val="1"/>
      <w:szCs w:val="20"/>
    </w:rPr>
  </w:style>
  <w:style w:type="paragraph" w:styleId="Adreszwrotnynakopercie">
    <w:name w:val="envelope return"/>
    <w:basedOn w:val="Normalny"/>
    <w:rsid w:val="007E3AE0"/>
    <w:pPr>
      <w:widowControl w:val="0"/>
      <w:suppressAutoHyphens w:val="0"/>
    </w:pPr>
    <w:rPr>
      <w:rFonts w:ascii="Arial" w:hAnsi="Arial"/>
      <w:snapToGrid w:val="0"/>
      <w:szCs w:val="20"/>
      <w:lang w:eastAsia="pl-PL"/>
    </w:rPr>
  </w:style>
  <w:style w:type="paragraph" w:styleId="Zwykytekst">
    <w:name w:val="Plain Text"/>
    <w:basedOn w:val="Normalny"/>
    <w:link w:val="ZwykytekstZnak"/>
    <w:rsid w:val="00A70FE9"/>
    <w:pPr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A70FE9"/>
    <w:rPr>
      <w:rFonts w:ascii="Consolas" w:hAnsi="Consolas" w:cs="Consolas"/>
      <w:sz w:val="21"/>
      <w:szCs w:val="21"/>
      <w:lang w:eastAsia="ar-SA"/>
    </w:rPr>
  </w:style>
  <w:style w:type="paragraph" w:customStyle="1" w:styleId="FR1">
    <w:name w:val="FR1"/>
    <w:rsid w:val="00A70FE9"/>
    <w:pPr>
      <w:widowControl w:val="0"/>
      <w:autoSpaceDE w:val="0"/>
      <w:autoSpaceDN w:val="0"/>
      <w:adjustRightInd w:val="0"/>
      <w:spacing w:before="260"/>
      <w:ind w:left="80"/>
    </w:pPr>
    <w:rPr>
      <w:noProof/>
      <w:sz w:val="24"/>
      <w:szCs w:val="24"/>
    </w:rPr>
  </w:style>
  <w:style w:type="table" w:styleId="Tabela-Siatka">
    <w:name w:val="Table Grid"/>
    <w:basedOn w:val="Standardowy"/>
    <w:uiPriority w:val="59"/>
    <w:rsid w:val="002D55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34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B34F0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B34F0"/>
    <w:rPr>
      <w:vertAlign w:val="superscript"/>
    </w:rPr>
  </w:style>
  <w:style w:type="character" w:customStyle="1" w:styleId="Bodytext">
    <w:name w:val="Body text_"/>
    <w:basedOn w:val="Domylnaczcionkaakapitu1"/>
    <w:rsid w:val="00DE3EA2"/>
    <w:rPr>
      <w:sz w:val="23"/>
      <w:szCs w:val="23"/>
      <w:lang w:bidi="ar-SA"/>
    </w:rPr>
  </w:style>
  <w:style w:type="character" w:customStyle="1" w:styleId="Heading2TimesNewRoman">
    <w:name w:val="Heading #2 + Times New Roman"/>
    <w:basedOn w:val="Domylnaczcionkaakapitu"/>
    <w:rsid w:val="00DD0680"/>
    <w:rPr>
      <w:rFonts w:ascii="Times New Roman" w:hAnsi="Times New Roman" w:cs="Times New Roman"/>
      <w:b/>
      <w:bCs/>
      <w:sz w:val="23"/>
      <w:szCs w:val="23"/>
      <w:lang w:bidi="ar-SA"/>
    </w:rPr>
  </w:style>
  <w:style w:type="character" w:customStyle="1" w:styleId="Bodytext20">
    <w:name w:val="Body text (20)_"/>
    <w:basedOn w:val="Domylnaczcionkaakapitu1"/>
    <w:rsid w:val="00DD0680"/>
    <w:rPr>
      <w:sz w:val="22"/>
      <w:szCs w:val="22"/>
      <w:lang w:bidi="ar-SA"/>
    </w:rPr>
  </w:style>
  <w:style w:type="paragraph" w:customStyle="1" w:styleId="Styl1">
    <w:name w:val="Styl1"/>
    <w:basedOn w:val="Normalny"/>
    <w:rsid w:val="00DD0680"/>
    <w:pPr>
      <w:tabs>
        <w:tab w:val="num" w:pos="720"/>
      </w:tabs>
      <w:spacing w:line="276" w:lineRule="auto"/>
      <w:ind w:left="720" w:hanging="360"/>
      <w:jc w:val="both"/>
    </w:pPr>
    <w:rPr>
      <w:rFonts w:ascii="Arial" w:eastAsia="Calibri" w:hAnsi="Arial" w:cs="Arial"/>
      <w:sz w:val="22"/>
      <w:szCs w:val="22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CA4"/>
    <w:rPr>
      <w:color w:val="605E5C"/>
      <w:shd w:val="clear" w:color="auto" w:fill="E1DFDD"/>
    </w:rPr>
  </w:style>
  <w:style w:type="character" w:customStyle="1" w:styleId="TekstpodstawowyZnak1">
    <w:name w:val="Tekst podstawowy Znak1"/>
    <w:basedOn w:val="Domylnaczcionkaakapitu"/>
    <w:link w:val="Tekstpodstawowy"/>
    <w:locked/>
    <w:rsid w:val="005A74F3"/>
    <w:rPr>
      <w:rFonts w:ascii="Arial" w:hAnsi="Arial" w:cs="Arial"/>
      <w:b/>
      <w:spacing w:val="20"/>
      <w:sz w:val="24"/>
      <w:lang w:eastAsia="ar-SA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AE49E0"/>
    <w:rPr>
      <w:rFonts w:ascii="Arial" w:hAnsi="Arial" w:cs="Arial"/>
      <w:sz w:val="24"/>
      <w:lang w:eastAsia="ar-SA"/>
    </w:rPr>
  </w:style>
  <w:style w:type="paragraph" w:customStyle="1" w:styleId="Nagwek100">
    <w:name w:val="Nagłówek10"/>
    <w:basedOn w:val="Normalny"/>
    <w:next w:val="Podtytu"/>
    <w:rsid w:val="001A6856"/>
    <w:pPr>
      <w:spacing w:before="60"/>
      <w:jc w:val="center"/>
    </w:pPr>
    <w:rPr>
      <w:rFonts w:cs="Wingdings"/>
      <w:b/>
      <w:sz w:val="32"/>
      <w:szCs w:val="20"/>
    </w:rPr>
  </w:style>
  <w:style w:type="character" w:customStyle="1" w:styleId="PodtytuZnak1">
    <w:name w:val="Podtytuł Znak1"/>
    <w:link w:val="Podtytu"/>
    <w:rsid w:val="007D4683"/>
    <w:rPr>
      <w:rFonts w:ascii="Arial" w:eastAsia="Lucida Sans Unicode" w:hAnsi="Arial" w:cs="Arial"/>
      <w:i/>
      <w:iCs/>
      <w:sz w:val="28"/>
      <w:szCs w:val="28"/>
      <w:lang w:eastAsia="ar-SA"/>
    </w:rPr>
  </w:style>
  <w:style w:type="paragraph" w:customStyle="1" w:styleId="Nagwek15">
    <w:name w:val="Nagłówek15"/>
    <w:basedOn w:val="Normalny"/>
    <w:next w:val="Podtytu"/>
    <w:rsid w:val="00302ECA"/>
    <w:pPr>
      <w:widowControl w:val="0"/>
      <w:jc w:val="center"/>
    </w:pPr>
    <w:rPr>
      <w:rFonts w:eastAsia="Lucida Sans Unicode"/>
      <w:b/>
      <w:kern w:val="1"/>
      <w:sz w:val="28"/>
      <w:szCs w:val="28"/>
    </w:rPr>
  </w:style>
  <w:style w:type="character" w:customStyle="1" w:styleId="StopkaZnak1">
    <w:name w:val="Stopka Znak1"/>
    <w:link w:val="Stopka"/>
    <w:rsid w:val="00302ECA"/>
    <w:rPr>
      <w:lang w:eastAsia="ar-SA"/>
    </w:rPr>
  </w:style>
  <w:style w:type="paragraph" w:customStyle="1" w:styleId="Standard">
    <w:name w:val="Standard"/>
    <w:rsid w:val="00C73684"/>
    <w:pPr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73684"/>
    <w:pPr>
      <w:spacing w:after="140" w:line="288" w:lineRule="auto"/>
    </w:pPr>
    <w:rPr>
      <w:rFonts w:ascii="Liberation Serif" w:eastAsia="SimSun" w:hAnsi="Liberation Serif" w:cs="Lucida Sans"/>
    </w:rPr>
  </w:style>
  <w:style w:type="character" w:customStyle="1" w:styleId="StrongEmphasis">
    <w:name w:val="Strong Emphasis"/>
    <w:rsid w:val="00C73684"/>
    <w:rPr>
      <w:b/>
      <w:bCs/>
    </w:rPr>
  </w:style>
  <w:style w:type="numbering" w:customStyle="1" w:styleId="WW8Num3">
    <w:name w:val="WW8Num3"/>
    <w:basedOn w:val="Bezlisty"/>
    <w:rsid w:val="00C73684"/>
    <w:pPr>
      <w:numPr>
        <w:numId w:val="33"/>
      </w:numPr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7368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73684"/>
    <w:rPr>
      <w:sz w:val="24"/>
      <w:szCs w:val="24"/>
      <w:lang w:eastAsia="ar-SA"/>
    </w:rPr>
  </w:style>
  <w:style w:type="character" w:customStyle="1" w:styleId="NagwekZnak1">
    <w:name w:val="Nagłówek Znak1"/>
    <w:basedOn w:val="Domylnaczcionkaakapitu"/>
    <w:link w:val="Nagwek"/>
    <w:rsid w:val="00BB193E"/>
    <w:rPr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645A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84645A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84645A"/>
    <w:rPr>
      <w:lang w:eastAsia="ar-SA"/>
    </w:rPr>
  </w:style>
  <w:style w:type="paragraph" w:customStyle="1" w:styleId="dtn">
    <w:name w:val="dtn"/>
    <w:basedOn w:val="Normalny"/>
    <w:rsid w:val="00D1200E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dtz">
    <w:name w:val="dtz"/>
    <w:basedOn w:val="Normalny"/>
    <w:rsid w:val="00D1200E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0221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515A96"/>
    <w:rPr>
      <w:sz w:val="24"/>
      <w:szCs w:val="24"/>
      <w:lang w:eastAsia="ar-SA"/>
    </w:rPr>
  </w:style>
  <w:style w:type="paragraph" w:customStyle="1" w:styleId="Standarduser">
    <w:name w:val="Standard (user)"/>
    <w:rsid w:val="009C0751"/>
    <w:pPr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Textbodyuser">
    <w:name w:val="Text body (user)"/>
    <w:basedOn w:val="Standarduser"/>
    <w:rsid w:val="009C0751"/>
    <w:pPr>
      <w:spacing w:after="140" w:line="288" w:lineRule="auto"/>
    </w:pPr>
    <w:rPr>
      <w:rFonts w:ascii="Liberation Serif" w:eastAsia="SimSun" w:hAnsi="Liberation Serif" w:cs="Lucida Sans"/>
    </w:rPr>
  </w:style>
  <w:style w:type="numbering" w:customStyle="1" w:styleId="WWNum32">
    <w:name w:val="WWNum32"/>
    <w:basedOn w:val="Bezlisty"/>
    <w:rsid w:val="009C0751"/>
    <w:pPr>
      <w:numPr>
        <w:numId w:val="44"/>
      </w:numPr>
    </w:pPr>
  </w:style>
  <w:style w:type="numbering" w:customStyle="1" w:styleId="WWNum58">
    <w:name w:val="WWNum58"/>
    <w:basedOn w:val="Bezlisty"/>
    <w:rsid w:val="009C0751"/>
    <w:pPr>
      <w:numPr>
        <w:numId w:val="4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1515A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E23E00"/>
    <w:rPr>
      <w:color w:val="605E5C"/>
      <w:shd w:val="clear" w:color="auto" w:fill="E1DFDD"/>
    </w:rPr>
  </w:style>
  <w:style w:type="paragraph" w:styleId="Bezodstpw">
    <w:name w:val="No Spacing"/>
    <w:link w:val="BezodstpwZnak"/>
    <w:uiPriority w:val="1"/>
    <w:qFormat/>
    <w:rsid w:val="000A4EA2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0A4EA2"/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rsid w:val="00EA3556"/>
    <w:rPr>
      <w:sz w:val="24"/>
      <w:szCs w:val="24"/>
      <w:lang w:eastAsia="ar-SA"/>
    </w:rPr>
  </w:style>
  <w:style w:type="paragraph" w:customStyle="1" w:styleId="footnotedescription">
    <w:name w:val="footnote description"/>
    <w:next w:val="Normalny"/>
    <w:link w:val="footnotedescriptionChar"/>
    <w:hidden/>
    <w:rsid w:val="00D220B4"/>
    <w:pPr>
      <w:spacing w:after="159" w:line="310" w:lineRule="auto"/>
      <w:ind w:left="142" w:right="80" w:hanging="142"/>
      <w:jc w:val="both"/>
    </w:pPr>
    <w:rPr>
      <w:color w:val="000000"/>
      <w:szCs w:val="22"/>
    </w:rPr>
  </w:style>
  <w:style w:type="character" w:customStyle="1" w:styleId="footnotedescriptionChar">
    <w:name w:val="footnote description Char"/>
    <w:link w:val="footnotedescription"/>
    <w:rsid w:val="00D220B4"/>
    <w:rPr>
      <w:color w:val="000000"/>
      <w:szCs w:val="22"/>
    </w:rPr>
  </w:style>
  <w:style w:type="character" w:customStyle="1" w:styleId="footnotemark">
    <w:name w:val="footnote mark"/>
    <w:hidden/>
    <w:rsid w:val="00D220B4"/>
    <w:rPr>
      <w:rFonts w:ascii="Times New Roman" w:eastAsia="Times New Roman" w:hAnsi="Times New Roman" w:cs="Times New Roman"/>
      <w:color w:val="000000"/>
      <w:sz w:val="25"/>
      <w:vertAlign w:val="superscript"/>
    </w:rPr>
  </w:style>
  <w:style w:type="paragraph" w:styleId="Lista2">
    <w:name w:val="List 2"/>
    <w:basedOn w:val="Normalny"/>
    <w:uiPriority w:val="99"/>
    <w:unhideWhenUsed/>
    <w:rsid w:val="00227895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227895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227895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227895"/>
    <w:pPr>
      <w:ind w:left="1415" w:hanging="283"/>
      <w:contextualSpacing/>
    </w:pPr>
  </w:style>
  <w:style w:type="paragraph" w:styleId="Zwrotpoegnalny">
    <w:name w:val="Closing"/>
    <w:basedOn w:val="Normalny"/>
    <w:link w:val="ZwrotpoegnalnyZnak"/>
    <w:uiPriority w:val="99"/>
    <w:unhideWhenUsed/>
    <w:rsid w:val="00227895"/>
    <w:pPr>
      <w:ind w:left="4252"/>
    </w:pPr>
  </w:style>
  <w:style w:type="character" w:customStyle="1" w:styleId="ZwrotpoegnalnyZnak">
    <w:name w:val="Zwrot pożegnalny Znak"/>
    <w:basedOn w:val="Domylnaczcionkaakapitu"/>
    <w:link w:val="Zwrotpoegnalny"/>
    <w:uiPriority w:val="99"/>
    <w:rsid w:val="00227895"/>
    <w:rPr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227895"/>
    <w:pPr>
      <w:numPr>
        <w:numId w:val="74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227895"/>
    <w:pPr>
      <w:numPr>
        <w:numId w:val="75"/>
      </w:numPr>
      <w:contextualSpacing/>
    </w:pPr>
  </w:style>
  <w:style w:type="paragraph" w:styleId="Listapunktowana4">
    <w:name w:val="List Bullet 4"/>
    <w:basedOn w:val="Normalny"/>
    <w:uiPriority w:val="99"/>
    <w:unhideWhenUsed/>
    <w:rsid w:val="00227895"/>
    <w:pPr>
      <w:numPr>
        <w:numId w:val="76"/>
      </w:numPr>
      <w:contextualSpacing/>
    </w:pPr>
  </w:style>
  <w:style w:type="paragraph" w:styleId="Listapunktowana5">
    <w:name w:val="List Bullet 5"/>
    <w:basedOn w:val="Normalny"/>
    <w:uiPriority w:val="99"/>
    <w:unhideWhenUsed/>
    <w:rsid w:val="00227895"/>
    <w:pPr>
      <w:numPr>
        <w:numId w:val="7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27895"/>
    <w:pPr>
      <w:spacing w:after="120"/>
      <w:ind w:left="283"/>
      <w:contextualSpacing/>
    </w:pPr>
  </w:style>
  <w:style w:type="paragraph" w:styleId="Lista-kontynuacja2">
    <w:name w:val="List Continue 2"/>
    <w:basedOn w:val="Normalny"/>
    <w:uiPriority w:val="99"/>
    <w:unhideWhenUsed/>
    <w:rsid w:val="00227895"/>
    <w:pPr>
      <w:spacing w:after="120"/>
      <w:ind w:left="566"/>
      <w:contextualSpacing/>
    </w:pPr>
  </w:style>
  <w:style w:type="paragraph" w:styleId="Lista-kontynuacja5">
    <w:name w:val="List Continue 5"/>
    <w:basedOn w:val="Normalny"/>
    <w:uiPriority w:val="99"/>
    <w:unhideWhenUsed/>
    <w:rsid w:val="00227895"/>
    <w:pPr>
      <w:spacing w:after="120"/>
      <w:ind w:left="1415"/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227895"/>
    <w:pPr>
      <w:spacing w:after="200"/>
    </w:pPr>
    <w:rPr>
      <w:i/>
      <w:iCs/>
      <w:color w:val="1F497D" w:themeColor="text2"/>
      <w:sz w:val="18"/>
      <w:szCs w:val="18"/>
    </w:rPr>
  </w:style>
  <w:style w:type="paragraph" w:styleId="Podpis">
    <w:name w:val="Signature"/>
    <w:basedOn w:val="Normalny"/>
    <w:link w:val="PodpisZnak"/>
    <w:uiPriority w:val="99"/>
    <w:unhideWhenUsed/>
    <w:rsid w:val="00227895"/>
    <w:pPr>
      <w:ind w:left="4252"/>
    </w:pPr>
  </w:style>
  <w:style w:type="character" w:customStyle="1" w:styleId="PodpisZnak">
    <w:name w:val="Podpis Znak"/>
    <w:basedOn w:val="Domylnaczcionkaakapitu"/>
    <w:link w:val="Podpis"/>
    <w:uiPriority w:val="99"/>
    <w:rsid w:val="00227895"/>
    <w:rPr>
      <w:sz w:val="24"/>
      <w:szCs w:val="24"/>
      <w:lang w:eastAsia="ar-SA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227895"/>
    <w:pPr>
      <w:ind w:firstLine="360"/>
      <w:jc w:val="left"/>
    </w:pPr>
    <w:rPr>
      <w:rFonts w:ascii="Times New Roman" w:hAnsi="Times New Roman" w:cs="Times New Roman"/>
      <w:b w:val="0"/>
      <w:spacing w:val="0"/>
      <w:szCs w:val="24"/>
    </w:rPr>
  </w:style>
  <w:style w:type="character" w:customStyle="1" w:styleId="TekstpodstawowyzwciciemZnak">
    <w:name w:val="Tekst podstawowy z wcięciem Znak"/>
    <w:basedOn w:val="TekstpodstawowyZnak1"/>
    <w:link w:val="Tekstpodstawowyzwciciem"/>
    <w:uiPriority w:val="99"/>
    <w:rsid w:val="00227895"/>
    <w:rPr>
      <w:rFonts w:ascii="Arial" w:hAnsi="Arial" w:cs="Arial"/>
      <w:b w:val="0"/>
      <w:spacing w:val="20"/>
      <w:sz w:val="24"/>
      <w:szCs w:val="24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227895"/>
    <w:pPr>
      <w:spacing w:before="0"/>
      <w:ind w:left="360" w:firstLine="360"/>
      <w:jc w:val="left"/>
    </w:pPr>
    <w:rPr>
      <w:rFonts w:ascii="Times New Roman" w:hAnsi="Times New Roman" w:cs="Times New Roman"/>
      <w:szCs w:val="24"/>
    </w:rPr>
  </w:style>
  <w:style w:type="character" w:customStyle="1" w:styleId="Tekstpodstawowyzwciciem2Znak">
    <w:name w:val="Tekst podstawowy z wcięciem 2 Znak"/>
    <w:basedOn w:val="TekstpodstawowywcityZnak1"/>
    <w:link w:val="Tekstpodstawowyzwciciem2"/>
    <w:uiPriority w:val="99"/>
    <w:rsid w:val="00227895"/>
    <w:rPr>
      <w:rFonts w:ascii="Arial" w:hAnsi="Arial" w:cs="Arial"/>
      <w:sz w:val="24"/>
      <w:szCs w:val="24"/>
      <w:lang w:eastAsia="ar-SA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227895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A3239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0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3D5FEF-0FA9-4D30-A7A5-5581829C3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3591</Words>
  <Characters>21551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ZDM</vt:lpstr>
    </vt:vector>
  </TitlesOfParts>
  <Company>ZDM Kalisz</Company>
  <LinksUpToDate>false</LinksUpToDate>
  <CharactersWithSpaces>25092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ZDM</dc:title>
  <dc:creator>ZDM KALISZ</dc:creator>
  <cp:lastModifiedBy>dgadzinowska</cp:lastModifiedBy>
  <cp:revision>4</cp:revision>
  <cp:lastPrinted>2026-04-24T10:48:00Z</cp:lastPrinted>
  <dcterms:created xsi:type="dcterms:W3CDTF">2026-04-24T11:57:00Z</dcterms:created>
  <dcterms:modified xsi:type="dcterms:W3CDTF">2026-04-24T11:58:00Z</dcterms:modified>
</cp:coreProperties>
</file>